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E050" w14:textId="0434835E" w:rsidR="003948A8" w:rsidRDefault="0036178C" w:rsidP="003948A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6DA05409" w14:textId="77777777" w:rsidR="003948A8" w:rsidRDefault="003948A8" w:rsidP="003948A8">
      <w:pPr>
        <w:rPr>
          <w:b/>
          <w:sz w:val="20"/>
          <w:szCs w:val="20"/>
          <w:lang w:eastAsia="ar-SA"/>
        </w:rPr>
      </w:pP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C9A02F2" w:rsidR="00F67742" w:rsidRPr="00DF52A4" w:rsidRDefault="00B968B0" w:rsidP="0047476E">
      <w:pPr>
        <w:ind w:firstLine="5245"/>
        <w:jc w:val="right"/>
        <w:rPr>
          <w:sz w:val="20"/>
          <w:szCs w:val="20"/>
          <w:lang w:eastAsia="ar-SA"/>
        </w:rPr>
      </w:pPr>
      <w:r>
        <w:rPr>
          <w:sz w:val="20"/>
          <w:szCs w:val="20"/>
          <w:lang w:eastAsia="ar-SA"/>
        </w:rPr>
        <w:t>П</w:t>
      </w:r>
      <w:r w:rsidR="00FD2085" w:rsidRPr="00DF52A4">
        <w:rPr>
          <w:sz w:val="20"/>
          <w:szCs w:val="20"/>
          <w:lang w:eastAsia="ar-SA"/>
        </w:rPr>
        <w:t>редседател</w:t>
      </w:r>
      <w:r>
        <w:rPr>
          <w:sz w:val="20"/>
          <w:szCs w:val="20"/>
          <w:lang w:eastAsia="ar-SA"/>
        </w:rPr>
        <w:t>ь</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5FD57AA7"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B968B0">
        <w:rPr>
          <w:sz w:val="20"/>
          <w:szCs w:val="20"/>
          <w:lang w:eastAsia="ar-SA"/>
        </w:rPr>
        <w:t>С</w:t>
      </w:r>
      <w:r w:rsidR="00CA4D4D" w:rsidRPr="00DF52A4">
        <w:rPr>
          <w:sz w:val="20"/>
          <w:szCs w:val="20"/>
          <w:lang w:eastAsia="ar-SA"/>
        </w:rPr>
        <w:t>.А.</w:t>
      </w:r>
      <w:r w:rsidR="00B968B0">
        <w:rPr>
          <w:sz w:val="20"/>
          <w:szCs w:val="20"/>
          <w:lang w:eastAsia="ar-SA"/>
        </w:rPr>
        <w:t xml:space="preserve"> 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3C384E75"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3C0221">
        <w:rPr>
          <w:sz w:val="20"/>
          <w:szCs w:val="20"/>
          <w:lang w:eastAsia="ar-SA"/>
        </w:rPr>
        <w:t>22</w:t>
      </w:r>
      <w:r w:rsidR="00D90E68" w:rsidRPr="009D372C">
        <w:rPr>
          <w:sz w:val="20"/>
          <w:szCs w:val="20"/>
          <w:lang w:eastAsia="ar-SA"/>
        </w:rPr>
        <w:t>»</w:t>
      </w:r>
      <w:r w:rsidR="00433D8A">
        <w:rPr>
          <w:sz w:val="20"/>
          <w:szCs w:val="20"/>
          <w:lang w:eastAsia="ar-SA"/>
        </w:rPr>
        <w:t xml:space="preserve"> февраля 2023</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05D6FA5E" w14:textId="77777777" w:rsidR="000760DB" w:rsidRPr="00DF52A4" w:rsidRDefault="000760DB" w:rsidP="00934AFF">
      <w:pPr>
        <w:suppressAutoHyphens/>
        <w:jc w:val="center"/>
        <w:rPr>
          <w:sz w:val="20"/>
          <w:szCs w:val="20"/>
          <w:lang w:eastAsia="ar-SA"/>
        </w:rPr>
      </w:pPr>
    </w:p>
    <w:p w14:paraId="234FAA03" w14:textId="33FF6053" w:rsidR="000760DB" w:rsidRPr="00DF52A4" w:rsidRDefault="005E18C0" w:rsidP="00934AFF">
      <w:pPr>
        <w:suppressAutoHyphens/>
        <w:jc w:val="center"/>
        <w:rPr>
          <w:sz w:val="20"/>
          <w:szCs w:val="20"/>
          <w:lang w:eastAsia="ar-SA"/>
        </w:rPr>
      </w:pPr>
      <w:r w:rsidRPr="005E18C0">
        <w:rPr>
          <w:b/>
          <w:i/>
          <w:sz w:val="20"/>
          <w:szCs w:val="20"/>
        </w:rPr>
        <w:t xml:space="preserve">«Выполнение работ по разработке </w:t>
      </w:r>
      <w:r w:rsidR="00433D8A">
        <w:rPr>
          <w:b/>
          <w:i/>
          <w:sz w:val="20"/>
          <w:szCs w:val="20"/>
        </w:rPr>
        <w:t>разделов проектной документации «Безопасность мореплавания» и «Средства навигационного оборудования» по объекту «Западный транспортно-логистический узел</w:t>
      </w:r>
      <w:r w:rsidRPr="005E18C0">
        <w:rPr>
          <w:b/>
          <w:i/>
          <w:sz w:val="20"/>
          <w:szCs w:val="20"/>
        </w:rPr>
        <w:t>»</w:t>
      </w: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C85DCE">
      <w:pPr>
        <w:suppressAutoHyphens/>
        <w:rPr>
          <w:sz w:val="20"/>
          <w:szCs w:val="20"/>
          <w:lang w:eastAsia="ar-SA"/>
        </w:rPr>
      </w:pPr>
    </w:p>
    <w:p w14:paraId="593F7372" w14:textId="77777777" w:rsidR="00C85DCE" w:rsidRPr="00C85DCE" w:rsidRDefault="00C85DCE" w:rsidP="00C85DCE">
      <w:pPr>
        <w:suppressAutoHyphens/>
        <w:spacing w:line="276" w:lineRule="auto"/>
        <w:rPr>
          <w:i/>
          <w:sz w:val="20"/>
          <w:szCs w:val="20"/>
          <w:lang w:eastAsia="ar-SA"/>
        </w:rPr>
      </w:pPr>
      <w:r w:rsidRPr="00C85DCE">
        <w:rPr>
          <w:i/>
          <w:sz w:val="20"/>
          <w:szCs w:val="20"/>
          <w:lang w:eastAsia="ar-SA"/>
        </w:rPr>
        <w:t>Внесение изменений в Документацию и Извещение:</w:t>
      </w:r>
    </w:p>
    <w:p w14:paraId="723CC709" w14:textId="77777777" w:rsidR="00C85DCE" w:rsidRPr="00C85DCE" w:rsidRDefault="00C85DCE" w:rsidP="00C85DCE">
      <w:pPr>
        <w:suppressAutoHyphens/>
        <w:spacing w:line="276" w:lineRule="auto"/>
        <w:rPr>
          <w:i/>
          <w:sz w:val="20"/>
          <w:szCs w:val="20"/>
          <w:lang w:eastAsia="ar-SA"/>
        </w:rPr>
      </w:pPr>
      <w:r w:rsidRPr="00C85DCE">
        <w:rPr>
          <w:i/>
          <w:sz w:val="20"/>
          <w:szCs w:val="20"/>
          <w:lang w:eastAsia="ar-SA"/>
        </w:rPr>
        <w:t>- внесение изменений в Календарный план;</w:t>
      </w:r>
    </w:p>
    <w:p w14:paraId="20AC9052" w14:textId="77777777" w:rsidR="00C85DCE" w:rsidRPr="00C85DCE" w:rsidRDefault="00C85DCE" w:rsidP="00C85DCE">
      <w:pPr>
        <w:tabs>
          <w:tab w:val="left" w:pos="7480"/>
        </w:tabs>
        <w:suppressAutoHyphens/>
        <w:rPr>
          <w:i/>
          <w:iCs/>
          <w:sz w:val="20"/>
          <w:szCs w:val="20"/>
          <w:lang w:eastAsia="ar-SA"/>
        </w:rPr>
      </w:pPr>
      <w:r w:rsidRPr="00C85DCE">
        <w:rPr>
          <w:i/>
          <w:iCs/>
          <w:sz w:val="20"/>
          <w:szCs w:val="20"/>
          <w:lang w:eastAsia="ar-SA"/>
        </w:rPr>
        <w:t>- продление сроков.</w:t>
      </w:r>
    </w:p>
    <w:p w14:paraId="76BE3865" w14:textId="77777777" w:rsidR="00967C11" w:rsidRPr="00DF52A4" w:rsidRDefault="00967C11" w:rsidP="00C85DCE">
      <w:pPr>
        <w:suppressAutoHyphens/>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A7B6609" w14:textId="06A28CE1" w:rsidR="00087F91" w:rsidRDefault="00087F91" w:rsidP="002A151A">
      <w:pPr>
        <w:suppressAutoHyphens/>
        <w:rPr>
          <w:sz w:val="20"/>
          <w:szCs w:val="20"/>
          <w:lang w:eastAsia="ar-SA"/>
        </w:rPr>
      </w:pPr>
    </w:p>
    <w:p w14:paraId="25033E73" w14:textId="087F89CA" w:rsidR="005E18C0" w:rsidRDefault="005E18C0" w:rsidP="002A151A">
      <w:pPr>
        <w:suppressAutoHyphens/>
        <w:rPr>
          <w:sz w:val="20"/>
          <w:szCs w:val="20"/>
          <w:lang w:eastAsia="ar-SA"/>
        </w:rPr>
      </w:pPr>
    </w:p>
    <w:p w14:paraId="1FD5ACDA" w14:textId="6354EFF3" w:rsidR="005E18C0" w:rsidRDefault="005E18C0" w:rsidP="002A151A">
      <w:pPr>
        <w:suppressAutoHyphens/>
        <w:rPr>
          <w:sz w:val="20"/>
          <w:szCs w:val="20"/>
          <w:lang w:eastAsia="ar-SA"/>
        </w:rPr>
      </w:pPr>
    </w:p>
    <w:p w14:paraId="4C86256D" w14:textId="77777777" w:rsidR="005E18C0" w:rsidRDefault="005E18C0" w:rsidP="002A151A">
      <w:pPr>
        <w:suppressAutoHyphens/>
        <w:rPr>
          <w:sz w:val="20"/>
          <w:szCs w:val="20"/>
          <w:lang w:eastAsia="ar-SA"/>
        </w:rPr>
      </w:pPr>
    </w:p>
    <w:p w14:paraId="6CBB1AC2" w14:textId="3190A0C0" w:rsidR="00764537" w:rsidRDefault="00764537"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2E3B9E2F" w:rsidR="00D90E68" w:rsidRDefault="006C1B93" w:rsidP="00331484">
      <w:pPr>
        <w:suppressAutoHyphens/>
        <w:jc w:val="center"/>
        <w:rPr>
          <w:sz w:val="20"/>
          <w:szCs w:val="20"/>
          <w:lang w:eastAsia="ar-SA"/>
        </w:rPr>
      </w:pPr>
      <w:r>
        <w:rPr>
          <w:sz w:val="20"/>
          <w:szCs w:val="20"/>
          <w:lang w:eastAsia="ar-SA"/>
        </w:rPr>
        <w:t xml:space="preserve">  </w:t>
      </w:r>
      <w:r w:rsidR="00433D8A">
        <w:rPr>
          <w:sz w:val="20"/>
          <w:szCs w:val="20"/>
          <w:lang w:eastAsia="ar-SA"/>
        </w:rPr>
        <w:t>2023</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2C9D81FD" w14:textId="77777777" w:rsidR="003948A8" w:rsidRPr="00DF52A4" w:rsidRDefault="003948A8" w:rsidP="008776EB">
      <w:pPr>
        <w:suppressAutoHyphens/>
        <w:rPr>
          <w:sz w:val="20"/>
          <w:szCs w:val="20"/>
          <w:lang w:eastAsia="ar-SA"/>
        </w:rPr>
      </w:pPr>
    </w:p>
    <w:p w14:paraId="3882FA71" w14:textId="14739186" w:rsidR="00347489" w:rsidRPr="000637FC" w:rsidRDefault="00220B6E" w:rsidP="000637FC">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0C0D4B"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0C0D4B"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1C8DBED6" w14:textId="77777777" w:rsidR="00461AFB" w:rsidRPr="00461AFB" w:rsidRDefault="00461AFB" w:rsidP="00461AFB">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sidRPr="00461AFB">
        <w:rPr>
          <w:sz w:val="20"/>
          <w:szCs w:val="20"/>
        </w:rPr>
        <w:t>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04DEE346" w14:textId="77777777" w:rsidR="00461AFB" w:rsidRPr="00C839E3" w:rsidRDefault="00461AFB" w:rsidP="00461AFB">
      <w:pPr>
        <w:autoSpaceDE w:val="0"/>
        <w:autoSpaceDN w:val="0"/>
        <w:adjustRightInd w:val="0"/>
        <w:jc w:val="both"/>
        <w:rPr>
          <w:sz w:val="20"/>
          <w:szCs w:val="20"/>
        </w:rPr>
      </w:pPr>
      <w:r w:rsidRPr="00461AFB">
        <w:rPr>
          <w:sz w:val="20"/>
          <w:szCs w:val="20"/>
        </w:rPr>
        <w:t xml:space="preserve">2. Соответствие участника </w:t>
      </w:r>
      <w:r w:rsidRPr="00C839E3">
        <w:rPr>
          <w:sz w:val="20"/>
          <w:szCs w:val="20"/>
        </w:rPr>
        <w:t xml:space="preserve">закупки </w:t>
      </w:r>
      <w:r w:rsidRPr="00C839E3">
        <w:rPr>
          <w:rFonts w:eastAsia="Calibri"/>
          <w:sz w:val="20"/>
          <w:szCs w:val="20"/>
        </w:rPr>
        <w:t>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r w:rsidRPr="00C839E3">
        <w:rPr>
          <w:sz w:val="20"/>
          <w:szCs w:val="20"/>
        </w:rPr>
        <w:t>;</w:t>
      </w:r>
    </w:p>
    <w:p w14:paraId="75C1AB80" w14:textId="77777777" w:rsidR="00461AFB" w:rsidRPr="00C839E3" w:rsidRDefault="00461AFB" w:rsidP="00461AFB">
      <w:pPr>
        <w:autoSpaceDE w:val="0"/>
        <w:autoSpaceDN w:val="0"/>
        <w:adjustRightInd w:val="0"/>
        <w:jc w:val="both"/>
        <w:rPr>
          <w:sz w:val="20"/>
          <w:szCs w:val="20"/>
        </w:rPr>
      </w:pPr>
      <w:r w:rsidRPr="00C839E3">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1DD3ABF" w14:textId="77777777" w:rsidR="00461AFB" w:rsidRPr="00C839E3" w:rsidRDefault="00461AFB" w:rsidP="00461AFB">
      <w:pPr>
        <w:autoSpaceDE w:val="0"/>
        <w:autoSpaceDN w:val="0"/>
        <w:adjustRightInd w:val="0"/>
        <w:jc w:val="both"/>
        <w:rPr>
          <w:sz w:val="20"/>
          <w:szCs w:val="20"/>
        </w:rPr>
      </w:pPr>
      <w:r w:rsidRPr="00C839E3">
        <w:rPr>
          <w:sz w:val="20"/>
          <w:szCs w:val="20"/>
        </w:rPr>
        <w:t xml:space="preserve">4. </w:t>
      </w:r>
      <w:proofErr w:type="spellStart"/>
      <w:r w:rsidRPr="00C839E3">
        <w:rPr>
          <w:sz w:val="20"/>
          <w:szCs w:val="20"/>
        </w:rPr>
        <w:t>Неприостановление</w:t>
      </w:r>
      <w:proofErr w:type="spellEnd"/>
      <w:r w:rsidRPr="00C839E3">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F2384EF" w14:textId="77777777" w:rsidR="00461AFB" w:rsidRPr="00C839E3" w:rsidRDefault="00461AFB" w:rsidP="00461AFB">
      <w:pPr>
        <w:autoSpaceDE w:val="0"/>
        <w:autoSpaceDN w:val="0"/>
        <w:adjustRightInd w:val="0"/>
        <w:jc w:val="both"/>
        <w:rPr>
          <w:sz w:val="20"/>
          <w:szCs w:val="20"/>
        </w:rPr>
      </w:pPr>
      <w:r w:rsidRPr="00C839E3">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0AF8C9B" w14:textId="77777777" w:rsidR="00461AFB" w:rsidRPr="00C839E3" w:rsidRDefault="00461AFB" w:rsidP="00461AFB">
      <w:pPr>
        <w:autoSpaceDE w:val="0"/>
        <w:autoSpaceDN w:val="0"/>
        <w:adjustRightInd w:val="0"/>
        <w:jc w:val="both"/>
        <w:rPr>
          <w:sz w:val="20"/>
          <w:szCs w:val="20"/>
        </w:rPr>
      </w:pPr>
      <w:r w:rsidRPr="00C839E3">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79B1F098" w14:textId="77777777" w:rsidR="00461AFB" w:rsidRPr="00C839E3" w:rsidRDefault="00461AFB" w:rsidP="00461AFB">
      <w:pPr>
        <w:autoSpaceDE w:val="0"/>
        <w:autoSpaceDN w:val="0"/>
        <w:adjustRightInd w:val="0"/>
        <w:jc w:val="both"/>
        <w:rPr>
          <w:sz w:val="20"/>
          <w:szCs w:val="20"/>
        </w:rPr>
      </w:pPr>
      <w:r w:rsidRPr="00C839E3">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3A67F2B4" w14:textId="77777777" w:rsidR="00461AFB" w:rsidRPr="00C839E3" w:rsidRDefault="00461AFB" w:rsidP="00461AFB">
      <w:pPr>
        <w:autoSpaceDE w:val="0"/>
        <w:autoSpaceDN w:val="0"/>
        <w:adjustRightInd w:val="0"/>
        <w:jc w:val="both"/>
        <w:rPr>
          <w:sz w:val="20"/>
          <w:szCs w:val="20"/>
        </w:rPr>
      </w:pPr>
      <w:r w:rsidRPr="00C839E3">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40D6A40E" w14:textId="77777777" w:rsidR="00461AFB" w:rsidRPr="00C839E3" w:rsidRDefault="00461AFB" w:rsidP="00461AFB">
      <w:pPr>
        <w:autoSpaceDE w:val="0"/>
        <w:autoSpaceDN w:val="0"/>
        <w:adjustRightInd w:val="0"/>
        <w:jc w:val="both"/>
        <w:rPr>
          <w:sz w:val="20"/>
          <w:szCs w:val="20"/>
        </w:rPr>
      </w:pPr>
      <w:r w:rsidRPr="00C839E3">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BDFF214" w14:textId="77777777" w:rsidR="00461AFB" w:rsidRPr="00C839E3" w:rsidRDefault="00461AFB" w:rsidP="00461AFB">
      <w:pPr>
        <w:autoSpaceDE w:val="0"/>
        <w:autoSpaceDN w:val="0"/>
        <w:adjustRightInd w:val="0"/>
        <w:jc w:val="both"/>
        <w:rPr>
          <w:sz w:val="20"/>
          <w:szCs w:val="20"/>
        </w:rPr>
      </w:pPr>
      <w:r w:rsidRPr="00C839E3">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2B41BFF4" w14:textId="77777777" w:rsidR="00461AFB" w:rsidRPr="00C839E3" w:rsidRDefault="00461AFB" w:rsidP="00461AFB">
      <w:pPr>
        <w:autoSpaceDE w:val="0"/>
        <w:autoSpaceDN w:val="0"/>
        <w:adjustRightInd w:val="0"/>
        <w:jc w:val="both"/>
        <w:rPr>
          <w:sz w:val="20"/>
          <w:szCs w:val="20"/>
        </w:rPr>
      </w:pPr>
      <w:r w:rsidRPr="00C839E3">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46DC16B" w14:textId="77777777" w:rsidR="00461AFB" w:rsidRPr="00C839E3" w:rsidRDefault="00461AFB" w:rsidP="00461AFB">
      <w:pPr>
        <w:autoSpaceDE w:val="0"/>
        <w:autoSpaceDN w:val="0"/>
        <w:adjustRightInd w:val="0"/>
        <w:jc w:val="both"/>
        <w:rPr>
          <w:sz w:val="20"/>
          <w:szCs w:val="20"/>
        </w:rPr>
      </w:pPr>
      <w:r w:rsidRPr="00C839E3">
        <w:rPr>
          <w:sz w:val="20"/>
          <w:szCs w:val="20"/>
        </w:rPr>
        <w:t>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51A1EE2D" w14:textId="77777777" w:rsidR="00461AFB" w:rsidRPr="00C839E3" w:rsidRDefault="00461AFB" w:rsidP="00461AFB">
      <w:pPr>
        <w:autoSpaceDE w:val="0"/>
        <w:autoSpaceDN w:val="0"/>
        <w:adjustRightInd w:val="0"/>
        <w:jc w:val="both"/>
        <w:rPr>
          <w:sz w:val="20"/>
          <w:szCs w:val="20"/>
        </w:rPr>
      </w:pPr>
      <w:r w:rsidRPr="00C839E3">
        <w:rPr>
          <w:sz w:val="20"/>
          <w:szCs w:val="20"/>
        </w:rPr>
        <w:lastRenderedPageBreak/>
        <w:t>13. Отсутствие у участника закупки ограничений для участия в закупках, установленных законодательством Российской Федерации.</w:t>
      </w:r>
    </w:p>
    <w:p w14:paraId="4C3B190D" w14:textId="77777777" w:rsidR="00461AFB" w:rsidRPr="00C839E3" w:rsidRDefault="00461AFB" w:rsidP="00461AFB">
      <w:pPr>
        <w:autoSpaceDE w:val="0"/>
        <w:autoSpaceDN w:val="0"/>
        <w:adjustRightInd w:val="0"/>
        <w:jc w:val="both"/>
        <w:rPr>
          <w:sz w:val="20"/>
          <w:szCs w:val="20"/>
        </w:rPr>
      </w:pPr>
      <w:r w:rsidRPr="00C839E3">
        <w:rPr>
          <w:sz w:val="20"/>
          <w:szCs w:val="20"/>
        </w:rPr>
        <w:t>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документации о закупке, или предоставил недостоверную информацию в отношении своего соответствия указанным требованиям.</w:t>
      </w:r>
    </w:p>
    <w:p w14:paraId="123CE65C" w14:textId="77777777" w:rsidR="00461AFB" w:rsidRPr="00C839E3" w:rsidRDefault="00461AFB" w:rsidP="00461AFB">
      <w:pPr>
        <w:autoSpaceDE w:val="0"/>
        <w:autoSpaceDN w:val="0"/>
        <w:adjustRightInd w:val="0"/>
        <w:jc w:val="both"/>
        <w:rPr>
          <w:sz w:val="20"/>
          <w:szCs w:val="20"/>
        </w:rPr>
      </w:pPr>
      <w:r w:rsidRPr="00C839E3">
        <w:rPr>
          <w:sz w:val="20"/>
          <w:szCs w:val="20"/>
        </w:rPr>
        <w:t>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455E1AB5" w:rsidR="00EA7342" w:rsidRPr="00C839E3" w:rsidRDefault="00461AFB" w:rsidP="00461AFB">
      <w:pPr>
        <w:autoSpaceDE w:val="0"/>
        <w:autoSpaceDN w:val="0"/>
        <w:adjustRightInd w:val="0"/>
        <w:jc w:val="both"/>
        <w:rPr>
          <w:sz w:val="20"/>
          <w:szCs w:val="20"/>
        </w:rPr>
      </w:pPr>
      <w:r w:rsidRPr="00C839E3">
        <w:rPr>
          <w:sz w:val="20"/>
          <w:szCs w:val="20"/>
        </w:rPr>
        <w:t>16. Заказчик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31006054" w:rsidR="00783506" w:rsidRPr="00C839E3" w:rsidRDefault="00160F69" w:rsidP="005D1010">
      <w:pPr>
        <w:autoSpaceDE w:val="0"/>
        <w:autoSpaceDN w:val="0"/>
        <w:adjustRightInd w:val="0"/>
        <w:jc w:val="both"/>
        <w:rPr>
          <w:rFonts w:eastAsia="Calibri"/>
          <w:sz w:val="20"/>
          <w:szCs w:val="20"/>
        </w:rPr>
      </w:pPr>
      <w:r w:rsidRPr="00C839E3">
        <w:rPr>
          <w:rFonts w:eastAsia="Calibri"/>
          <w:sz w:val="20"/>
          <w:szCs w:val="20"/>
        </w:rPr>
        <w:t>17</w:t>
      </w:r>
      <w:r w:rsidR="00D07D1F" w:rsidRPr="00C839E3">
        <w:rPr>
          <w:rFonts w:eastAsia="Calibri"/>
          <w:sz w:val="20"/>
          <w:szCs w:val="20"/>
        </w:rPr>
        <w:t>.</w:t>
      </w:r>
      <w:r w:rsidR="005D1010" w:rsidRPr="00C839E3">
        <w:rPr>
          <w:rFonts w:eastAsia="Calibri"/>
          <w:sz w:val="20"/>
          <w:szCs w:val="20"/>
        </w:rPr>
        <w:t xml:space="preserve"> </w:t>
      </w:r>
      <w:r w:rsidR="00783506" w:rsidRPr="00C839E3">
        <w:rPr>
          <w:rFonts w:eastAsia="Calibri"/>
          <w:sz w:val="20"/>
          <w:szCs w:val="20"/>
        </w:rPr>
        <w:t xml:space="preserve">Для участия </w:t>
      </w:r>
      <w:r w:rsidR="00525E32" w:rsidRPr="00C839E3">
        <w:rPr>
          <w:rFonts w:eastAsia="Calibri"/>
          <w:sz w:val="20"/>
          <w:szCs w:val="20"/>
        </w:rPr>
        <w:t>в открытом запросе предложений</w:t>
      </w:r>
      <w:r w:rsidR="00783506" w:rsidRPr="00C839E3">
        <w:rPr>
          <w:rFonts w:eastAsia="Calibri"/>
          <w:sz w:val="20"/>
          <w:szCs w:val="20"/>
        </w:rPr>
        <w:t xml:space="preserve"> участнику необходимо предоставить следующие документы, если иное не предусмотрено</w:t>
      </w:r>
      <w:r w:rsidR="00B34DD2" w:rsidRPr="00C839E3">
        <w:rPr>
          <w:rFonts w:eastAsia="Calibri"/>
          <w:sz w:val="20"/>
          <w:szCs w:val="20"/>
        </w:rPr>
        <w:t xml:space="preserve"> Документацией</w:t>
      </w:r>
      <w:r w:rsidR="00783506" w:rsidRPr="00C839E3">
        <w:rPr>
          <w:rFonts w:eastAsia="Calibri"/>
          <w:sz w:val="20"/>
          <w:szCs w:val="20"/>
        </w:rPr>
        <w:t>:</w:t>
      </w:r>
    </w:p>
    <w:p w14:paraId="035F63F3" w14:textId="77777777" w:rsidR="00783506" w:rsidRPr="00C839E3" w:rsidRDefault="00783506" w:rsidP="00783506">
      <w:pPr>
        <w:jc w:val="both"/>
        <w:rPr>
          <w:b/>
          <w:sz w:val="20"/>
          <w:szCs w:val="20"/>
        </w:rPr>
      </w:pPr>
      <w:r w:rsidRPr="00C839E3">
        <w:rPr>
          <w:b/>
          <w:sz w:val="20"/>
          <w:szCs w:val="20"/>
        </w:rPr>
        <w:t>а) участник закупки - юридическое лицо РФ:</w:t>
      </w:r>
    </w:p>
    <w:p w14:paraId="7D8A0910" w14:textId="77777777" w:rsidR="00381847" w:rsidRPr="00C839E3" w:rsidRDefault="00381847" w:rsidP="00381847">
      <w:pPr>
        <w:widowControl w:val="0"/>
        <w:tabs>
          <w:tab w:val="left" w:pos="0"/>
        </w:tabs>
        <w:jc w:val="both"/>
        <w:rPr>
          <w:sz w:val="20"/>
          <w:szCs w:val="20"/>
        </w:rPr>
      </w:pPr>
      <w:r w:rsidRPr="00C839E3">
        <w:rPr>
          <w:sz w:val="20"/>
          <w:szCs w:val="20"/>
        </w:rPr>
        <w:t>1) Опись документов (Форма № 1);</w:t>
      </w:r>
    </w:p>
    <w:p w14:paraId="338A95F6" w14:textId="77777777" w:rsidR="00381847" w:rsidRPr="00C839E3" w:rsidRDefault="00381847" w:rsidP="00381847">
      <w:pPr>
        <w:widowControl w:val="0"/>
        <w:tabs>
          <w:tab w:val="left" w:pos="0"/>
        </w:tabs>
        <w:jc w:val="both"/>
        <w:rPr>
          <w:sz w:val="20"/>
          <w:szCs w:val="20"/>
        </w:rPr>
      </w:pPr>
      <w:r w:rsidRPr="00C839E3">
        <w:rPr>
          <w:sz w:val="20"/>
          <w:szCs w:val="20"/>
        </w:rPr>
        <w:t>2) Заявк</w:t>
      </w:r>
      <w:r w:rsidR="005F34DF" w:rsidRPr="00C839E3">
        <w:rPr>
          <w:sz w:val="20"/>
          <w:szCs w:val="20"/>
        </w:rPr>
        <w:t>а на участие в открытом запросе</w:t>
      </w:r>
      <w:r w:rsidRPr="00C839E3">
        <w:rPr>
          <w:sz w:val="20"/>
          <w:szCs w:val="20"/>
        </w:rPr>
        <w:t xml:space="preserve"> </w:t>
      </w:r>
      <w:r w:rsidR="004A1DA3" w:rsidRPr="00C839E3">
        <w:rPr>
          <w:sz w:val="20"/>
          <w:szCs w:val="20"/>
        </w:rPr>
        <w:t>предложений</w:t>
      </w:r>
      <w:r w:rsidRPr="00C839E3">
        <w:rPr>
          <w:sz w:val="20"/>
          <w:szCs w:val="20"/>
        </w:rPr>
        <w:t xml:space="preserve"> (Форма № 2);</w:t>
      </w:r>
    </w:p>
    <w:p w14:paraId="66A7CE9D" w14:textId="77777777" w:rsidR="005F34DF" w:rsidRPr="00C839E3" w:rsidRDefault="005F34DF" w:rsidP="00381847">
      <w:pPr>
        <w:widowControl w:val="0"/>
        <w:tabs>
          <w:tab w:val="left" w:pos="0"/>
        </w:tabs>
        <w:jc w:val="both"/>
        <w:rPr>
          <w:sz w:val="20"/>
          <w:szCs w:val="20"/>
        </w:rPr>
      </w:pPr>
      <w:r w:rsidRPr="00C839E3">
        <w:rPr>
          <w:sz w:val="20"/>
          <w:szCs w:val="20"/>
        </w:rPr>
        <w:t>3)</w:t>
      </w:r>
      <w:r w:rsidRPr="00C839E3">
        <w:t xml:space="preserve"> </w:t>
      </w:r>
      <w:r w:rsidRPr="00C839E3">
        <w:rPr>
          <w:sz w:val="20"/>
          <w:szCs w:val="20"/>
        </w:rPr>
        <w:t>Анкета участника закупки (Форма № 5);</w:t>
      </w:r>
    </w:p>
    <w:p w14:paraId="624D8BD5" w14:textId="77777777" w:rsidR="00491063" w:rsidRPr="00C839E3" w:rsidRDefault="005F34DF" w:rsidP="00491063">
      <w:pPr>
        <w:widowControl w:val="0"/>
        <w:tabs>
          <w:tab w:val="left" w:pos="0"/>
        </w:tabs>
        <w:jc w:val="both"/>
        <w:rPr>
          <w:sz w:val="20"/>
          <w:szCs w:val="20"/>
        </w:rPr>
      </w:pPr>
      <w:r w:rsidRPr="00C839E3">
        <w:rPr>
          <w:sz w:val="20"/>
          <w:szCs w:val="20"/>
        </w:rPr>
        <w:t xml:space="preserve">4) </w:t>
      </w:r>
      <w:r w:rsidR="00491063" w:rsidRPr="00C839E3">
        <w:rPr>
          <w:sz w:val="20"/>
          <w:szCs w:val="20"/>
        </w:rPr>
        <w:t>Предложение об условиях исполнения договора (Форма № 3);</w:t>
      </w:r>
    </w:p>
    <w:p w14:paraId="4E84F1D6" w14:textId="6DD02F43" w:rsidR="00491063" w:rsidRPr="00C839E3" w:rsidRDefault="005F34DF" w:rsidP="00491063">
      <w:pPr>
        <w:widowControl w:val="0"/>
        <w:tabs>
          <w:tab w:val="left" w:pos="0"/>
        </w:tabs>
        <w:jc w:val="both"/>
        <w:rPr>
          <w:sz w:val="20"/>
          <w:szCs w:val="20"/>
        </w:rPr>
      </w:pPr>
      <w:r w:rsidRPr="00C839E3">
        <w:rPr>
          <w:sz w:val="20"/>
          <w:szCs w:val="20"/>
        </w:rPr>
        <w:t>5)</w:t>
      </w:r>
      <w:r w:rsidR="00491063" w:rsidRPr="00C839E3">
        <w:rPr>
          <w:sz w:val="20"/>
          <w:szCs w:val="20"/>
        </w:rPr>
        <w:t xml:space="preserve"> Предложение участника по неценовым критериям оценки открытого запроса предложений (Форма № 4):</w:t>
      </w:r>
    </w:p>
    <w:p w14:paraId="5D3E6D57" w14:textId="1D5DD5F8" w:rsidR="00491063" w:rsidRPr="00C839E3" w:rsidRDefault="00491063" w:rsidP="00491063">
      <w:pPr>
        <w:widowControl w:val="0"/>
        <w:tabs>
          <w:tab w:val="left" w:pos="0"/>
        </w:tabs>
        <w:jc w:val="both"/>
        <w:rPr>
          <w:sz w:val="20"/>
          <w:szCs w:val="20"/>
        </w:rPr>
      </w:pPr>
      <w:r w:rsidRPr="00C839E3">
        <w:rPr>
          <w:sz w:val="20"/>
          <w:szCs w:val="20"/>
        </w:rPr>
        <w:t xml:space="preserve">- с приложением копий значимых страниц договоров/контрактов, актов выполненных работ, подтверждающих опыт выполнения работ по разработке разделов проектной документации «Безопасность мореплавания» и «Средства навигационного оборудования» за последние 2 года до момента вскрытия конвертов с Заявками, стоимостью не менее </w:t>
      </w:r>
      <w:r w:rsidR="00461AFB" w:rsidRPr="00C839E3">
        <w:rPr>
          <w:sz w:val="20"/>
          <w:szCs w:val="20"/>
        </w:rPr>
        <w:t xml:space="preserve">      </w:t>
      </w:r>
      <w:r w:rsidR="00514821">
        <w:rPr>
          <w:sz w:val="20"/>
          <w:szCs w:val="20"/>
        </w:rPr>
        <w:t>1 480 000,00 руб. каждый договор</w:t>
      </w:r>
      <w:r w:rsidRPr="00C839E3">
        <w:rPr>
          <w:sz w:val="20"/>
          <w:szCs w:val="20"/>
        </w:rPr>
        <w:t xml:space="preserve">, заверенных руководителем организации (уполномоченным лицом) </w:t>
      </w:r>
      <w:r w:rsidRPr="00C839E3">
        <w:rPr>
          <w:i/>
          <w:iCs/>
          <w:sz w:val="20"/>
          <w:szCs w:val="20"/>
        </w:rPr>
        <w:t>(является критерием оценки);</w:t>
      </w:r>
    </w:p>
    <w:p w14:paraId="01E4C2AF" w14:textId="6DE392D5" w:rsidR="005F34DF" w:rsidRPr="00C839E3" w:rsidRDefault="005F34DF" w:rsidP="00381847">
      <w:pPr>
        <w:widowControl w:val="0"/>
        <w:tabs>
          <w:tab w:val="left" w:pos="0"/>
        </w:tabs>
        <w:jc w:val="both"/>
        <w:rPr>
          <w:sz w:val="20"/>
          <w:szCs w:val="20"/>
        </w:rPr>
      </w:pPr>
      <w:r w:rsidRPr="00C839E3">
        <w:rPr>
          <w:sz w:val="20"/>
          <w:szCs w:val="20"/>
        </w:rPr>
        <w:t xml:space="preserve">6) </w:t>
      </w:r>
      <w:r w:rsidR="00491063" w:rsidRPr="00C839E3">
        <w:rPr>
          <w:sz w:val="20"/>
          <w:szCs w:val="20"/>
        </w:rPr>
        <w:t>Копия устава со всеми изменениями и/или дополнениями к нему, заверенная руководителем организации (уполномоченным лицом);</w:t>
      </w:r>
    </w:p>
    <w:p w14:paraId="53BDE6EE" w14:textId="2272ABF4" w:rsidR="00651845" w:rsidRPr="00C839E3" w:rsidRDefault="005F34DF" w:rsidP="00491063">
      <w:pPr>
        <w:widowControl w:val="0"/>
        <w:tabs>
          <w:tab w:val="left" w:pos="0"/>
        </w:tabs>
        <w:jc w:val="both"/>
        <w:rPr>
          <w:sz w:val="20"/>
          <w:szCs w:val="20"/>
        </w:rPr>
      </w:pPr>
      <w:r w:rsidRPr="00C839E3">
        <w:rPr>
          <w:sz w:val="20"/>
          <w:szCs w:val="20"/>
        </w:rPr>
        <w:t xml:space="preserve">7) </w:t>
      </w:r>
      <w:r w:rsidR="00461AFB" w:rsidRPr="00C839E3">
        <w:rPr>
          <w:sz w:val="20"/>
          <w:szCs w:val="20"/>
        </w:rPr>
        <w:t>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491063" w:rsidRPr="00C839E3">
        <w:rPr>
          <w:sz w:val="20"/>
          <w:szCs w:val="20"/>
        </w:rPr>
        <w:t>;</w:t>
      </w:r>
    </w:p>
    <w:p w14:paraId="42479357" w14:textId="77777777" w:rsidR="0087309F" w:rsidRPr="00C839E3" w:rsidRDefault="005F34DF" w:rsidP="0087309F">
      <w:pPr>
        <w:widowControl w:val="0"/>
        <w:tabs>
          <w:tab w:val="left" w:pos="0"/>
        </w:tabs>
        <w:jc w:val="both"/>
        <w:rPr>
          <w:sz w:val="20"/>
          <w:szCs w:val="20"/>
        </w:rPr>
      </w:pPr>
      <w:r w:rsidRPr="00C839E3">
        <w:rPr>
          <w:sz w:val="20"/>
          <w:szCs w:val="20"/>
        </w:rPr>
        <w:t xml:space="preserve">8) </w:t>
      </w:r>
      <w:r w:rsidR="0087309F" w:rsidRPr="00C839E3">
        <w:rPr>
          <w:sz w:val="20"/>
          <w:szCs w:val="20"/>
        </w:rPr>
        <w:t>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41718C11" w14:textId="4EEC58E8" w:rsidR="005F34DF" w:rsidRPr="00C839E3" w:rsidRDefault="0087309F" w:rsidP="0087309F">
      <w:pPr>
        <w:widowControl w:val="0"/>
        <w:tabs>
          <w:tab w:val="left" w:pos="0"/>
        </w:tabs>
        <w:jc w:val="both"/>
        <w:rPr>
          <w:sz w:val="20"/>
          <w:szCs w:val="20"/>
        </w:rPr>
      </w:pPr>
      <w:r w:rsidRPr="00C839E3">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r w:rsidR="005F34DF" w:rsidRPr="00C839E3">
        <w:rPr>
          <w:sz w:val="20"/>
          <w:szCs w:val="20"/>
        </w:rPr>
        <w:t>;</w:t>
      </w:r>
    </w:p>
    <w:p w14:paraId="3C174FF4" w14:textId="77777777" w:rsidR="004F7FCD" w:rsidRPr="00C839E3" w:rsidRDefault="00CE15F1" w:rsidP="00381847">
      <w:pPr>
        <w:widowControl w:val="0"/>
        <w:tabs>
          <w:tab w:val="left" w:pos="0"/>
        </w:tabs>
        <w:jc w:val="both"/>
        <w:rPr>
          <w:sz w:val="20"/>
          <w:szCs w:val="20"/>
        </w:rPr>
      </w:pPr>
      <w:r w:rsidRPr="00C839E3">
        <w:rPr>
          <w:sz w:val="20"/>
          <w:szCs w:val="20"/>
        </w:rPr>
        <w:t>9</w:t>
      </w:r>
      <w:r w:rsidR="004F7FCD" w:rsidRPr="00C839E3">
        <w:rPr>
          <w:sz w:val="20"/>
          <w:szCs w:val="20"/>
        </w:rPr>
        <w:t xml:space="preserve">) </w:t>
      </w:r>
      <w:r w:rsidR="009260FD" w:rsidRPr="00C839E3">
        <w:rPr>
          <w:sz w:val="20"/>
          <w:szCs w:val="20"/>
        </w:rPr>
        <w:t>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65630D12" w14:textId="77777777" w:rsidR="009260FD" w:rsidRPr="00C839E3" w:rsidRDefault="00CE15F1" w:rsidP="00381847">
      <w:pPr>
        <w:widowControl w:val="0"/>
        <w:tabs>
          <w:tab w:val="left" w:pos="0"/>
        </w:tabs>
        <w:jc w:val="both"/>
        <w:rPr>
          <w:sz w:val="20"/>
          <w:szCs w:val="20"/>
        </w:rPr>
      </w:pPr>
      <w:r w:rsidRPr="00C839E3">
        <w:rPr>
          <w:sz w:val="20"/>
          <w:szCs w:val="20"/>
        </w:rPr>
        <w:t>10</w:t>
      </w:r>
      <w:r w:rsidR="009260FD" w:rsidRPr="00C839E3">
        <w:rPr>
          <w:sz w:val="20"/>
          <w:szCs w:val="20"/>
        </w:rPr>
        <w:t xml:space="preserve">) Документы, подтверждающие применение упрощенной системы налогообложения, в случае применения участником </w:t>
      </w:r>
      <w:r w:rsidR="009260FD" w:rsidRPr="00C839E3">
        <w:rPr>
          <w:sz w:val="20"/>
          <w:szCs w:val="20"/>
        </w:rPr>
        <w:lastRenderedPageBreak/>
        <w:t>закупки упрощенной системы налогообложения;</w:t>
      </w:r>
    </w:p>
    <w:p w14:paraId="23F945AE" w14:textId="77777777" w:rsidR="004F7FCD" w:rsidRPr="00C839E3" w:rsidRDefault="00CE15F1" w:rsidP="00381847">
      <w:pPr>
        <w:widowControl w:val="0"/>
        <w:tabs>
          <w:tab w:val="left" w:pos="0"/>
        </w:tabs>
        <w:jc w:val="both"/>
        <w:rPr>
          <w:sz w:val="20"/>
          <w:szCs w:val="20"/>
        </w:rPr>
      </w:pPr>
      <w:r w:rsidRPr="00C839E3">
        <w:rPr>
          <w:sz w:val="20"/>
          <w:szCs w:val="20"/>
        </w:rPr>
        <w:t>11</w:t>
      </w:r>
      <w:r w:rsidR="009260FD" w:rsidRPr="00C839E3">
        <w:rPr>
          <w:sz w:val="20"/>
          <w:szCs w:val="20"/>
        </w:rPr>
        <w:t xml:space="preserve">) </w:t>
      </w:r>
      <w:r w:rsidR="00444324" w:rsidRPr="00C839E3">
        <w:rPr>
          <w:sz w:val="20"/>
          <w:szCs w:val="20"/>
        </w:rPr>
        <w:t>К</w:t>
      </w:r>
      <w:r w:rsidR="009260FD" w:rsidRPr="00C839E3">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sidRPr="00C839E3">
        <w:rPr>
          <w:sz w:val="20"/>
          <w:szCs w:val="20"/>
        </w:rPr>
        <w:t>,</w:t>
      </w:r>
      <w:r w:rsidR="00444324" w:rsidRPr="00C839E3">
        <w:t xml:space="preserve"> </w:t>
      </w:r>
      <w:r w:rsidR="00444324" w:rsidRPr="00C839E3">
        <w:rPr>
          <w:sz w:val="20"/>
          <w:szCs w:val="20"/>
        </w:rPr>
        <w:t>заверенная руководителем организации (уполномоченным лицом)</w:t>
      </w:r>
      <w:r w:rsidR="009260FD" w:rsidRPr="00C839E3">
        <w:rPr>
          <w:sz w:val="20"/>
          <w:szCs w:val="20"/>
        </w:rPr>
        <w:t>. С даты изготовления выписки/списка не должно пройти более 15 дней;</w:t>
      </w:r>
    </w:p>
    <w:p w14:paraId="2CF2EB65" w14:textId="77777777" w:rsidR="005F34DF" w:rsidRPr="00C839E3" w:rsidRDefault="00CE15F1" w:rsidP="00381847">
      <w:pPr>
        <w:widowControl w:val="0"/>
        <w:tabs>
          <w:tab w:val="left" w:pos="0"/>
        </w:tabs>
        <w:jc w:val="both"/>
        <w:rPr>
          <w:sz w:val="20"/>
          <w:szCs w:val="20"/>
        </w:rPr>
      </w:pPr>
      <w:r w:rsidRPr="00C839E3">
        <w:rPr>
          <w:sz w:val="20"/>
          <w:szCs w:val="20"/>
        </w:rPr>
        <w:t>12</w:t>
      </w:r>
      <w:r w:rsidR="00444324" w:rsidRPr="00C839E3">
        <w:rPr>
          <w:sz w:val="20"/>
          <w:szCs w:val="20"/>
        </w:rPr>
        <w:t>)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Pr="00C839E3" w:rsidRDefault="00CE15F1" w:rsidP="00381847">
      <w:pPr>
        <w:widowControl w:val="0"/>
        <w:tabs>
          <w:tab w:val="left" w:pos="0"/>
        </w:tabs>
        <w:jc w:val="both"/>
        <w:rPr>
          <w:sz w:val="20"/>
          <w:szCs w:val="20"/>
        </w:rPr>
      </w:pPr>
      <w:r w:rsidRPr="00C839E3">
        <w:rPr>
          <w:sz w:val="20"/>
          <w:szCs w:val="20"/>
        </w:rPr>
        <w:t>13</w:t>
      </w:r>
      <w:r w:rsidR="00444324" w:rsidRPr="00C839E3">
        <w:rPr>
          <w:sz w:val="20"/>
          <w:szCs w:val="20"/>
        </w:rPr>
        <w:t>) Копия свидетельства о постановке на налоговый учет, заверенная руководителем организации (уполномоченным лицом);</w:t>
      </w:r>
    </w:p>
    <w:p w14:paraId="10639F4F" w14:textId="6D8EAD2D" w:rsidR="00444324" w:rsidRPr="00C839E3" w:rsidRDefault="00CE15F1" w:rsidP="00AB53C9">
      <w:pPr>
        <w:widowControl w:val="0"/>
        <w:tabs>
          <w:tab w:val="left" w:pos="0"/>
        </w:tabs>
        <w:jc w:val="both"/>
        <w:rPr>
          <w:sz w:val="20"/>
          <w:szCs w:val="20"/>
        </w:rPr>
      </w:pPr>
      <w:r w:rsidRPr="00C839E3">
        <w:rPr>
          <w:sz w:val="20"/>
          <w:szCs w:val="20"/>
        </w:rPr>
        <w:t>14</w:t>
      </w:r>
      <w:r w:rsidR="00444324" w:rsidRPr="00C839E3">
        <w:rPr>
          <w:sz w:val="20"/>
          <w:szCs w:val="20"/>
        </w:rPr>
        <w:t xml:space="preserve">) </w:t>
      </w:r>
      <w:r w:rsidR="0087309F" w:rsidRPr="00C839E3">
        <w:rPr>
          <w:sz w:val="20"/>
          <w:szCs w:val="20"/>
        </w:rPr>
        <w:t>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r w:rsidR="00AB53C9" w:rsidRPr="00C839E3">
        <w:rPr>
          <w:sz w:val="20"/>
          <w:szCs w:val="20"/>
        </w:rPr>
        <w:t>;</w:t>
      </w:r>
    </w:p>
    <w:p w14:paraId="3E37808B" w14:textId="0E99233F" w:rsidR="00F86F41" w:rsidRPr="00C839E3" w:rsidRDefault="00225BD3" w:rsidP="00381847">
      <w:pPr>
        <w:widowControl w:val="0"/>
        <w:tabs>
          <w:tab w:val="left" w:pos="0"/>
        </w:tabs>
        <w:jc w:val="both"/>
        <w:rPr>
          <w:sz w:val="20"/>
          <w:szCs w:val="20"/>
        </w:rPr>
      </w:pPr>
      <w:r w:rsidRPr="00C839E3">
        <w:rPr>
          <w:sz w:val="20"/>
          <w:szCs w:val="20"/>
        </w:rPr>
        <w:t>15</w:t>
      </w:r>
      <w:r w:rsidR="00176F2A" w:rsidRPr="00C839E3">
        <w:rPr>
          <w:sz w:val="20"/>
          <w:szCs w:val="20"/>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C839E3">
        <w:rPr>
          <w:sz w:val="20"/>
          <w:szCs w:val="20"/>
        </w:rPr>
        <w:t>.</w:t>
      </w:r>
    </w:p>
    <w:p w14:paraId="641A141F" w14:textId="77777777" w:rsidR="00F86F41" w:rsidRPr="00C839E3" w:rsidRDefault="00F86F41" w:rsidP="00F86F41">
      <w:pPr>
        <w:widowControl w:val="0"/>
        <w:tabs>
          <w:tab w:val="left" w:pos="0"/>
        </w:tabs>
        <w:jc w:val="both"/>
        <w:rPr>
          <w:b/>
          <w:sz w:val="20"/>
          <w:szCs w:val="20"/>
        </w:rPr>
      </w:pPr>
      <w:r w:rsidRPr="00C839E3">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C839E3" w:rsidRDefault="00F86F41" w:rsidP="00F86F41">
      <w:pPr>
        <w:widowControl w:val="0"/>
        <w:tabs>
          <w:tab w:val="left" w:pos="0"/>
        </w:tabs>
        <w:jc w:val="both"/>
        <w:rPr>
          <w:sz w:val="20"/>
          <w:szCs w:val="20"/>
        </w:rPr>
      </w:pPr>
      <w:r w:rsidRPr="00C839E3">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84E4172" w:rsidR="00F86F41" w:rsidRPr="00C839E3" w:rsidRDefault="00F86F41" w:rsidP="00F86F41">
      <w:pPr>
        <w:widowControl w:val="0"/>
        <w:tabs>
          <w:tab w:val="left" w:pos="0"/>
        </w:tabs>
        <w:jc w:val="both"/>
        <w:rPr>
          <w:sz w:val="20"/>
          <w:szCs w:val="20"/>
        </w:rPr>
      </w:pPr>
      <w:r w:rsidRPr="00C839E3">
        <w:rPr>
          <w:sz w:val="20"/>
          <w:szCs w:val="20"/>
        </w:rPr>
        <w:t xml:space="preserve">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w:t>
      </w:r>
      <w:r w:rsidR="00631690" w:rsidRPr="00C839E3">
        <w:rPr>
          <w:sz w:val="20"/>
          <w:szCs w:val="20"/>
        </w:rPr>
        <w:t xml:space="preserve">по договорам, заключенным </w:t>
      </w:r>
      <w:r w:rsidRPr="00C839E3">
        <w:rPr>
          <w:sz w:val="20"/>
          <w:szCs w:val="20"/>
        </w:rPr>
        <w:t>с использованием конкурентных способов заключения договора при соблюдении в совокупности следующих условий:</w:t>
      </w:r>
    </w:p>
    <w:p w14:paraId="084A8A33" w14:textId="77777777" w:rsidR="00F86F41" w:rsidRPr="00C839E3" w:rsidRDefault="00F86F41" w:rsidP="00F86F41">
      <w:pPr>
        <w:widowControl w:val="0"/>
        <w:tabs>
          <w:tab w:val="left" w:pos="0"/>
        </w:tabs>
        <w:jc w:val="both"/>
        <w:rPr>
          <w:sz w:val="20"/>
          <w:szCs w:val="20"/>
        </w:rPr>
      </w:pPr>
      <w:r w:rsidRPr="00C839E3">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C839E3" w:rsidRDefault="00F86F41" w:rsidP="00F86F41">
      <w:pPr>
        <w:widowControl w:val="0"/>
        <w:tabs>
          <w:tab w:val="left" w:pos="0"/>
        </w:tabs>
        <w:jc w:val="both"/>
        <w:rPr>
          <w:sz w:val="20"/>
          <w:szCs w:val="20"/>
        </w:rPr>
      </w:pPr>
      <w:r w:rsidRPr="00C839E3">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C839E3" w:rsidRDefault="00F86F41" w:rsidP="00F86F41">
      <w:pPr>
        <w:widowControl w:val="0"/>
        <w:tabs>
          <w:tab w:val="left" w:pos="0"/>
        </w:tabs>
        <w:jc w:val="both"/>
        <w:rPr>
          <w:sz w:val="20"/>
          <w:szCs w:val="20"/>
        </w:rPr>
      </w:pPr>
      <w:r w:rsidRPr="00C839E3">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A7EB4A6" w14:textId="77777777" w:rsidR="00631690" w:rsidRPr="00C839E3" w:rsidRDefault="00631690" w:rsidP="00631690">
      <w:pPr>
        <w:widowControl w:val="0"/>
        <w:tabs>
          <w:tab w:val="left" w:pos="0"/>
        </w:tabs>
        <w:jc w:val="both"/>
        <w:rPr>
          <w:sz w:val="20"/>
          <w:szCs w:val="20"/>
        </w:rPr>
      </w:pPr>
      <w:r w:rsidRPr="00C839E3">
        <w:rPr>
          <w:sz w:val="20"/>
          <w:szCs w:val="20"/>
        </w:rPr>
        <w:t xml:space="preserve">Наличие сведений в едином реестре сведений о членах саморегулируемых организаций и их обязательствах, 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69E53CCA" w14:textId="77777777" w:rsidR="00631690" w:rsidRPr="00C839E3" w:rsidRDefault="00631690" w:rsidP="00631690">
      <w:pPr>
        <w:widowControl w:val="0"/>
        <w:tabs>
          <w:tab w:val="left" w:pos="0"/>
        </w:tabs>
        <w:jc w:val="both"/>
        <w:rPr>
          <w:sz w:val="20"/>
          <w:szCs w:val="20"/>
        </w:rPr>
      </w:pPr>
      <w:r w:rsidRPr="00C839E3">
        <w:rPr>
          <w:sz w:val="20"/>
          <w:szCs w:val="20"/>
        </w:rPr>
        <w:t>В случае отсутствия сведений об участнике закупки в едином реестре сведений о членах саморегулируемых организаций и их обязательствах, размещенного в сети Интернет по адресу: https://reestr.nopriz.ru/, заявка такого участника закупки отклоняется.</w:t>
      </w:r>
    </w:p>
    <w:p w14:paraId="23E9DE36" w14:textId="1A59EE39" w:rsidR="00F86F41" w:rsidRPr="00C839E3" w:rsidRDefault="00631690" w:rsidP="00631690">
      <w:pPr>
        <w:widowControl w:val="0"/>
        <w:tabs>
          <w:tab w:val="left" w:pos="0"/>
        </w:tabs>
        <w:jc w:val="both"/>
        <w:rPr>
          <w:sz w:val="20"/>
          <w:szCs w:val="20"/>
        </w:rPr>
      </w:pPr>
      <w:r w:rsidRPr="00C839E3">
        <w:rPr>
          <w:sz w:val="20"/>
          <w:szCs w:val="20"/>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r w:rsidR="00F86F41" w:rsidRPr="00C839E3">
        <w:rPr>
          <w:sz w:val="20"/>
          <w:szCs w:val="20"/>
        </w:rPr>
        <w:t xml:space="preserve"> </w:t>
      </w:r>
    </w:p>
    <w:p w14:paraId="571E3A19" w14:textId="3F0719CE" w:rsidR="00444324" w:rsidRPr="00C839E3" w:rsidRDefault="00CD7787" w:rsidP="00381847">
      <w:pPr>
        <w:widowControl w:val="0"/>
        <w:tabs>
          <w:tab w:val="left" w:pos="0"/>
        </w:tabs>
        <w:jc w:val="both"/>
        <w:rPr>
          <w:sz w:val="20"/>
          <w:szCs w:val="20"/>
        </w:rPr>
      </w:pPr>
      <w:r w:rsidRPr="00C839E3">
        <w:rPr>
          <w:sz w:val="20"/>
          <w:szCs w:val="20"/>
        </w:rPr>
        <w:t>16)</w:t>
      </w:r>
      <w:r w:rsidR="00410171" w:rsidRPr="00C839E3">
        <w:rPr>
          <w:sz w:val="20"/>
          <w:szCs w:val="20"/>
        </w:rPr>
        <w:t xml:space="preserve"> </w:t>
      </w:r>
      <w:r w:rsidR="00176F2A" w:rsidRPr="00C839E3">
        <w:rPr>
          <w:sz w:val="20"/>
          <w:szCs w:val="20"/>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C839E3">
        <w:rPr>
          <w:sz w:val="20"/>
          <w:szCs w:val="20"/>
        </w:rPr>
        <w:t>извещения о проведении закупки,</w:t>
      </w:r>
      <w:r w:rsidR="00176F2A" w:rsidRPr="00C839E3">
        <w:rPr>
          <w:sz w:val="20"/>
          <w:szCs w:val="20"/>
        </w:rPr>
        <w:t xml:space="preserve"> заверенная руководителем организации (уполномоченным лицом);</w:t>
      </w:r>
    </w:p>
    <w:p w14:paraId="3DA7C632" w14:textId="564F4F50" w:rsidR="00444324" w:rsidRPr="00C839E3" w:rsidRDefault="003068BA" w:rsidP="00381847">
      <w:pPr>
        <w:widowControl w:val="0"/>
        <w:tabs>
          <w:tab w:val="left" w:pos="0"/>
        </w:tabs>
        <w:jc w:val="both"/>
        <w:rPr>
          <w:sz w:val="20"/>
          <w:szCs w:val="20"/>
        </w:rPr>
      </w:pPr>
      <w:r w:rsidRPr="00C839E3">
        <w:rPr>
          <w:sz w:val="20"/>
          <w:szCs w:val="20"/>
        </w:rPr>
        <w:t>1</w:t>
      </w:r>
      <w:r w:rsidR="005E18C0" w:rsidRPr="00C839E3">
        <w:rPr>
          <w:sz w:val="20"/>
          <w:szCs w:val="20"/>
        </w:rPr>
        <w:t>7</w:t>
      </w:r>
      <w:r w:rsidR="00176F2A" w:rsidRPr="00C839E3">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D7B0A66" w14:textId="77777777" w:rsidR="00D95B66" w:rsidRPr="00C839E3" w:rsidRDefault="00D95B66" w:rsidP="00D95B66">
      <w:pPr>
        <w:jc w:val="both"/>
        <w:rPr>
          <w:sz w:val="20"/>
          <w:szCs w:val="20"/>
        </w:rPr>
      </w:pPr>
      <w:r w:rsidRPr="00C839E3">
        <w:rPr>
          <w:sz w:val="20"/>
          <w:szCs w:val="20"/>
        </w:rPr>
        <w:t>18) Смета, выполненная участником закупки, подтверждающая ценовое предложение;</w:t>
      </w:r>
    </w:p>
    <w:p w14:paraId="744AE2B7" w14:textId="77777777" w:rsidR="00D95B66" w:rsidRPr="00C839E3" w:rsidRDefault="00D95B66" w:rsidP="00D95B66">
      <w:pPr>
        <w:jc w:val="both"/>
        <w:rPr>
          <w:sz w:val="20"/>
          <w:szCs w:val="20"/>
        </w:rPr>
      </w:pPr>
      <w:r w:rsidRPr="00C839E3">
        <w:rPr>
          <w:sz w:val="20"/>
          <w:szCs w:val="20"/>
        </w:rPr>
        <w:t>19) Копия всей заявки на участие на электронном носителе;</w:t>
      </w:r>
    </w:p>
    <w:p w14:paraId="5B436E25" w14:textId="77777777" w:rsidR="00D95B66" w:rsidRPr="00C839E3" w:rsidRDefault="00D95B66" w:rsidP="00D95B66">
      <w:pPr>
        <w:jc w:val="both"/>
        <w:rPr>
          <w:sz w:val="20"/>
          <w:szCs w:val="20"/>
        </w:rPr>
      </w:pPr>
      <w:r w:rsidRPr="00C839E3">
        <w:rPr>
          <w:sz w:val="20"/>
          <w:szCs w:val="20"/>
        </w:rPr>
        <w:t>20) Другие документы, прилагаемые по усмотрению Участников закупки.</w:t>
      </w:r>
    </w:p>
    <w:p w14:paraId="4C2E07AF" w14:textId="5E937D86" w:rsidR="00783506" w:rsidRPr="00C839E3" w:rsidRDefault="00AC296E" w:rsidP="00D95B66">
      <w:pPr>
        <w:jc w:val="both"/>
        <w:rPr>
          <w:rFonts w:eastAsia="Calibri"/>
          <w:sz w:val="20"/>
          <w:szCs w:val="20"/>
          <w:lang w:eastAsia="en-US"/>
        </w:rPr>
      </w:pPr>
      <w:r w:rsidRPr="00C839E3">
        <w:rPr>
          <w:b/>
          <w:sz w:val="20"/>
          <w:szCs w:val="20"/>
        </w:rPr>
        <w:t>б</w:t>
      </w:r>
      <w:r w:rsidR="00783506" w:rsidRPr="00C839E3">
        <w:rPr>
          <w:b/>
          <w:sz w:val="20"/>
          <w:szCs w:val="20"/>
        </w:rPr>
        <w:t>) участник закупки - индивидуальный предприниматель:</w:t>
      </w:r>
    </w:p>
    <w:p w14:paraId="1CE9A370" w14:textId="77777777" w:rsidR="009523AF" w:rsidRPr="00C839E3" w:rsidRDefault="009523AF" w:rsidP="009523AF">
      <w:pPr>
        <w:jc w:val="both"/>
        <w:rPr>
          <w:rFonts w:eastAsia="Calibri"/>
          <w:sz w:val="20"/>
          <w:szCs w:val="20"/>
        </w:rPr>
      </w:pPr>
      <w:r w:rsidRPr="00C839E3">
        <w:rPr>
          <w:rFonts w:eastAsia="Calibri"/>
          <w:sz w:val="20"/>
          <w:szCs w:val="20"/>
          <w:lang w:eastAsia="en-US"/>
        </w:rPr>
        <w:t>1)</w:t>
      </w:r>
      <w:r w:rsidRPr="00C839E3">
        <w:rPr>
          <w:rFonts w:eastAsia="Calibri"/>
          <w:sz w:val="20"/>
          <w:szCs w:val="20"/>
        </w:rPr>
        <w:t xml:space="preserve"> Опись документов (Форма № 1);</w:t>
      </w:r>
    </w:p>
    <w:p w14:paraId="4A2FB184" w14:textId="77777777" w:rsidR="009523AF" w:rsidRPr="00C839E3" w:rsidRDefault="009523AF" w:rsidP="009523AF">
      <w:pPr>
        <w:jc w:val="both"/>
        <w:rPr>
          <w:rFonts w:eastAsia="Calibri"/>
          <w:sz w:val="20"/>
          <w:szCs w:val="20"/>
          <w:lang w:eastAsia="en-US"/>
        </w:rPr>
      </w:pPr>
      <w:r w:rsidRPr="00C839E3">
        <w:rPr>
          <w:rFonts w:eastAsia="Calibri"/>
          <w:sz w:val="20"/>
          <w:szCs w:val="20"/>
          <w:lang w:eastAsia="en-US"/>
        </w:rPr>
        <w:t>2) Заявка на участие в открытом запросе предложений (Форма № 2);</w:t>
      </w:r>
    </w:p>
    <w:p w14:paraId="22B9E6C7" w14:textId="77777777" w:rsidR="00AC296E" w:rsidRPr="00C839E3" w:rsidRDefault="00AC296E" w:rsidP="00AC296E">
      <w:pPr>
        <w:widowControl w:val="0"/>
        <w:tabs>
          <w:tab w:val="left" w:pos="0"/>
        </w:tabs>
        <w:jc w:val="both"/>
        <w:rPr>
          <w:sz w:val="20"/>
          <w:szCs w:val="20"/>
        </w:rPr>
      </w:pPr>
      <w:r w:rsidRPr="00C839E3">
        <w:rPr>
          <w:sz w:val="20"/>
          <w:szCs w:val="20"/>
        </w:rPr>
        <w:t>3)</w:t>
      </w:r>
      <w:r w:rsidRPr="00C839E3">
        <w:t xml:space="preserve"> </w:t>
      </w:r>
      <w:r w:rsidRPr="00C839E3">
        <w:rPr>
          <w:sz w:val="20"/>
          <w:szCs w:val="20"/>
        </w:rPr>
        <w:t>Анкета участника закупки (Форма № 5);</w:t>
      </w:r>
    </w:p>
    <w:p w14:paraId="50D72141" w14:textId="77777777" w:rsidR="00AC296E" w:rsidRPr="00C839E3" w:rsidRDefault="00AC296E" w:rsidP="00AC296E">
      <w:pPr>
        <w:widowControl w:val="0"/>
        <w:tabs>
          <w:tab w:val="left" w:pos="0"/>
        </w:tabs>
        <w:jc w:val="both"/>
        <w:rPr>
          <w:sz w:val="20"/>
          <w:szCs w:val="20"/>
        </w:rPr>
      </w:pPr>
      <w:r w:rsidRPr="00C839E3">
        <w:rPr>
          <w:sz w:val="20"/>
          <w:szCs w:val="20"/>
        </w:rPr>
        <w:lastRenderedPageBreak/>
        <w:t>4) Предложение об условиях исполнения договора (Форма № 3);</w:t>
      </w:r>
    </w:p>
    <w:p w14:paraId="6823A6F5" w14:textId="15BA8630" w:rsidR="00AC296E" w:rsidRPr="00C839E3" w:rsidRDefault="00AC296E" w:rsidP="00AC296E">
      <w:pPr>
        <w:widowControl w:val="0"/>
        <w:tabs>
          <w:tab w:val="left" w:pos="0"/>
        </w:tabs>
        <w:jc w:val="both"/>
        <w:rPr>
          <w:sz w:val="20"/>
          <w:szCs w:val="20"/>
        </w:rPr>
      </w:pPr>
      <w:r w:rsidRPr="00C839E3">
        <w:rPr>
          <w:sz w:val="20"/>
          <w:szCs w:val="20"/>
        </w:rPr>
        <w:t xml:space="preserve">5) </w:t>
      </w:r>
      <w:r w:rsidR="00A95499" w:rsidRPr="00C839E3">
        <w:rPr>
          <w:sz w:val="20"/>
          <w:szCs w:val="20"/>
        </w:rPr>
        <w:t>Предложени</w:t>
      </w:r>
      <w:r w:rsidR="00F26693" w:rsidRPr="00C839E3">
        <w:rPr>
          <w:sz w:val="20"/>
          <w:szCs w:val="20"/>
        </w:rPr>
        <w:t>е</w:t>
      </w:r>
      <w:r w:rsidR="00A95499" w:rsidRPr="00C839E3">
        <w:rPr>
          <w:sz w:val="20"/>
          <w:szCs w:val="20"/>
        </w:rPr>
        <w:t xml:space="preserve"> участника по не</w:t>
      </w:r>
      <w:r w:rsidRPr="00C839E3">
        <w:rPr>
          <w:sz w:val="20"/>
          <w:szCs w:val="20"/>
        </w:rPr>
        <w:t>ценовым критериям оценки открытого запроса предложений</w:t>
      </w:r>
      <w:r w:rsidR="00BA379B" w:rsidRPr="00C839E3">
        <w:rPr>
          <w:sz w:val="20"/>
          <w:szCs w:val="20"/>
        </w:rPr>
        <w:t xml:space="preserve"> </w:t>
      </w:r>
      <w:r w:rsidRPr="00C839E3">
        <w:rPr>
          <w:sz w:val="20"/>
          <w:szCs w:val="20"/>
        </w:rPr>
        <w:t>(Форма № 4):</w:t>
      </w:r>
    </w:p>
    <w:p w14:paraId="3CEB8F95" w14:textId="252BBF7F" w:rsidR="00E16B57" w:rsidRPr="00C839E3" w:rsidRDefault="00E16B57" w:rsidP="00E16B57">
      <w:pPr>
        <w:widowControl w:val="0"/>
        <w:tabs>
          <w:tab w:val="left" w:pos="0"/>
        </w:tabs>
        <w:jc w:val="both"/>
        <w:rPr>
          <w:sz w:val="20"/>
          <w:szCs w:val="20"/>
        </w:rPr>
      </w:pPr>
      <w:r w:rsidRPr="00C839E3">
        <w:rPr>
          <w:sz w:val="20"/>
          <w:szCs w:val="20"/>
        </w:rPr>
        <w:t xml:space="preserve">- с приложением копий значимых страниц договоров/контрактов, актов выполненных работ, подтверждающих опыт выполнения работ по разработке разделов проектной документации «Безопасность мореплавания» и «Средства навигационного оборудования» за последние 2 года до момента вскрытия конвертов с Заявками, стоимостью не менее       </w:t>
      </w:r>
      <w:r w:rsidR="00514821">
        <w:rPr>
          <w:sz w:val="20"/>
          <w:szCs w:val="20"/>
        </w:rPr>
        <w:t>1 480 000,00 руб. каждый договор</w:t>
      </w:r>
      <w:r w:rsidRPr="00C839E3">
        <w:rPr>
          <w:sz w:val="20"/>
          <w:szCs w:val="20"/>
        </w:rPr>
        <w:t xml:space="preserve">, заверенных руководителем организации (уполномоченным лицом) </w:t>
      </w:r>
      <w:r w:rsidRPr="00C839E3">
        <w:rPr>
          <w:i/>
          <w:iCs/>
          <w:sz w:val="20"/>
          <w:szCs w:val="20"/>
        </w:rPr>
        <w:t>(является критерием оценки);</w:t>
      </w:r>
    </w:p>
    <w:p w14:paraId="251723F3" w14:textId="73089F96" w:rsidR="00AC296E" w:rsidRPr="00C839E3" w:rsidRDefault="004D28D4" w:rsidP="00AA4DB9">
      <w:pPr>
        <w:widowControl w:val="0"/>
        <w:tabs>
          <w:tab w:val="left" w:pos="0"/>
        </w:tabs>
        <w:jc w:val="both"/>
        <w:rPr>
          <w:rFonts w:eastAsia="Calibri"/>
          <w:sz w:val="20"/>
          <w:szCs w:val="20"/>
          <w:lang w:eastAsia="en-US"/>
        </w:rPr>
      </w:pPr>
      <w:r w:rsidRPr="00C839E3">
        <w:rPr>
          <w:rFonts w:eastAsia="Calibri"/>
          <w:sz w:val="20"/>
          <w:szCs w:val="20"/>
          <w:lang w:eastAsia="en-US"/>
        </w:rPr>
        <w:t>6</w:t>
      </w:r>
      <w:r w:rsidR="00AC296E" w:rsidRPr="00C839E3">
        <w:rPr>
          <w:rFonts w:eastAsia="Calibri"/>
          <w:sz w:val="20"/>
          <w:szCs w:val="20"/>
          <w:lang w:eastAsia="en-US"/>
        </w:rPr>
        <w:t xml:space="preserve">) </w:t>
      </w:r>
      <w:r w:rsidR="00055466" w:rsidRPr="00C839E3">
        <w:rPr>
          <w:rFonts w:eastAsia="Calibri"/>
          <w:sz w:val="20"/>
          <w:szCs w:val="20"/>
          <w:lang w:eastAsia="en-US"/>
        </w:rPr>
        <w:t>Копия доверенности</w:t>
      </w:r>
      <w:r w:rsidR="00AC296E" w:rsidRPr="00C839E3">
        <w:rPr>
          <w:rFonts w:eastAsia="Calibri"/>
          <w:sz w:val="20"/>
          <w:szCs w:val="20"/>
          <w:lang w:eastAsia="en-US"/>
        </w:rPr>
        <w:t xml:space="preserve"> на осуществление действий от имени участника закупки</w:t>
      </w:r>
      <w:r w:rsidR="00055466" w:rsidRPr="00C839E3">
        <w:rPr>
          <w:rFonts w:eastAsia="Calibri"/>
          <w:sz w:val="20"/>
          <w:szCs w:val="20"/>
          <w:lang w:eastAsia="en-US"/>
        </w:rPr>
        <w:t xml:space="preserve">, </w:t>
      </w:r>
      <w:r w:rsidR="00B364F5" w:rsidRPr="00C839E3">
        <w:rPr>
          <w:rFonts w:eastAsia="Calibri"/>
          <w:sz w:val="20"/>
          <w:szCs w:val="20"/>
          <w:lang w:eastAsia="en-US"/>
        </w:rPr>
        <w:t>подписанная</w:t>
      </w:r>
      <w:r w:rsidR="00055466" w:rsidRPr="00C839E3">
        <w:rPr>
          <w:rFonts w:eastAsia="Calibri"/>
          <w:sz w:val="20"/>
          <w:szCs w:val="20"/>
          <w:lang w:eastAsia="en-US"/>
        </w:rPr>
        <w:t xml:space="preserve"> индивидуальным предпринимателем (в случае если заявку на участие в закупке подписывает не сам индивидуальный предприниматель, а уполномоченное им лицо</w:t>
      </w:r>
      <w:r w:rsidR="00627418" w:rsidRPr="00C839E3">
        <w:rPr>
          <w:rFonts w:eastAsia="Calibri"/>
          <w:sz w:val="20"/>
          <w:szCs w:val="20"/>
          <w:lang w:eastAsia="en-US"/>
        </w:rPr>
        <w:t>)</w:t>
      </w:r>
      <w:r w:rsidR="00AC296E" w:rsidRPr="00C839E3">
        <w:rPr>
          <w:rFonts w:eastAsia="Calibri"/>
          <w:sz w:val="20"/>
          <w:szCs w:val="20"/>
          <w:lang w:eastAsia="en-US"/>
        </w:rPr>
        <w:t>, либо нотариально заверенную копию такой доверенности (Форма № 6);</w:t>
      </w:r>
    </w:p>
    <w:p w14:paraId="03CAF98C" w14:textId="77777777" w:rsidR="00AC296E" w:rsidRPr="00C839E3" w:rsidRDefault="004D28D4" w:rsidP="009523AF">
      <w:pPr>
        <w:jc w:val="both"/>
        <w:rPr>
          <w:rFonts w:eastAsia="Calibri"/>
          <w:sz w:val="20"/>
          <w:szCs w:val="20"/>
          <w:lang w:eastAsia="en-US"/>
        </w:rPr>
      </w:pPr>
      <w:r w:rsidRPr="00C839E3">
        <w:rPr>
          <w:rFonts w:eastAsia="Calibri"/>
          <w:sz w:val="20"/>
          <w:szCs w:val="20"/>
          <w:lang w:eastAsia="en-US"/>
        </w:rPr>
        <w:t>7</w:t>
      </w:r>
      <w:r w:rsidR="00AC296E" w:rsidRPr="00C839E3">
        <w:rPr>
          <w:rFonts w:eastAsia="Calibri"/>
          <w:sz w:val="20"/>
          <w:szCs w:val="20"/>
          <w:lang w:eastAsia="en-US"/>
        </w:rPr>
        <w:t>) Копия свидетельства о постановке на учет в налоговом органе по месту жительства;</w:t>
      </w:r>
    </w:p>
    <w:p w14:paraId="1CD4224A" w14:textId="77777777" w:rsidR="00055466" w:rsidRPr="00C839E3" w:rsidRDefault="004D28D4" w:rsidP="009523AF">
      <w:pPr>
        <w:jc w:val="both"/>
        <w:rPr>
          <w:rFonts w:eastAsia="Calibri"/>
          <w:sz w:val="20"/>
          <w:szCs w:val="20"/>
          <w:lang w:eastAsia="en-US"/>
        </w:rPr>
      </w:pPr>
      <w:r w:rsidRPr="00C839E3">
        <w:rPr>
          <w:rFonts w:eastAsia="Calibri"/>
          <w:sz w:val="20"/>
          <w:szCs w:val="20"/>
          <w:lang w:eastAsia="en-US"/>
        </w:rPr>
        <w:t>8</w:t>
      </w:r>
      <w:r w:rsidR="00AC296E" w:rsidRPr="00C839E3">
        <w:rPr>
          <w:rFonts w:eastAsia="Calibri"/>
          <w:sz w:val="20"/>
          <w:szCs w:val="20"/>
          <w:lang w:eastAsia="en-US"/>
        </w:rPr>
        <w:t>) Копия свидетельства о регистрации в качестве индивидуального предпринимателя;</w:t>
      </w:r>
    </w:p>
    <w:p w14:paraId="11342DBA" w14:textId="77777777" w:rsidR="00055466" w:rsidRPr="00C839E3" w:rsidRDefault="004D28D4" w:rsidP="009523AF">
      <w:pPr>
        <w:jc w:val="both"/>
        <w:rPr>
          <w:rFonts w:eastAsia="Calibri"/>
          <w:sz w:val="20"/>
          <w:szCs w:val="20"/>
          <w:lang w:eastAsia="en-US"/>
        </w:rPr>
      </w:pPr>
      <w:r w:rsidRPr="00C839E3">
        <w:rPr>
          <w:rFonts w:eastAsia="Calibri"/>
          <w:sz w:val="20"/>
          <w:szCs w:val="20"/>
          <w:lang w:eastAsia="en-US"/>
        </w:rPr>
        <w:t>9</w:t>
      </w:r>
      <w:r w:rsidR="00627418" w:rsidRPr="00C839E3">
        <w:rPr>
          <w:rFonts w:eastAsia="Calibri"/>
          <w:sz w:val="20"/>
          <w:szCs w:val="20"/>
          <w:lang w:eastAsia="en-US"/>
        </w:rPr>
        <w:t xml:space="preserve">) Выписка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C839E3">
        <w:rPr>
          <w:rFonts w:eastAsia="Calibri"/>
          <w:sz w:val="20"/>
          <w:szCs w:val="20"/>
          <w:lang w:eastAsia="en-US"/>
        </w:rPr>
        <w:t>https://egrul.nalog.ru/index.html</w:t>
      </w:r>
      <w:r w:rsidR="00627418" w:rsidRPr="00C839E3">
        <w:rPr>
          <w:rFonts w:eastAsia="Calibri"/>
          <w:sz w:val="20"/>
          <w:szCs w:val="20"/>
          <w:lang w:eastAsia="en-US"/>
        </w:rPr>
        <w:t xml:space="preserve"> (такая выписка предоставляется на электронном носителе);</w:t>
      </w:r>
    </w:p>
    <w:p w14:paraId="19CAFEEE" w14:textId="2E4A9936" w:rsidR="00627418" w:rsidRPr="00C839E3" w:rsidRDefault="004D28D4" w:rsidP="00627418">
      <w:pPr>
        <w:widowControl w:val="0"/>
        <w:tabs>
          <w:tab w:val="left" w:pos="0"/>
        </w:tabs>
        <w:jc w:val="both"/>
        <w:rPr>
          <w:sz w:val="20"/>
          <w:szCs w:val="20"/>
        </w:rPr>
      </w:pPr>
      <w:r w:rsidRPr="00C839E3">
        <w:rPr>
          <w:rFonts w:eastAsia="Calibri"/>
          <w:sz w:val="20"/>
          <w:szCs w:val="20"/>
          <w:lang w:eastAsia="en-US"/>
        </w:rPr>
        <w:t>10</w:t>
      </w:r>
      <w:r w:rsidR="00627418" w:rsidRPr="00C839E3">
        <w:rPr>
          <w:rFonts w:eastAsia="Calibri"/>
          <w:sz w:val="20"/>
          <w:szCs w:val="20"/>
          <w:lang w:eastAsia="en-US"/>
        </w:rPr>
        <w:t xml:space="preserve">) </w:t>
      </w:r>
      <w:r w:rsidR="00627418" w:rsidRPr="00C839E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C839E3">
        <w:rPr>
          <w:sz w:val="20"/>
          <w:szCs w:val="20"/>
        </w:rPr>
        <w:t>.</w:t>
      </w:r>
    </w:p>
    <w:p w14:paraId="04A2423B" w14:textId="77777777" w:rsidR="00F86F41" w:rsidRPr="00C839E3" w:rsidRDefault="00F86F41" w:rsidP="00F86F41">
      <w:pPr>
        <w:widowControl w:val="0"/>
        <w:tabs>
          <w:tab w:val="left" w:pos="0"/>
        </w:tabs>
        <w:jc w:val="both"/>
        <w:rPr>
          <w:b/>
          <w:sz w:val="20"/>
          <w:szCs w:val="20"/>
        </w:rPr>
      </w:pPr>
      <w:r w:rsidRPr="00C839E3">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C839E3" w:rsidRDefault="00F86F41" w:rsidP="00F86F41">
      <w:pPr>
        <w:widowControl w:val="0"/>
        <w:tabs>
          <w:tab w:val="left" w:pos="0"/>
        </w:tabs>
        <w:jc w:val="both"/>
        <w:rPr>
          <w:sz w:val="20"/>
          <w:szCs w:val="20"/>
        </w:rPr>
      </w:pPr>
      <w:r w:rsidRPr="00C839E3">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46CB7983" w:rsidR="00F86F41" w:rsidRPr="00C839E3" w:rsidRDefault="00E16B57" w:rsidP="00F86F41">
      <w:pPr>
        <w:widowControl w:val="0"/>
        <w:tabs>
          <w:tab w:val="left" w:pos="0"/>
        </w:tabs>
        <w:jc w:val="both"/>
        <w:rPr>
          <w:sz w:val="20"/>
          <w:szCs w:val="20"/>
        </w:rPr>
      </w:pPr>
      <w:r w:rsidRPr="00C839E3">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по договорам, заключенным с использованием конкурентных способов заключения договора при соблюдении в совокупности следующих условий:</w:t>
      </w:r>
    </w:p>
    <w:p w14:paraId="04B7A009" w14:textId="77777777" w:rsidR="00F86F41" w:rsidRPr="00C839E3" w:rsidRDefault="00F86F41" w:rsidP="00F86F41">
      <w:pPr>
        <w:widowControl w:val="0"/>
        <w:tabs>
          <w:tab w:val="left" w:pos="0"/>
        </w:tabs>
        <w:jc w:val="both"/>
        <w:rPr>
          <w:sz w:val="20"/>
          <w:szCs w:val="20"/>
        </w:rPr>
      </w:pPr>
      <w:r w:rsidRPr="00C839E3">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C839E3" w:rsidRDefault="00F86F41" w:rsidP="00F86F41">
      <w:pPr>
        <w:widowControl w:val="0"/>
        <w:tabs>
          <w:tab w:val="left" w:pos="0"/>
        </w:tabs>
        <w:jc w:val="both"/>
        <w:rPr>
          <w:sz w:val="20"/>
          <w:szCs w:val="20"/>
        </w:rPr>
      </w:pPr>
      <w:r w:rsidRPr="00C839E3">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C839E3" w:rsidRDefault="00F86F41" w:rsidP="00F86F41">
      <w:pPr>
        <w:widowControl w:val="0"/>
        <w:tabs>
          <w:tab w:val="left" w:pos="0"/>
        </w:tabs>
        <w:jc w:val="both"/>
        <w:rPr>
          <w:sz w:val="20"/>
          <w:szCs w:val="20"/>
        </w:rPr>
      </w:pPr>
      <w:r w:rsidRPr="00C839E3">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40FE6581" w14:textId="77777777" w:rsidR="00DA617F" w:rsidRPr="00C839E3" w:rsidRDefault="00DA617F" w:rsidP="00DA617F">
      <w:pPr>
        <w:widowControl w:val="0"/>
        <w:tabs>
          <w:tab w:val="left" w:pos="0"/>
        </w:tabs>
        <w:jc w:val="both"/>
        <w:rPr>
          <w:sz w:val="20"/>
          <w:szCs w:val="20"/>
        </w:rPr>
      </w:pPr>
      <w:r w:rsidRPr="00C839E3">
        <w:rPr>
          <w:sz w:val="20"/>
          <w:szCs w:val="20"/>
        </w:rPr>
        <w:t xml:space="preserve">Наличие сведений в едином реестре сведений о членах саморегулируемых организаций и их обязательствах, 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7A88D0F0" w14:textId="77777777" w:rsidR="00DA617F" w:rsidRPr="00C839E3" w:rsidRDefault="00DA617F" w:rsidP="00DA617F">
      <w:pPr>
        <w:widowControl w:val="0"/>
        <w:tabs>
          <w:tab w:val="left" w:pos="0"/>
        </w:tabs>
        <w:jc w:val="both"/>
        <w:rPr>
          <w:sz w:val="20"/>
          <w:szCs w:val="20"/>
        </w:rPr>
      </w:pPr>
      <w:r w:rsidRPr="00C839E3">
        <w:rPr>
          <w:sz w:val="20"/>
          <w:szCs w:val="20"/>
        </w:rPr>
        <w:t>В случае отсутствия сведений об участнике закупки в едином реестре сведений о членах саморегулируемых организаций и их обязательствах, размещенного в сети Интернет по адресу: https://reestr.nopriz.ru/, заявка такого участника закупки отклоняется.</w:t>
      </w:r>
    </w:p>
    <w:p w14:paraId="7EE47A04" w14:textId="6DC4878A" w:rsidR="00F86F41" w:rsidRPr="00C839E3" w:rsidRDefault="00DA617F" w:rsidP="00DA617F">
      <w:pPr>
        <w:widowControl w:val="0"/>
        <w:tabs>
          <w:tab w:val="left" w:pos="0"/>
        </w:tabs>
        <w:jc w:val="both"/>
        <w:rPr>
          <w:sz w:val="20"/>
          <w:szCs w:val="20"/>
        </w:rPr>
      </w:pPr>
      <w:r w:rsidRPr="00C839E3">
        <w:rPr>
          <w:sz w:val="20"/>
          <w:szCs w:val="20"/>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r w:rsidR="00F86F41" w:rsidRPr="00C839E3">
        <w:rPr>
          <w:sz w:val="20"/>
          <w:szCs w:val="20"/>
        </w:rPr>
        <w:t xml:space="preserve"> </w:t>
      </w:r>
    </w:p>
    <w:p w14:paraId="60E3A962" w14:textId="648D2AD9" w:rsidR="007A01B4" w:rsidRPr="00C839E3" w:rsidRDefault="00AA63E2" w:rsidP="00627418">
      <w:pPr>
        <w:widowControl w:val="0"/>
        <w:tabs>
          <w:tab w:val="left" w:pos="0"/>
        </w:tabs>
        <w:jc w:val="both"/>
        <w:rPr>
          <w:sz w:val="20"/>
          <w:szCs w:val="20"/>
        </w:rPr>
      </w:pPr>
      <w:r w:rsidRPr="00C839E3">
        <w:rPr>
          <w:sz w:val="20"/>
          <w:szCs w:val="20"/>
        </w:rPr>
        <w:t>11)</w:t>
      </w:r>
      <w:r w:rsidR="00410171" w:rsidRPr="00C839E3">
        <w:rPr>
          <w:sz w:val="20"/>
          <w:szCs w:val="20"/>
        </w:rPr>
        <w:t xml:space="preserve"> </w:t>
      </w:r>
      <w:r w:rsidR="007A01B4" w:rsidRPr="00C839E3">
        <w:rPr>
          <w:sz w:val="20"/>
          <w:szCs w:val="20"/>
        </w:rPr>
        <w:t>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18E5F988" w14:textId="420E3DFF" w:rsidR="007A01B4" w:rsidRPr="00C839E3" w:rsidRDefault="003068BA" w:rsidP="00627418">
      <w:pPr>
        <w:widowControl w:val="0"/>
        <w:tabs>
          <w:tab w:val="left" w:pos="0"/>
        </w:tabs>
        <w:jc w:val="both"/>
        <w:rPr>
          <w:sz w:val="20"/>
          <w:szCs w:val="20"/>
        </w:rPr>
      </w:pPr>
      <w:r w:rsidRPr="00C839E3">
        <w:rPr>
          <w:sz w:val="20"/>
          <w:szCs w:val="20"/>
        </w:rPr>
        <w:t>1</w:t>
      </w:r>
      <w:r w:rsidR="00AA63E2" w:rsidRPr="00C839E3">
        <w:rPr>
          <w:sz w:val="20"/>
          <w:szCs w:val="20"/>
        </w:rPr>
        <w:t>3</w:t>
      </w:r>
      <w:r w:rsidR="007A01B4" w:rsidRPr="00C839E3">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4D947C2B" w14:textId="546C69F7" w:rsidR="00DA617F" w:rsidRPr="00C839E3" w:rsidRDefault="00D23864" w:rsidP="005E18C0">
      <w:pPr>
        <w:widowControl w:val="0"/>
        <w:tabs>
          <w:tab w:val="left" w:pos="0"/>
        </w:tabs>
        <w:jc w:val="both"/>
      </w:pPr>
      <w:r w:rsidRPr="00C839E3">
        <w:rPr>
          <w:sz w:val="20"/>
          <w:szCs w:val="20"/>
        </w:rPr>
        <w:t>1</w:t>
      </w:r>
      <w:r w:rsidR="00AA63E2" w:rsidRPr="00C839E3">
        <w:rPr>
          <w:sz w:val="20"/>
          <w:szCs w:val="20"/>
        </w:rPr>
        <w:t>4</w:t>
      </w:r>
      <w:r w:rsidRPr="00C839E3">
        <w:rPr>
          <w:sz w:val="20"/>
          <w:szCs w:val="20"/>
        </w:rPr>
        <w:t>)</w:t>
      </w:r>
      <w:r w:rsidRPr="00C839E3">
        <w:t xml:space="preserve"> </w:t>
      </w:r>
      <w:r w:rsidR="00DA617F" w:rsidRPr="00C839E3">
        <w:rPr>
          <w:sz w:val="20"/>
          <w:szCs w:val="20"/>
        </w:rPr>
        <w:t>Смета, выполненная участником закупки, подтверждающая ценовое предложение;</w:t>
      </w:r>
    </w:p>
    <w:p w14:paraId="5EE75FAB" w14:textId="77777777" w:rsidR="00DA617F" w:rsidRPr="00C839E3" w:rsidRDefault="00041C32" w:rsidP="00DA617F">
      <w:pPr>
        <w:widowControl w:val="0"/>
        <w:tabs>
          <w:tab w:val="left" w:pos="0"/>
        </w:tabs>
        <w:jc w:val="both"/>
        <w:rPr>
          <w:sz w:val="20"/>
          <w:szCs w:val="20"/>
        </w:rPr>
      </w:pPr>
      <w:r w:rsidRPr="00C839E3">
        <w:rPr>
          <w:rFonts w:eastAsia="Calibri"/>
          <w:sz w:val="20"/>
          <w:szCs w:val="20"/>
          <w:lang w:eastAsia="en-US"/>
        </w:rPr>
        <w:t>1</w:t>
      </w:r>
      <w:r w:rsidR="005E18C0" w:rsidRPr="00C839E3">
        <w:rPr>
          <w:rFonts w:eastAsia="Calibri"/>
          <w:sz w:val="20"/>
          <w:szCs w:val="20"/>
          <w:lang w:eastAsia="en-US"/>
        </w:rPr>
        <w:t>5</w:t>
      </w:r>
      <w:r w:rsidRPr="00C839E3">
        <w:rPr>
          <w:rFonts w:eastAsia="Calibri"/>
          <w:sz w:val="20"/>
          <w:szCs w:val="20"/>
          <w:lang w:eastAsia="en-US"/>
        </w:rPr>
        <w:t xml:space="preserve">) </w:t>
      </w:r>
      <w:r w:rsidR="00DA617F" w:rsidRPr="00C839E3">
        <w:rPr>
          <w:sz w:val="20"/>
          <w:szCs w:val="20"/>
        </w:rPr>
        <w:t>Копия всей заявки на участие на электронном носителе;</w:t>
      </w:r>
    </w:p>
    <w:p w14:paraId="303489D1" w14:textId="5A70257C" w:rsidR="00041C32" w:rsidRDefault="00DA617F" w:rsidP="00041C32">
      <w:pPr>
        <w:ind w:right="-170"/>
        <w:jc w:val="both"/>
        <w:rPr>
          <w:rFonts w:eastAsia="Calibri"/>
          <w:sz w:val="20"/>
          <w:szCs w:val="20"/>
          <w:lang w:eastAsia="en-US"/>
        </w:rPr>
      </w:pPr>
      <w:r w:rsidRPr="00C839E3">
        <w:rPr>
          <w:rFonts w:eastAsia="Calibri"/>
          <w:sz w:val="20"/>
          <w:szCs w:val="20"/>
          <w:lang w:eastAsia="en-US"/>
        </w:rPr>
        <w:t xml:space="preserve">16) </w:t>
      </w:r>
      <w:r w:rsidR="00041C32" w:rsidRPr="00C839E3">
        <w:rPr>
          <w:rFonts w:eastAsia="Calibri"/>
          <w:sz w:val="20"/>
          <w:szCs w:val="20"/>
          <w:lang w:eastAsia="en-US"/>
        </w:rPr>
        <w:t>Другие документы, прилагаемые по усмотрению Участников закупки.</w:t>
      </w:r>
    </w:p>
    <w:p w14:paraId="1B5ADD31" w14:textId="77777777" w:rsidR="0059644E" w:rsidRPr="00C839E3" w:rsidRDefault="0059644E" w:rsidP="00041C32">
      <w:pPr>
        <w:ind w:right="-170"/>
        <w:jc w:val="both"/>
        <w:rPr>
          <w:rFonts w:eastAsia="Calibri"/>
          <w:sz w:val="20"/>
          <w:szCs w:val="20"/>
          <w:lang w:eastAsia="en-US"/>
        </w:rPr>
      </w:pPr>
    </w:p>
    <w:p w14:paraId="6A97F290" w14:textId="77777777" w:rsidR="00783506" w:rsidRPr="00C839E3" w:rsidRDefault="00AC296E" w:rsidP="009523AF">
      <w:pPr>
        <w:jc w:val="both"/>
        <w:rPr>
          <w:b/>
          <w:sz w:val="20"/>
          <w:szCs w:val="20"/>
        </w:rPr>
      </w:pPr>
      <w:r w:rsidRPr="00C839E3">
        <w:rPr>
          <w:b/>
          <w:sz w:val="20"/>
          <w:szCs w:val="20"/>
        </w:rPr>
        <w:lastRenderedPageBreak/>
        <w:t>в</w:t>
      </w:r>
      <w:r w:rsidR="00783506" w:rsidRPr="00C839E3">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C839E3" w:rsidRDefault="00B364F5" w:rsidP="009523AF">
      <w:pPr>
        <w:jc w:val="both"/>
        <w:rPr>
          <w:rFonts w:eastAsia="Calibri"/>
          <w:sz w:val="20"/>
          <w:szCs w:val="20"/>
        </w:rPr>
      </w:pPr>
      <w:r w:rsidRPr="00C839E3">
        <w:rPr>
          <w:sz w:val="20"/>
          <w:szCs w:val="20"/>
        </w:rPr>
        <w:t xml:space="preserve">1) </w:t>
      </w:r>
      <w:r w:rsidRPr="00C839E3">
        <w:rPr>
          <w:rFonts w:eastAsia="Calibri"/>
          <w:sz w:val="20"/>
          <w:szCs w:val="20"/>
        </w:rPr>
        <w:t>Опись документов (Форма № 1);</w:t>
      </w:r>
    </w:p>
    <w:p w14:paraId="00B73825" w14:textId="77777777" w:rsidR="000600DA" w:rsidRPr="00C839E3" w:rsidRDefault="00B364F5" w:rsidP="000600DA">
      <w:pPr>
        <w:jc w:val="both"/>
        <w:rPr>
          <w:sz w:val="20"/>
          <w:szCs w:val="20"/>
        </w:rPr>
      </w:pPr>
      <w:r w:rsidRPr="00C839E3">
        <w:rPr>
          <w:sz w:val="20"/>
          <w:szCs w:val="20"/>
        </w:rPr>
        <w:t>2</w:t>
      </w:r>
      <w:r w:rsidR="005D1010" w:rsidRPr="00C839E3">
        <w:rPr>
          <w:sz w:val="20"/>
          <w:szCs w:val="20"/>
        </w:rPr>
        <w:t xml:space="preserve">) </w:t>
      </w:r>
      <w:r w:rsidR="000600DA" w:rsidRPr="00C839E3">
        <w:rPr>
          <w:sz w:val="20"/>
          <w:szCs w:val="20"/>
        </w:rPr>
        <w:t>Заявка на участие в открытом запросе предложений (Форма № 2);</w:t>
      </w:r>
    </w:p>
    <w:p w14:paraId="0FF1944C" w14:textId="77777777" w:rsidR="00B364F5" w:rsidRPr="00C839E3" w:rsidRDefault="00B364F5" w:rsidP="00B364F5">
      <w:pPr>
        <w:widowControl w:val="0"/>
        <w:tabs>
          <w:tab w:val="left" w:pos="0"/>
        </w:tabs>
        <w:jc w:val="both"/>
        <w:rPr>
          <w:sz w:val="20"/>
          <w:szCs w:val="20"/>
        </w:rPr>
      </w:pPr>
      <w:r w:rsidRPr="00C839E3">
        <w:rPr>
          <w:sz w:val="20"/>
          <w:szCs w:val="20"/>
        </w:rPr>
        <w:t>3) Анкета участника закупки (Форма № 5);</w:t>
      </w:r>
    </w:p>
    <w:p w14:paraId="41D2EB92" w14:textId="77777777" w:rsidR="00B364F5" w:rsidRPr="00C839E3" w:rsidRDefault="00B364F5" w:rsidP="00B364F5">
      <w:pPr>
        <w:widowControl w:val="0"/>
        <w:tabs>
          <w:tab w:val="left" w:pos="0"/>
        </w:tabs>
        <w:jc w:val="both"/>
        <w:rPr>
          <w:sz w:val="20"/>
          <w:szCs w:val="20"/>
        </w:rPr>
      </w:pPr>
      <w:r w:rsidRPr="00C839E3">
        <w:rPr>
          <w:sz w:val="20"/>
          <w:szCs w:val="20"/>
        </w:rPr>
        <w:t>4) Предложение об условиях исполнения договора (Форма № 3);</w:t>
      </w:r>
    </w:p>
    <w:p w14:paraId="53A41BB7" w14:textId="76459743" w:rsidR="00B364F5" w:rsidRPr="00C839E3" w:rsidRDefault="00B364F5" w:rsidP="00B364F5">
      <w:pPr>
        <w:widowControl w:val="0"/>
        <w:tabs>
          <w:tab w:val="left" w:pos="0"/>
        </w:tabs>
        <w:jc w:val="both"/>
        <w:rPr>
          <w:sz w:val="20"/>
          <w:szCs w:val="20"/>
        </w:rPr>
      </w:pPr>
      <w:r w:rsidRPr="00C839E3">
        <w:rPr>
          <w:sz w:val="20"/>
          <w:szCs w:val="20"/>
        </w:rPr>
        <w:t xml:space="preserve">5) </w:t>
      </w:r>
      <w:r w:rsidR="00D5156D" w:rsidRPr="00C839E3">
        <w:rPr>
          <w:sz w:val="20"/>
          <w:szCs w:val="20"/>
        </w:rPr>
        <w:t>Предложени</w:t>
      </w:r>
      <w:r w:rsidR="00F26693" w:rsidRPr="00C839E3">
        <w:rPr>
          <w:sz w:val="20"/>
          <w:szCs w:val="20"/>
        </w:rPr>
        <w:t>е</w:t>
      </w:r>
      <w:r w:rsidR="00D5156D" w:rsidRPr="00C839E3">
        <w:rPr>
          <w:sz w:val="20"/>
          <w:szCs w:val="20"/>
        </w:rPr>
        <w:t xml:space="preserve"> участника по не</w:t>
      </w:r>
      <w:r w:rsidRPr="00C839E3">
        <w:rPr>
          <w:sz w:val="20"/>
          <w:szCs w:val="20"/>
        </w:rPr>
        <w:t>ценовым критериям оценки открытого запроса предложений (Форма № 4):</w:t>
      </w:r>
    </w:p>
    <w:p w14:paraId="17FC94D4" w14:textId="28059BFE" w:rsidR="00DA617F" w:rsidRPr="00C839E3" w:rsidRDefault="00DA617F" w:rsidP="00DA617F">
      <w:pPr>
        <w:widowControl w:val="0"/>
        <w:tabs>
          <w:tab w:val="left" w:pos="0"/>
        </w:tabs>
        <w:jc w:val="both"/>
        <w:rPr>
          <w:sz w:val="20"/>
          <w:szCs w:val="20"/>
        </w:rPr>
      </w:pPr>
      <w:r w:rsidRPr="00C839E3">
        <w:rPr>
          <w:sz w:val="20"/>
          <w:szCs w:val="20"/>
        </w:rPr>
        <w:t xml:space="preserve">- с приложением копий значимых страниц договоров/контрактов, актов выполненных работ, подтверждающих опыт выполнения работ по разработке разделов проектной документации «Безопасность мореплавания» и «Средства навигационного оборудования» за последние 2 года до момента вскрытия конвертов с Заявками, стоимостью не менее       </w:t>
      </w:r>
      <w:r w:rsidR="00514821">
        <w:rPr>
          <w:sz w:val="20"/>
          <w:szCs w:val="20"/>
        </w:rPr>
        <w:t>1 480 000,00 руб. каждый договор</w:t>
      </w:r>
      <w:r w:rsidRPr="00C839E3">
        <w:rPr>
          <w:sz w:val="20"/>
          <w:szCs w:val="20"/>
        </w:rPr>
        <w:t xml:space="preserve">, заверенных руководителем организации (уполномоченным лицом) </w:t>
      </w:r>
      <w:r w:rsidRPr="00C839E3">
        <w:rPr>
          <w:i/>
          <w:iCs/>
          <w:sz w:val="20"/>
          <w:szCs w:val="20"/>
        </w:rPr>
        <w:t>(является критерием оценки);</w:t>
      </w:r>
    </w:p>
    <w:p w14:paraId="66B6FD04" w14:textId="0D37A264" w:rsidR="00B364F5" w:rsidRPr="00C839E3" w:rsidRDefault="000375DC" w:rsidP="00082677">
      <w:pPr>
        <w:widowControl w:val="0"/>
        <w:tabs>
          <w:tab w:val="left" w:pos="0"/>
        </w:tabs>
        <w:jc w:val="both"/>
        <w:rPr>
          <w:sz w:val="20"/>
          <w:szCs w:val="20"/>
        </w:rPr>
      </w:pPr>
      <w:r w:rsidRPr="00C839E3">
        <w:rPr>
          <w:sz w:val="20"/>
          <w:szCs w:val="20"/>
        </w:rPr>
        <w:t>6</w:t>
      </w:r>
      <w:r w:rsidR="00B364F5" w:rsidRPr="00C839E3">
        <w:rPr>
          <w:sz w:val="20"/>
          <w:szCs w:val="20"/>
        </w:rPr>
        <w:t>) Копия доверенности на осуществление действий от имени участника закупки, подписанная физическим лицом</w:t>
      </w:r>
      <w:r w:rsidR="00105437" w:rsidRPr="00C839E3">
        <w:rPr>
          <w:sz w:val="20"/>
          <w:szCs w:val="20"/>
        </w:rPr>
        <w:t xml:space="preserve"> (в случае участия физического лица в закупке через представителя), либо нотариально заверенная копия такой доверенности;</w:t>
      </w:r>
    </w:p>
    <w:p w14:paraId="15156AD5" w14:textId="77777777" w:rsidR="00105437" w:rsidRPr="00C839E3" w:rsidRDefault="000375DC" w:rsidP="00105437">
      <w:pPr>
        <w:jc w:val="both"/>
        <w:rPr>
          <w:sz w:val="20"/>
          <w:szCs w:val="20"/>
        </w:rPr>
      </w:pPr>
      <w:r w:rsidRPr="00C839E3">
        <w:rPr>
          <w:sz w:val="20"/>
          <w:szCs w:val="20"/>
        </w:rPr>
        <w:t>7</w:t>
      </w:r>
      <w:r w:rsidR="00105437" w:rsidRPr="00C839E3">
        <w:rPr>
          <w:sz w:val="20"/>
          <w:szCs w:val="20"/>
        </w:rPr>
        <w:t>) Копия свидетельства о постановке на учет в налоговом органе по месту жительства;</w:t>
      </w:r>
    </w:p>
    <w:p w14:paraId="71B021D3" w14:textId="77777777" w:rsidR="00105437" w:rsidRPr="00C839E3" w:rsidRDefault="00AA4BE6" w:rsidP="00105437">
      <w:pPr>
        <w:jc w:val="both"/>
        <w:rPr>
          <w:sz w:val="20"/>
          <w:szCs w:val="20"/>
        </w:rPr>
      </w:pPr>
      <w:r w:rsidRPr="00C839E3">
        <w:rPr>
          <w:sz w:val="20"/>
          <w:szCs w:val="20"/>
        </w:rPr>
        <w:t>8</w:t>
      </w:r>
      <w:r w:rsidR="00105437" w:rsidRPr="00C839E3">
        <w:rPr>
          <w:sz w:val="20"/>
          <w:szCs w:val="20"/>
        </w:rPr>
        <w:t>) Копия страхового свидетельства государственного пенсионного страхования РФ;</w:t>
      </w:r>
    </w:p>
    <w:p w14:paraId="0D0EA18D" w14:textId="0FBA3B0E" w:rsidR="000E1C27" w:rsidRPr="00116341" w:rsidRDefault="00AA4BE6" w:rsidP="00DB661B">
      <w:pPr>
        <w:widowControl w:val="0"/>
        <w:tabs>
          <w:tab w:val="left" w:pos="0"/>
        </w:tabs>
        <w:jc w:val="both"/>
        <w:rPr>
          <w:sz w:val="20"/>
          <w:szCs w:val="20"/>
        </w:rPr>
      </w:pPr>
      <w:r w:rsidRPr="00C839E3">
        <w:rPr>
          <w:sz w:val="20"/>
          <w:szCs w:val="20"/>
        </w:rPr>
        <w:t>9</w:t>
      </w:r>
      <w:r w:rsidR="000E1C27" w:rsidRPr="00C839E3">
        <w:rPr>
          <w:sz w:val="20"/>
          <w:szCs w:val="20"/>
        </w:rPr>
        <w:t>)</w:t>
      </w:r>
      <w:r w:rsidR="00DB661B" w:rsidRPr="00C839E3">
        <w:rPr>
          <w:sz w:val="20"/>
          <w:szCs w:val="20"/>
        </w:rPr>
        <w:t xml:space="preserve"> </w:t>
      </w:r>
      <w:r w:rsidR="000E1C27" w:rsidRPr="001163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116341">
        <w:rPr>
          <w:sz w:val="20"/>
          <w:szCs w:val="20"/>
        </w:rPr>
        <w:t>.</w:t>
      </w:r>
    </w:p>
    <w:p w14:paraId="1DBC5558" w14:textId="77777777" w:rsidR="00F86F41" w:rsidRPr="00116341" w:rsidRDefault="00F86F41" w:rsidP="00DB661B">
      <w:pPr>
        <w:widowControl w:val="0"/>
        <w:tabs>
          <w:tab w:val="left" w:pos="0"/>
        </w:tabs>
        <w:jc w:val="both"/>
        <w:rPr>
          <w:b/>
          <w:sz w:val="20"/>
          <w:szCs w:val="20"/>
        </w:rPr>
      </w:pPr>
      <w:r w:rsidRPr="001163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116341" w:rsidRDefault="00F86F41" w:rsidP="00F86F41">
      <w:pPr>
        <w:widowControl w:val="0"/>
        <w:tabs>
          <w:tab w:val="left" w:pos="0"/>
        </w:tabs>
        <w:jc w:val="both"/>
        <w:rPr>
          <w:sz w:val="20"/>
          <w:szCs w:val="20"/>
        </w:rPr>
      </w:pPr>
      <w:r w:rsidRPr="001163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03F9FFD2" w14:textId="77777777" w:rsidR="00DC4E3F" w:rsidRPr="00116341" w:rsidRDefault="00DC4E3F" w:rsidP="00F86F41">
      <w:pPr>
        <w:widowControl w:val="0"/>
        <w:tabs>
          <w:tab w:val="left" w:pos="0"/>
        </w:tabs>
        <w:jc w:val="both"/>
        <w:rPr>
          <w:sz w:val="20"/>
          <w:szCs w:val="20"/>
        </w:rPr>
      </w:pPr>
      <w:r w:rsidRPr="001163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по договорам, заключенным с использованием конкурентных способов заключения договора при соблюдении в совокупности следующих условий:</w:t>
      </w:r>
    </w:p>
    <w:p w14:paraId="18EE5AB5" w14:textId="5B3E66C8" w:rsidR="00F86F41" w:rsidRPr="00116341" w:rsidRDefault="00F86F41" w:rsidP="00F86F41">
      <w:pPr>
        <w:widowControl w:val="0"/>
        <w:tabs>
          <w:tab w:val="left" w:pos="0"/>
        </w:tabs>
        <w:jc w:val="both"/>
        <w:rPr>
          <w:sz w:val="20"/>
          <w:szCs w:val="20"/>
        </w:rPr>
      </w:pPr>
      <w:r w:rsidRPr="001163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116341" w:rsidRDefault="00F86F41" w:rsidP="00F86F41">
      <w:pPr>
        <w:widowControl w:val="0"/>
        <w:tabs>
          <w:tab w:val="left" w:pos="0"/>
        </w:tabs>
        <w:jc w:val="both"/>
        <w:rPr>
          <w:sz w:val="20"/>
          <w:szCs w:val="20"/>
        </w:rPr>
      </w:pPr>
      <w:r w:rsidRPr="001163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116341" w:rsidRDefault="00F86F41" w:rsidP="00F86F41">
      <w:pPr>
        <w:widowControl w:val="0"/>
        <w:tabs>
          <w:tab w:val="left" w:pos="0"/>
        </w:tabs>
        <w:jc w:val="both"/>
        <w:rPr>
          <w:sz w:val="20"/>
          <w:szCs w:val="20"/>
        </w:rPr>
      </w:pPr>
      <w:r w:rsidRPr="001163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400AC488" w14:textId="77777777" w:rsidR="00DC4E3F" w:rsidRPr="00116341" w:rsidRDefault="00DC4E3F" w:rsidP="00DC4E3F">
      <w:pPr>
        <w:widowControl w:val="0"/>
        <w:tabs>
          <w:tab w:val="left" w:pos="0"/>
        </w:tabs>
        <w:jc w:val="both"/>
        <w:rPr>
          <w:sz w:val="20"/>
          <w:szCs w:val="20"/>
        </w:rPr>
      </w:pPr>
      <w:r w:rsidRPr="00116341">
        <w:rPr>
          <w:sz w:val="20"/>
          <w:szCs w:val="20"/>
        </w:rPr>
        <w:t xml:space="preserve">Наличие сведений в едином реестре сведений о членах саморегулируемых организаций и их обязательствах, 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78226F2B" w14:textId="77777777" w:rsidR="00DC4E3F" w:rsidRPr="00116341" w:rsidRDefault="00DC4E3F" w:rsidP="00DC4E3F">
      <w:pPr>
        <w:widowControl w:val="0"/>
        <w:tabs>
          <w:tab w:val="left" w:pos="0"/>
        </w:tabs>
        <w:jc w:val="both"/>
        <w:rPr>
          <w:sz w:val="20"/>
          <w:szCs w:val="20"/>
        </w:rPr>
      </w:pPr>
      <w:r w:rsidRPr="00116341">
        <w:rPr>
          <w:sz w:val="20"/>
          <w:szCs w:val="20"/>
        </w:rPr>
        <w:t>В случае отсутствия сведений об участнике закупки в едином реестре сведений о членах саморегулируемых организаций и их обязательствах, размещенного в сети Интернет по адресу: https://reestr.nopriz.ru/, заявка такого участника закупки отклоняется.</w:t>
      </w:r>
    </w:p>
    <w:p w14:paraId="5C0FB5B0" w14:textId="77777777" w:rsidR="00DC4E3F" w:rsidRPr="00C839E3" w:rsidRDefault="00DC4E3F" w:rsidP="00DC4E3F">
      <w:pPr>
        <w:widowControl w:val="0"/>
        <w:tabs>
          <w:tab w:val="left" w:pos="0"/>
        </w:tabs>
        <w:jc w:val="both"/>
        <w:rPr>
          <w:sz w:val="20"/>
          <w:szCs w:val="20"/>
        </w:rPr>
      </w:pPr>
      <w:r w:rsidRPr="00116341">
        <w:rPr>
          <w:sz w:val="20"/>
          <w:szCs w:val="20"/>
        </w:rPr>
        <w:t>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r w:rsidRPr="00C839E3">
        <w:rPr>
          <w:sz w:val="20"/>
          <w:szCs w:val="20"/>
        </w:rPr>
        <w:t xml:space="preserve"> </w:t>
      </w:r>
    </w:p>
    <w:p w14:paraId="69D04524" w14:textId="77777777" w:rsidR="00DC4E3F" w:rsidRPr="00C839E3" w:rsidRDefault="00AA63E2" w:rsidP="00DC4E3F">
      <w:pPr>
        <w:jc w:val="both"/>
        <w:rPr>
          <w:sz w:val="20"/>
          <w:szCs w:val="20"/>
        </w:rPr>
      </w:pPr>
      <w:r w:rsidRPr="00C839E3">
        <w:rPr>
          <w:sz w:val="20"/>
          <w:szCs w:val="20"/>
        </w:rPr>
        <w:t>10)</w:t>
      </w:r>
      <w:r w:rsidR="00DC4E3F" w:rsidRPr="00C839E3">
        <w:rPr>
          <w:sz w:val="20"/>
          <w:szCs w:val="20"/>
        </w:rPr>
        <w:t xml:space="preserve"> Смета, выполненная участником закупки, подтверждающая ценовое предложение;</w:t>
      </w:r>
    </w:p>
    <w:p w14:paraId="7E8EDF9C" w14:textId="21EBB01E" w:rsidR="00DC4E3F" w:rsidRPr="00C839E3" w:rsidRDefault="00D94497" w:rsidP="00DC4E3F">
      <w:pPr>
        <w:jc w:val="both"/>
        <w:rPr>
          <w:sz w:val="20"/>
          <w:szCs w:val="20"/>
        </w:rPr>
      </w:pPr>
      <w:r w:rsidRPr="00C839E3">
        <w:rPr>
          <w:sz w:val="20"/>
          <w:szCs w:val="20"/>
        </w:rPr>
        <w:t>1</w:t>
      </w:r>
      <w:r w:rsidR="005E18C0" w:rsidRPr="00C839E3">
        <w:rPr>
          <w:sz w:val="20"/>
          <w:szCs w:val="20"/>
        </w:rPr>
        <w:t>1</w:t>
      </w:r>
      <w:r w:rsidR="002472BB" w:rsidRPr="00C839E3">
        <w:rPr>
          <w:sz w:val="20"/>
          <w:szCs w:val="20"/>
        </w:rPr>
        <w:t xml:space="preserve">) </w:t>
      </w:r>
      <w:r w:rsidR="00DC4E3F" w:rsidRPr="00C839E3">
        <w:rPr>
          <w:sz w:val="20"/>
          <w:szCs w:val="20"/>
        </w:rPr>
        <w:t>Копия всей заявки на участие на электронном носителе;</w:t>
      </w:r>
    </w:p>
    <w:p w14:paraId="73B4519A" w14:textId="409E3A3C" w:rsidR="002472BB" w:rsidRPr="00C839E3" w:rsidRDefault="00DC4E3F" w:rsidP="009523AF">
      <w:pPr>
        <w:jc w:val="both"/>
        <w:rPr>
          <w:sz w:val="20"/>
          <w:szCs w:val="20"/>
        </w:rPr>
      </w:pPr>
      <w:r w:rsidRPr="00C839E3">
        <w:rPr>
          <w:sz w:val="20"/>
          <w:szCs w:val="20"/>
        </w:rPr>
        <w:t xml:space="preserve">12) </w:t>
      </w:r>
      <w:r w:rsidR="002472BB" w:rsidRPr="00C839E3">
        <w:rPr>
          <w:sz w:val="20"/>
          <w:szCs w:val="20"/>
        </w:rPr>
        <w:t>Другие документы, прилагаемые по усмотрению Участников закупки.</w:t>
      </w:r>
    </w:p>
    <w:p w14:paraId="67AB681F" w14:textId="77777777" w:rsidR="009E1502" w:rsidRPr="00C839E3" w:rsidRDefault="00AC296E" w:rsidP="009E1502">
      <w:pPr>
        <w:jc w:val="both"/>
        <w:rPr>
          <w:rFonts w:eastAsia="Calibri"/>
          <w:b/>
          <w:sz w:val="20"/>
          <w:szCs w:val="20"/>
          <w:lang w:eastAsia="en-US"/>
        </w:rPr>
      </w:pPr>
      <w:r w:rsidRPr="00C839E3">
        <w:rPr>
          <w:b/>
          <w:sz w:val="20"/>
          <w:szCs w:val="20"/>
        </w:rPr>
        <w:t>г</w:t>
      </w:r>
      <w:r w:rsidR="009E1502" w:rsidRPr="00C839E3">
        <w:rPr>
          <w:sz w:val="20"/>
          <w:szCs w:val="20"/>
        </w:rPr>
        <w:t xml:space="preserve">) </w:t>
      </w:r>
      <w:r w:rsidR="009E1502" w:rsidRPr="00C839E3">
        <w:rPr>
          <w:rFonts w:eastAsia="Calibri"/>
          <w:b/>
          <w:sz w:val="20"/>
          <w:szCs w:val="20"/>
          <w:lang w:eastAsia="en-US"/>
        </w:rPr>
        <w:t>если заявка под</w:t>
      </w:r>
      <w:r w:rsidR="002249B2" w:rsidRPr="00C839E3">
        <w:rPr>
          <w:rFonts w:eastAsia="Calibri"/>
          <w:b/>
          <w:sz w:val="20"/>
          <w:szCs w:val="20"/>
          <w:lang w:eastAsia="en-US"/>
        </w:rPr>
        <w:t>ается коллективным участником д</w:t>
      </w:r>
      <w:r w:rsidR="009E1502" w:rsidRPr="00C839E3">
        <w:rPr>
          <w:rFonts w:eastAsia="Calibri"/>
          <w:b/>
          <w:sz w:val="20"/>
          <w:szCs w:val="20"/>
          <w:lang w:eastAsia="en-US"/>
        </w:rPr>
        <w:t>олжны быть выполнены нижеприведенные требования:</w:t>
      </w:r>
    </w:p>
    <w:p w14:paraId="35C64BBF" w14:textId="77777777" w:rsidR="00704381" w:rsidRPr="00C839E3" w:rsidRDefault="002472BB" w:rsidP="002472BB">
      <w:pPr>
        <w:jc w:val="both"/>
        <w:rPr>
          <w:rFonts w:eastAsia="Calibri"/>
          <w:sz w:val="20"/>
          <w:szCs w:val="20"/>
          <w:lang w:eastAsia="en-US"/>
        </w:rPr>
      </w:pPr>
      <w:r w:rsidRPr="00C839E3">
        <w:rPr>
          <w:rFonts w:eastAsia="Calibri"/>
          <w:sz w:val="20"/>
          <w:szCs w:val="20"/>
          <w:lang w:eastAsia="en-US"/>
        </w:rPr>
        <w:t xml:space="preserve">1) </w:t>
      </w:r>
      <w:r w:rsidR="00704381" w:rsidRPr="00C839E3">
        <w:rPr>
          <w:rFonts w:eastAsia="Calibri"/>
          <w:sz w:val="20"/>
          <w:szCs w:val="20"/>
          <w:lang w:eastAsia="en-US"/>
        </w:rPr>
        <w:t>Соглашение о коллективном участии в закупке.</w:t>
      </w:r>
      <w:r w:rsidR="004C748E" w:rsidRPr="00C839E3">
        <w:rPr>
          <w:rFonts w:eastAsia="Calibri"/>
          <w:sz w:val="20"/>
          <w:szCs w:val="20"/>
          <w:lang w:eastAsia="en-US"/>
        </w:rPr>
        <w:t xml:space="preserve">  </w:t>
      </w:r>
    </w:p>
    <w:p w14:paraId="1354BA1A" w14:textId="77777777" w:rsidR="002472BB" w:rsidRPr="00C839E3" w:rsidRDefault="002472BB" w:rsidP="002472BB">
      <w:pPr>
        <w:jc w:val="both"/>
        <w:rPr>
          <w:rFonts w:eastAsia="Calibri"/>
          <w:sz w:val="20"/>
          <w:szCs w:val="20"/>
          <w:lang w:eastAsia="en-US"/>
        </w:rPr>
      </w:pPr>
      <w:r w:rsidRPr="00C839E3">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839E3" w:rsidRDefault="002472BB" w:rsidP="002472BB">
      <w:pPr>
        <w:jc w:val="both"/>
        <w:rPr>
          <w:rFonts w:eastAsia="Calibri"/>
          <w:sz w:val="20"/>
          <w:szCs w:val="20"/>
          <w:lang w:eastAsia="en-US"/>
        </w:rPr>
      </w:pPr>
      <w:r w:rsidRPr="00C839E3">
        <w:rPr>
          <w:rFonts w:eastAsia="Calibri"/>
          <w:sz w:val="20"/>
          <w:szCs w:val="20"/>
          <w:lang w:eastAsia="en-US"/>
        </w:rPr>
        <w:t>- соответствие законодательству Российской Федерации;</w:t>
      </w:r>
    </w:p>
    <w:p w14:paraId="69825BAD" w14:textId="77777777" w:rsidR="002472BB" w:rsidRPr="00C839E3" w:rsidRDefault="002472BB" w:rsidP="002472BB">
      <w:pPr>
        <w:jc w:val="both"/>
        <w:rPr>
          <w:rFonts w:eastAsia="Calibri"/>
          <w:sz w:val="20"/>
          <w:szCs w:val="20"/>
          <w:lang w:eastAsia="en-US"/>
        </w:rPr>
      </w:pPr>
      <w:r w:rsidRPr="00C839E3">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839E3" w:rsidRDefault="002472BB" w:rsidP="002472BB">
      <w:pPr>
        <w:jc w:val="both"/>
        <w:rPr>
          <w:rFonts w:eastAsia="Calibri"/>
          <w:sz w:val="20"/>
          <w:szCs w:val="20"/>
          <w:lang w:eastAsia="en-US"/>
        </w:rPr>
      </w:pPr>
      <w:r w:rsidRPr="00C839E3">
        <w:rPr>
          <w:rFonts w:eastAsia="Calibri"/>
          <w:sz w:val="20"/>
          <w:szCs w:val="20"/>
          <w:lang w:eastAsia="en-US"/>
        </w:rPr>
        <w:lastRenderedPageBreak/>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839E3" w:rsidRDefault="002472BB" w:rsidP="002472BB">
      <w:pPr>
        <w:jc w:val="both"/>
        <w:rPr>
          <w:rFonts w:eastAsia="Calibri"/>
          <w:sz w:val="20"/>
          <w:szCs w:val="20"/>
          <w:lang w:eastAsia="en-US"/>
        </w:rPr>
      </w:pPr>
      <w:r w:rsidRPr="00C839E3">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839E3" w:rsidRDefault="002472BB" w:rsidP="002472BB">
      <w:pPr>
        <w:jc w:val="both"/>
        <w:rPr>
          <w:rFonts w:eastAsia="Calibri"/>
          <w:sz w:val="20"/>
          <w:szCs w:val="20"/>
          <w:lang w:eastAsia="en-US"/>
        </w:rPr>
      </w:pPr>
      <w:r w:rsidRPr="00C839E3">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839E3" w:rsidRDefault="002472BB" w:rsidP="002472BB">
      <w:pPr>
        <w:jc w:val="both"/>
        <w:rPr>
          <w:rFonts w:eastAsia="Calibri"/>
          <w:sz w:val="20"/>
          <w:szCs w:val="20"/>
          <w:lang w:eastAsia="en-US"/>
        </w:rPr>
      </w:pPr>
      <w:r w:rsidRPr="00C839E3">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839E3" w:rsidRDefault="002472BB" w:rsidP="002472BB">
      <w:pPr>
        <w:jc w:val="both"/>
        <w:rPr>
          <w:rFonts w:eastAsia="Calibri"/>
          <w:sz w:val="20"/>
          <w:szCs w:val="20"/>
          <w:lang w:eastAsia="en-US"/>
        </w:rPr>
      </w:pPr>
      <w:r w:rsidRPr="00C839E3">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839E3" w:rsidRDefault="002472BB" w:rsidP="002472BB">
      <w:pPr>
        <w:jc w:val="both"/>
        <w:rPr>
          <w:rFonts w:eastAsia="Calibri"/>
          <w:sz w:val="20"/>
          <w:szCs w:val="20"/>
          <w:lang w:eastAsia="en-US"/>
        </w:rPr>
      </w:pPr>
      <w:r w:rsidRPr="00C839E3">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839E3" w:rsidRDefault="002472BB" w:rsidP="002472BB">
      <w:pPr>
        <w:jc w:val="both"/>
        <w:rPr>
          <w:rFonts w:eastAsia="Calibri"/>
          <w:sz w:val="20"/>
          <w:szCs w:val="20"/>
          <w:lang w:eastAsia="en-US"/>
        </w:rPr>
      </w:pPr>
      <w:r w:rsidRPr="00C839E3">
        <w:rPr>
          <w:rFonts w:eastAsia="Calibri"/>
          <w:sz w:val="20"/>
          <w:szCs w:val="20"/>
          <w:lang w:eastAsia="en-US"/>
        </w:rPr>
        <w:t>2) Опись документов (Форма № 1);</w:t>
      </w:r>
    </w:p>
    <w:p w14:paraId="684E3A2F" w14:textId="09E9AF0E" w:rsidR="002472BB" w:rsidRPr="00C839E3" w:rsidRDefault="002472BB" w:rsidP="002472BB">
      <w:pPr>
        <w:jc w:val="both"/>
        <w:rPr>
          <w:rFonts w:eastAsia="Calibri"/>
          <w:sz w:val="20"/>
          <w:szCs w:val="20"/>
          <w:lang w:eastAsia="en-US"/>
        </w:rPr>
      </w:pPr>
      <w:r w:rsidRPr="00C839E3">
        <w:rPr>
          <w:rFonts w:eastAsia="Calibri"/>
          <w:sz w:val="20"/>
          <w:szCs w:val="20"/>
          <w:lang w:eastAsia="en-US"/>
        </w:rPr>
        <w:t xml:space="preserve">3) Заявка на участие в открытом </w:t>
      </w:r>
      <w:r w:rsidR="00CD08AC" w:rsidRPr="00C839E3">
        <w:rPr>
          <w:rFonts w:eastAsia="Calibri"/>
          <w:sz w:val="20"/>
          <w:szCs w:val="20"/>
          <w:lang w:eastAsia="en-US"/>
        </w:rPr>
        <w:t>запросе предложений</w:t>
      </w:r>
      <w:r w:rsidRPr="00C839E3">
        <w:rPr>
          <w:rFonts w:eastAsia="Calibri"/>
          <w:sz w:val="20"/>
          <w:szCs w:val="20"/>
          <w:lang w:eastAsia="en-US"/>
        </w:rPr>
        <w:t xml:space="preserve"> (Форма № 2);</w:t>
      </w:r>
    </w:p>
    <w:p w14:paraId="1C1B0168" w14:textId="77777777" w:rsidR="009111B0" w:rsidRPr="00C839E3" w:rsidRDefault="00767749" w:rsidP="002472BB">
      <w:pPr>
        <w:jc w:val="both"/>
        <w:rPr>
          <w:rFonts w:eastAsia="Calibri"/>
          <w:sz w:val="20"/>
          <w:szCs w:val="20"/>
          <w:lang w:eastAsia="en-US"/>
        </w:rPr>
      </w:pPr>
      <w:r w:rsidRPr="00C839E3">
        <w:rPr>
          <w:rFonts w:eastAsia="Calibri"/>
          <w:sz w:val="20"/>
          <w:szCs w:val="20"/>
          <w:lang w:eastAsia="en-US"/>
        </w:rPr>
        <w:t>4</w:t>
      </w:r>
      <w:r w:rsidR="009111B0" w:rsidRPr="00C839E3">
        <w:rPr>
          <w:rFonts w:eastAsia="Calibri"/>
          <w:sz w:val="20"/>
          <w:szCs w:val="20"/>
          <w:lang w:eastAsia="en-US"/>
        </w:rPr>
        <w:t>) Анкета участника закупки</w:t>
      </w:r>
      <w:r w:rsidR="00A403BA" w:rsidRPr="00C839E3">
        <w:t xml:space="preserve"> </w:t>
      </w:r>
      <w:r w:rsidR="00A403BA" w:rsidRPr="00C839E3">
        <w:rPr>
          <w:rFonts w:eastAsia="Calibri"/>
          <w:sz w:val="20"/>
          <w:szCs w:val="20"/>
          <w:lang w:eastAsia="en-US"/>
        </w:rPr>
        <w:t>на каждого участника коллективной заявки</w:t>
      </w:r>
      <w:r w:rsidR="009111B0" w:rsidRPr="00C839E3">
        <w:rPr>
          <w:rFonts w:eastAsia="Calibri"/>
          <w:sz w:val="20"/>
          <w:szCs w:val="20"/>
          <w:lang w:eastAsia="en-US"/>
        </w:rPr>
        <w:t xml:space="preserve"> (Форма № 5);</w:t>
      </w:r>
    </w:p>
    <w:p w14:paraId="5311AE93" w14:textId="77777777" w:rsidR="009111B0" w:rsidRPr="00C839E3" w:rsidRDefault="00767749" w:rsidP="009111B0">
      <w:pPr>
        <w:widowControl w:val="0"/>
        <w:tabs>
          <w:tab w:val="left" w:pos="0"/>
        </w:tabs>
        <w:jc w:val="both"/>
        <w:rPr>
          <w:sz w:val="20"/>
          <w:szCs w:val="20"/>
        </w:rPr>
      </w:pPr>
      <w:r w:rsidRPr="00C839E3">
        <w:rPr>
          <w:rFonts w:eastAsia="Calibri"/>
          <w:sz w:val="20"/>
          <w:szCs w:val="20"/>
          <w:lang w:eastAsia="en-US"/>
        </w:rPr>
        <w:t>5</w:t>
      </w:r>
      <w:r w:rsidR="009111B0" w:rsidRPr="00C839E3">
        <w:rPr>
          <w:rFonts w:eastAsia="Calibri"/>
          <w:sz w:val="20"/>
          <w:szCs w:val="20"/>
          <w:lang w:eastAsia="en-US"/>
        </w:rPr>
        <w:t>)</w:t>
      </w:r>
      <w:r w:rsidR="009111B0" w:rsidRPr="00C839E3">
        <w:rPr>
          <w:sz w:val="20"/>
          <w:szCs w:val="20"/>
        </w:rPr>
        <w:t xml:space="preserve"> Копия устава со всеми изменениями и/или дополнениями к нему</w:t>
      </w:r>
      <w:r w:rsidR="00A403BA" w:rsidRPr="00C839E3">
        <w:rPr>
          <w:sz w:val="20"/>
          <w:szCs w:val="20"/>
        </w:rPr>
        <w:t>,</w:t>
      </w:r>
      <w:r w:rsidR="00A403BA" w:rsidRPr="00C839E3">
        <w:t xml:space="preserve"> </w:t>
      </w:r>
      <w:r w:rsidR="00A403BA" w:rsidRPr="00C839E3">
        <w:rPr>
          <w:sz w:val="20"/>
          <w:szCs w:val="20"/>
        </w:rPr>
        <w:t>каждого участника коллективной заявки</w:t>
      </w:r>
      <w:r w:rsidR="009111B0" w:rsidRPr="00C839E3">
        <w:rPr>
          <w:sz w:val="20"/>
          <w:szCs w:val="20"/>
        </w:rPr>
        <w:t>, заверенная руководителем организации (уполномоченным лицом);</w:t>
      </w:r>
    </w:p>
    <w:p w14:paraId="6863154B" w14:textId="77777777" w:rsidR="009111B0" w:rsidRPr="00C839E3" w:rsidRDefault="00767749" w:rsidP="009111B0">
      <w:pPr>
        <w:widowControl w:val="0"/>
        <w:tabs>
          <w:tab w:val="left" w:pos="0"/>
        </w:tabs>
        <w:jc w:val="both"/>
        <w:rPr>
          <w:sz w:val="20"/>
          <w:szCs w:val="20"/>
        </w:rPr>
      </w:pPr>
      <w:r w:rsidRPr="00C839E3">
        <w:rPr>
          <w:sz w:val="20"/>
          <w:szCs w:val="20"/>
        </w:rPr>
        <w:t>6</w:t>
      </w:r>
      <w:r w:rsidR="009111B0" w:rsidRPr="00C839E3">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839E3">
        <w:t xml:space="preserve"> </w:t>
      </w:r>
      <w:r w:rsidR="009111B0" w:rsidRPr="00C839E3">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839E3">
        <w:rPr>
          <w:sz w:val="20"/>
          <w:szCs w:val="20"/>
        </w:rPr>
        <w:t xml:space="preserve"> (копия такого решения каждого участника коллективной заявки)</w:t>
      </w:r>
      <w:r w:rsidR="009111B0" w:rsidRPr="00C839E3">
        <w:rPr>
          <w:sz w:val="20"/>
          <w:szCs w:val="20"/>
        </w:rPr>
        <w:t>;</w:t>
      </w:r>
    </w:p>
    <w:p w14:paraId="3C34BA8F" w14:textId="77777777" w:rsidR="009111B0" w:rsidRPr="00C839E3" w:rsidRDefault="00767749" w:rsidP="009111B0">
      <w:pPr>
        <w:widowControl w:val="0"/>
        <w:tabs>
          <w:tab w:val="left" w:pos="0"/>
        </w:tabs>
        <w:jc w:val="both"/>
        <w:rPr>
          <w:sz w:val="20"/>
          <w:szCs w:val="20"/>
        </w:rPr>
      </w:pPr>
      <w:r w:rsidRPr="00C839E3">
        <w:rPr>
          <w:sz w:val="20"/>
          <w:szCs w:val="20"/>
        </w:rPr>
        <w:t>7</w:t>
      </w:r>
      <w:r w:rsidR="009111B0" w:rsidRPr="00C839E3">
        <w:rPr>
          <w:sz w:val="20"/>
          <w:szCs w:val="20"/>
        </w:rPr>
        <w:t>) Предложение об условиях исполнения договора (Форма № 3);</w:t>
      </w:r>
    </w:p>
    <w:p w14:paraId="4DE5D165" w14:textId="0B3223C9" w:rsidR="009111B0" w:rsidRPr="00C839E3" w:rsidRDefault="00767749" w:rsidP="009111B0">
      <w:pPr>
        <w:widowControl w:val="0"/>
        <w:tabs>
          <w:tab w:val="left" w:pos="0"/>
        </w:tabs>
        <w:jc w:val="both"/>
        <w:rPr>
          <w:sz w:val="20"/>
          <w:szCs w:val="20"/>
        </w:rPr>
      </w:pPr>
      <w:r w:rsidRPr="00C839E3">
        <w:rPr>
          <w:sz w:val="20"/>
          <w:szCs w:val="20"/>
        </w:rPr>
        <w:t>8</w:t>
      </w:r>
      <w:r w:rsidR="009111B0" w:rsidRPr="00C839E3">
        <w:rPr>
          <w:sz w:val="20"/>
          <w:szCs w:val="20"/>
        </w:rPr>
        <w:t xml:space="preserve">) </w:t>
      </w:r>
      <w:r w:rsidR="008A50D9" w:rsidRPr="00C839E3">
        <w:rPr>
          <w:sz w:val="20"/>
          <w:szCs w:val="20"/>
        </w:rPr>
        <w:t>Предложени</w:t>
      </w:r>
      <w:r w:rsidR="00F26693" w:rsidRPr="00C839E3">
        <w:rPr>
          <w:sz w:val="20"/>
          <w:szCs w:val="20"/>
        </w:rPr>
        <w:t>е</w:t>
      </w:r>
      <w:r w:rsidR="008A50D9" w:rsidRPr="00C839E3">
        <w:rPr>
          <w:sz w:val="20"/>
          <w:szCs w:val="20"/>
        </w:rPr>
        <w:t xml:space="preserve"> участника по не</w:t>
      </w:r>
      <w:r w:rsidR="009111B0" w:rsidRPr="00C839E3">
        <w:rPr>
          <w:sz w:val="20"/>
          <w:szCs w:val="20"/>
        </w:rPr>
        <w:t>ценовым критериям оценки открытого запроса предложений (Форма № 4):</w:t>
      </w:r>
    </w:p>
    <w:p w14:paraId="1398D8A1" w14:textId="500BB9B0" w:rsidR="002531FF" w:rsidRPr="00C839E3" w:rsidRDefault="002531FF" w:rsidP="002531FF">
      <w:pPr>
        <w:widowControl w:val="0"/>
        <w:tabs>
          <w:tab w:val="left" w:pos="0"/>
        </w:tabs>
        <w:jc w:val="both"/>
        <w:rPr>
          <w:sz w:val="20"/>
          <w:szCs w:val="20"/>
        </w:rPr>
      </w:pPr>
      <w:r w:rsidRPr="00C839E3">
        <w:rPr>
          <w:sz w:val="20"/>
          <w:szCs w:val="20"/>
        </w:rPr>
        <w:t>- с приложением копий значимых страниц договоров/контрактов, актов выполненных работ, подтверждающих опыт выполнения работ по разработке разделов проектной документации «Безопасность мореплавания» и «Средства навигационного оборудования» за последние 2 года до момента вскрытия конвертов с Заявками, стоимостью не менее       1 480 000,00</w:t>
      </w:r>
      <w:r w:rsidR="001E76DD" w:rsidRPr="00C839E3">
        <w:rPr>
          <w:sz w:val="20"/>
          <w:szCs w:val="20"/>
        </w:rPr>
        <w:t xml:space="preserve"> </w:t>
      </w:r>
      <w:r w:rsidRPr="00C839E3">
        <w:rPr>
          <w:sz w:val="20"/>
          <w:szCs w:val="20"/>
        </w:rPr>
        <w:t>руб. каждый</w:t>
      </w:r>
      <w:r w:rsidR="00012062">
        <w:rPr>
          <w:sz w:val="20"/>
          <w:szCs w:val="20"/>
        </w:rPr>
        <w:t xml:space="preserve"> договор</w:t>
      </w:r>
      <w:r w:rsidRPr="00C839E3">
        <w:rPr>
          <w:sz w:val="20"/>
          <w:szCs w:val="20"/>
        </w:rPr>
        <w:t xml:space="preserve">, заверенных руководителем организации (уполномоченным лицом) </w:t>
      </w:r>
      <w:r w:rsidRPr="00C839E3">
        <w:rPr>
          <w:i/>
          <w:iCs/>
          <w:sz w:val="20"/>
          <w:szCs w:val="20"/>
        </w:rPr>
        <w:t>(является критерием оценки);</w:t>
      </w:r>
    </w:p>
    <w:p w14:paraId="75EB35D5" w14:textId="20B85561" w:rsidR="009111B0" w:rsidRPr="00C839E3" w:rsidRDefault="00767749" w:rsidP="009111B0">
      <w:pPr>
        <w:widowControl w:val="0"/>
        <w:tabs>
          <w:tab w:val="left" w:pos="0"/>
        </w:tabs>
        <w:jc w:val="both"/>
        <w:rPr>
          <w:sz w:val="20"/>
          <w:szCs w:val="20"/>
        </w:rPr>
      </w:pPr>
      <w:r w:rsidRPr="00C839E3">
        <w:rPr>
          <w:sz w:val="20"/>
          <w:szCs w:val="20"/>
        </w:rPr>
        <w:t>9</w:t>
      </w:r>
      <w:r w:rsidR="009111B0" w:rsidRPr="00C839E3">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839E3" w:rsidRDefault="009111B0" w:rsidP="009111B0">
      <w:pPr>
        <w:widowControl w:val="0"/>
        <w:tabs>
          <w:tab w:val="left" w:pos="0"/>
        </w:tabs>
        <w:jc w:val="both"/>
        <w:rPr>
          <w:sz w:val="20"/>
          <w:szCs w:val="20"/>
        </w:rPr>
      </w:pPr>
      <w:r w:rsidRPr="00C839E3">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839E3" w:rsidRDefault="00D07D1F" w:rsidP="009111B0">
      <w:pPr>
        <w:widowControl w:val="0"/>
        <w:tabs>
          <w:tab w:val="left" w:pos="0"/>
        </w:tabs>
        <w:jc w:val="both"/>
        <w:rPr>
          <w:sz w:val="20"/>
          <w:szCs w:val="20"/>
        </w:rPr>
      </w:pPr>
      <w:r w:rsidRPr="00C839E3">
        <w:rPr>
          <w:sz w:val="20"/>
          <w:szCs w:val="20"/>
        </w:rPr>
        <w:t>10</w:t>
      </w:r>
      <w:r w:rsidR="009111B0" w:rsidRPr="00C839E3">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839E3" w:rsidRDefault="00D07D1F" w:rsidP="009111B0">
      <w:pPr>
        <w:widowControl w:val="0"/>
        <w:tabs>
          <w:tab w:val="left" w:pos="0"/>
        </w:tabs>
        <w:jc w:val="both"/>
        <w:rPr>
          <w:sz w:val="20"/>
          <w:szCs w:val="20"/>
        </w:rPr>
      </w:pPr>
      <w:r w:rsidRPr="00C839E3">
        <w:rPr>
          <w:sz w:val="20"/>
          <w:szCs w:val="20"/>
        </w:rPr>
        <w:t>11</w:t>
      </w:r>
      <w:r w:rsidR="009111B0" w:rsidRPr="00C839E3">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839E3" w:rsidRDefault="00D07D1F" w:rsidP="00767749">
      <w:pPr>
        <w:widowControl w:val="0"/>
        <w:tabs>
          <w:tab w:val="left" w:pos="0"/>
        </w:tabs>
        <w:jc w:val="both"/>
        <w:rPr>
          <w:sz w:val="20"/>
          <w:szCs w:val="20"/>
        </w:rPr>
      </w:pPr>
      <w:r w:rsidRPr="00C839E3">
        <w:rPr>
          <w:sz w:val="20"/>
          <w:szCs w:val="20"/>
        </w:rPr>
        <w:lastRenderedPageBreak/>
        <w:t>12</w:t>
      </w:r>
      <w:r w:rsidR="00767749" w:rsidRPr="00C839E3">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839E3">
        <w:t xml:space="preserve"> </w:t>
      </w:r>
      <w:r w:rsidR="00767749" w:rsidRPr="00C839E3">
        <w:rPr>
          <w:sz w:val="20"/>
          <w:szCs w:val="20"/>
        </w:rPr>
        <w:t>заверенная руководителем организации (уполномоченным лицом)</w:t>
      </w:r>
      <w:r w:rsidR="001567F9" w:rsidRPr="00C839E3">
        <w:t xml:space="preserve"> </w:t>
      </w:r>
      <w:r w:rsidR="001567F9" w:rsidRPr="00C839E3">
        <w:rPr>
          <w:sz w:val="20"/>
          <w:szCs w:val="20"/>
        </w:rPr>
        <w:t>на каждого участника коллективной заявки</w:t>
      </w:r>
      <w:r w:rsidR="00767749" w:rsidRPr="00C839E3">
        <w:rPr>
          <w:sz w:val="20"/>
          <w:szCs w:val="20"/>
        </w:rPr>
        <w:t>. С даты изготовления выписки/списка не должно пройти более 15 дней;</w:t>
      </w:r>
    </w:p>
    <w:p w14:paraId="6342B30C" w14:textId="77777777" w:rsidR="00767749" w:rsidRPr="00C839E3" w:rsidRDefault="00D07D1F" w:rsidP="00767749">
      <w:pPr>
        <w:widowControl w:val="0"/>
        <w:tabs>
          <w:tab w:val="left" w:pos="0"/>
        </w:tabs>
        <w:jc w:val="both"/>
        <w:rPr>
          <w:sz w:val="20"/>
          <w:szCs w:val="20"/>
        </w:rPr>
      </w:pPr>
      <w:r w:rsidRPr="00C839E3">
        <w:rPr>
          <w:sz w:val="20"/>
          <w:szCs w:val="20"/>
        </w:rPr>
        <w:t>13</w:t>
      </w:r>
      <w:r w:rsidR="00767749" w:rsidRPr="00C839E3">
        <w:rPr>
          <w:sz w:val="20"/>
          <w:szCs w:val="20"/>
        </w:rPr>
        <w:t>) Копия свидетельства о государственной регистрации юридического лица со всеми изменениями</w:t>
      </w:r>
      <w:r w:rsidR="001567F9" w:rsidRPr="00C839E3">
        <w:rPr>
          <w:sz w:val="20"/>
          <w:szCs w:val="20"/>
        </w:rPr>
        <w:t>,</w:t>
      </w:r>
      <w:r w:rsidR="001567F9" w:rsidRPr="00C839E3">
        <w:t xml:space="preserve"> </w:t>
      </w:r>
      <w:r w:rsidR="001567F9" w:rsidRPr="00C839E3">
        <w:rPr>
          <w:sz w:val="20"/>
          <w:szCs w:val="20"/>
        </w:rPr>
        <w:t>на каждого участника коллективной заявки</w:t>
      </w:r>
      <w:r w:rsidR="00767749" w:rsidRPr="00C839E3">
        <w:rPr>
          <w:sz w:val="20"/>
          <w:szCs w:val="20"/>
        </w:rPr>
        <w:t>, заверенная руководителем организации (уполномоченным лицом);</w:t>
      </w:r>
    </w:p>
    <w:p w14:paraId="10DBD238" w14:textId="77777777" w:rsidR="00767749" w:rsidRPr="00C839E3" w:rsidRDefault="00D07D1F" w:rsidP="00767749">
      <w:pPr>
        <w:widowControl w:val="0"/>
        <w:tabs>
          <w:tab w:val="left" w:pos="0"/>
        </w:tabs>
        <w:jc w:val="both"/>
        <w:rPr>
          <w:sz w:val="20"/>
          <w:szCs w:val="20"/>
        </w:rPr>
      </w:pPr>
      <w:r w:rsidRPr="00C839E3">
        <w:rPr>
          <w:sz w:val="20"/>
          <w:szCs w:val="20"/>
        </w:rPr>
        <w:t>14</w:t>
      </w:r>
      <w:r w:rsidR="00767749" w:rsidRPr="00C839E3">
        <w:rPr>
          <w:sz w:val="20"/>
          <w:szCs w:val="20"/>
        </w:rPr>
        <w:t>) Копия свидетельства</w:t>
      </w:r>
      <w:r w:rsidR="001567F9" w:rsidRPr="00C839E3">
        <w:rPr>
          <w:sz w:val="20"/>
          <w:szCs w:val="20"/>
        </w:rPr>
        <w:t xml:space="preserve"> о постановке на налоговый учет, </w:t>
      </w:r>
      <w:r w:rsidR="00767749" w:rsidRPr="00C839E3">
        <w:rPr>
          <w:sz w:val="20"/>
          <w:szCs w:val="20"/>
        </w:rPr>
        <w:t>заверенная руководителем организации (уполномоченным лицом)</w:t>
      </w:r>
      <w:r w:rsidR="001567F9" w:rsidRPr="00C839E3">
        <w:t xml:space="preserve"> </w:t>
      </w:r>
      <w:r w:rsidR="001567F9" w:rsidRPr="00C839E3">
        <w:rPr>
          <w:sz w:val="20"/>
          <w:szCs w:val="20"/>
        </w:rPr>
        <w:t>на каждого участника коллективной заявки</w:t>
      </w:r>
      <w:r w:rsidR="00767749" w:rsidRPr="00C839E3">
        <w:rPr>
          <w:sz w:val="20"/>
          <w:szCs w:val="20"/>
        </w:rPr>
        <w:t>;</w:t>
      </w:r>
    </w:p>
    <w:p w14:paraId="5C1C6650" w14:textId="77777777" w:rsidR="00767749" w:rsidRPr="00C839E3" w:rsidRDefault="00D07D1F" w:rsidP="009111B0">
      <w:pPr>
        <w:widowControl w:val="0"/>
        <w:tabs>
          <w:tab w:val="left" w:pos="0"/>
        </w:tabs>
        <w:jc w:val="both"/>
        <w:rPr>
          <w:sz w:val="20"/>
          <w:szCs w:val="20"/>
        </w:rPr>
      </w:pPr>
      <w:r w:rsidRPr="00C839E3">
        <w:rPr>
          <w:sz w:val="20"/>
          <w:szCs w:val="20"/>
        </w:rPr>
        <w:t>15</w:t>
      </w:r>
      <w:r w:rsidR="00767749" w:rsidRPr="00C839E3">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839E3">
        <w:rPr>
          <w:sz w:val="20"/>
          <w:szCs w:val="20"/>
        </w:rPr>
        <w:t>https://egrul.nalog.ru/index.html</w:t>
      </w:r>
      <w:r w:rsidR="00767749" w:rsidRPr="00C839E3">
        <w:rPr>
          <w:sz w:val="20"/>
          <w:szCs w:val="20"/>
        </w:rPr>
        <w:t xml:space="preserve"> (такая выписка предоставляется на электронном носителе</w:t>
      </w:r>
      <w:r w:rsidR="001567F9" w:rsidRPr="00C839E3">
        <w:t xml:space="preserve"> </w:t>
      </w:r>
      <w:r w:rsidR="001567F9" w:rsidRPr="00C839E3">
        <w:rPr>
          <w:sz w:val="20"/>
          <w:szCs w:val="20"/>
        </w:rPr>
        <w:t>на каждого участника коллективной заявки</w:t>
      </w:r>
      <w:r w:rsidR="00BA2A50" w:rsidRPr="00C839E3">
        <w:rPr>
          <w:sz w:val="20"/>
          <w:szCs w:val="20"/>
        </w:rPr>
        <w:t>)</w:t>
      </w:r>
      <w:r w:rsidR="00767749" w:rsidRPr="00C839E3">
        <w:rPr>
          <w:sz w:val="20"/>
          <w:szCs w:val="20"/>
        </w:rPr>
        <w:t>;</w:t>
      </w:r>
    </w:p>
    <w:p w14:paraId="488DFF33" w14:textId="106B4098" w:rsidR="00767749" w:rsidRPr="00C839E3" w:rsidRDefault="00D07D1F" w:rsidP="00767749">
      <w:pPr>
        <w:widowControl w:val="0"/>
        <w:tabs>
          <w:tab w:val="left" w:pos="0"/>
        </w:tabs>
        <w:jc w:val="both"/>
        <w:rPr>
          <w:sz w:val="20"/>
          <w:szCs w:val="20"/>
        </w:rPr>
      </w:pPr>
      <w:r w:rsidRPr="00C839E3">
        <w:rPr>
          <w:sz w:val="20"/>
          <w:szCs w:val="20"/>
        </w:rPr>
        <w:t>16</w:t>
      </w:r>
      <w:r w:rsidR="00767749" w:rsidRPr="00C839E3">
        <w:rPr>
          <w:sz w:val="20"/>
          <w:szCs w:val="20"/>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C839E3">
        <w:rPr>
          <w:sz w:val="20"/>
          <w:szCs w:val="20"/>
        </w:rPr>
        <w:t>ов)</w:t>
      </w:r>
      <w:r w:rsidR="00F86F41" w:rsidRPr="00C839E3">
        <w:rPr>
          <w:sz w:val="20"/>
          <w:szCs w:val="20"/>
        </w:rPr>
        <w:t>.</w:t>
      </w:r>
    </w:p>
    <w:p w14:paraId="0C7C9D46" w14:textId="77777777" w:rsidR="00F86F41" w:rsidRPr="00C839E3" w:rsidRDefault="00F86F41" w:rsidP="00F86F41">
      <w:pPr>
        <w:widowControl w:val="0"/>
        <w:tabs>
          <w:tab w:val="left" w:pos="0"/>
        </w:tabs>
        <w:jc w:val="both"/>
        <w:rPr>
          <w:b/>
          <w:sz w:val="20"/>
          <w:szCs w:val="20"/>
        </w:rPr>
      </w:pPr>
      <w:r w:rsidRPr="00C839E3">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C839E3" w:rsidRDefault="00F86F41" w:rsidP="00F86F41">
      <w:pPr>
        <w:widowControl w:val="0"/>
        <w:tabs>
          <w:tab w:val="left" w:pos="0"/>
        </w:tabs>
        <w:jc w:val="both"/>
        <w:rPr>
          <w:sz w:val="20"/>
          <w:szCs w:val="20"/>
        </w:rPr>
      </w:pPr>
      <w:r w:rsidRPr="00C839E3">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058802C" w14:textId="77777777" w:rsidR="002531FF" w:rsidRPr="00C839E3" w:rsidRDefault="002531FF" w:rsidP="002531FF">
      <w:pPr>
        <w:widowControl w:val="0"/>
        <w:tabs>
          <w:tab w:val="left" w:pos="0"/>
        </w:tabs>
        <w:jc w:val="both"/>
        <w:rPr>
          <w:sz w:val="20"/>
          <w:szCs w:val="20"/>
        </w:rPr>
      </w:pPr>
      <w:r w:rsidRPr="00C839E3">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по договорам, заключенным с использованием конкурентных способов заключения договора при соблюдении в совокупности следующих условий:</w:t>
      </w:r>
    </w:p>
    <w:p w14:paraId="29EC0AE7" w14:textId="77777777" w:rsidR="00F86F41" w:rsidRPr="00C839E3" w:rsidRDefault="00F86F41" w:rsidP="00F86F41">
      <w:pPr>
        <w:widowControl w:val="0"/>
        <w:tabs>
          <w:tab w:val="left" w:pos="0"/>
        </w:tabs>
        <w:jc w:val="both"/>
        <w:rPr>
          <w:sz w:val="20"/>
          <w:szCs w:val="20"/>
        </w:rPr>
      </w:pPr>
      <w:r w:rsidRPr="00C839E3">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C839E3" w:rsidRDefault="00F86F41" w:rsidP="00F86F41">
      <w:pPr>
        <w:widowControl w:val="0"/>
        <w:tabs>
          <w:tab w:val="left" w:pos="0"/>
        </w:tabs>
        <w:jc w:val="both"/>
        <w:rPr>
          <w:sz w:val="20"/>
          <w:szCs w:val="20"/>
        </w:rPr>
      </w:pPr>
      <w:r w:rsidRPr="00C839E3">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C839E3" w:rsidRDefault="00F86F41" w:rsidP="00F86F41">
      <w:pPr>
        <w:widowControl w:val="0"/>
        <w:tabs>
          <w:tab w:val="left" w:pos="0"/>
        </w:tabs>
        <w:jc w:val="both"/>
        <w:rPr>
          <w:sz w:val="20"/>
          <w:szCs w:val="20"/>
        </w:rPr>
      </w:pPr>
      <w:r w:rsidRPr="00C839E3">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815C40E" w14:textId="77777777" w:rsidR="002531FF" w:rsidRPr="00C839E3" w:rsidRDefault="002531FF" w:rsidP="002531FF">
      <w:pPr>
        <w:widowControl w:val="0"/>
        <w:tabs>
          <w:tab w:val="left" w:pos="0"/>
        </w:tabs>
        <w:jc w:val="both"/>
        <w:rPr>
          <w:sz w:val="20"/>
          <w:szCs w:val="20"/>
        </w:rPr>
      </w:pPr>
      <w:r w:rsidRPr="00C839E3">
        <w:rPr>
          <w:sz w:val="20"/>
          <w:szCs w:val="20"/>
        </w:rPr>
        <w:t xml:space="preserve">Наличие сведений в едином реестре сведений о членах саморегулируемых организаций и их обязательствах, 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260F3F34" w14:textId="77777777" w:rsidR="002531FF" w:rsidRPr="00C839E3" w:rsidRDefault="002531FF" w:rsidP="002531FF">
      <w:pPr>
        <w:widowControl w:val="0"/>
        <w:tabs>
          <w:tab w:val="left" w:pos="0"/>
        </w:tabs>
        <w:jc w:val="both"/>
        <w:rPr>
          <w:sz w:val="20"/>
          <w:szCs w:val="20"/>
        </w:rPr>
      </w:pPr>
      <w:r w:rsidRPr="00C839E3">
        <w:rPr>
          <w:sz w:val="20"/>
          <w:szCs w:val="20"/>
        </w:rPr>
        <w:t>В случае отсутствия сведений об участнике закупки в едином реестре сведений о членах саморегулируемых организаций и их обязательствах, размещенного в сети Интернет по адресу: https://reestr.nopriz.ru/, заявка такого участника закупки отклоняется.</w:t>
      </w:r>
    </w:p>
    <w:p w14:paraId="31F879DE" w14:textId="77777777" w:rsidR="002531FF" w:rsidRPr="00C839E3" w:rsidRDefault="002531FF" w:rsidP="002531FF">
      <w:pPr>
        <w:widowControl w:val="0"/>
        <w:tabs>
          <w:tab w:val="left" w:pos="0"/>
        </w:tabs>
        <w:jc w:val="both"/>
        <w:rPr>
          <w:sz w:val="20"/>
          <w:szCs w:val="20"/>
        </w:rPr>
      </w:pPr>
      <w:r w:rsidRPr="00C839E3">
        <w:rPr>
          <w:sz w:val="20"/>
          <w:szCs w:val="20"/>
        </w:rPr>
        <w:t xml:space="preserve">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 </w:t>
      </w:r>
    </w:p>
    <w:p w14:paraId="3D18B4BD" w14:textId="15E969F6" w:rsidR="00767749" w:rsidRPr="00C839E3" w:rsidRDefault="0041400F" w:rsidP="00767749">
      <w:pPr>
        <w:widowControl w:val="0"/>
        <w:tabs>
          <w:tab w:val="left" w:pos="0"/>
        </w:tabs>
        <w:jc w:val="both"/>
        <w:rPr>
          <w:sz w:val="20"/>
          <w:szCs w:val="20"/>
        </w:rPr>
      </w:pPr>
      <w:r w:rsidRPr="00C839E3">
        <w:rPr>
          <w:sz w:val="20"/>
          <w:szCs w:val="20"/>
        </w:rPr>
        <w:t>17)</w:t>
      </w:r>
      <w:r w:rsidR="007316EA" w:rsidRPr="00C839E3">
        <w:rPr>
          <w:sz w:val="20"/>
          <w:szCs w:val="20"/>
        </w:rPr>
        <w:t xml:space="preserve"> </w:t>
      </w:r>
      <w:r w:rsidR="00767749" w:rsidRPr="00C839E3">
        <w:rPr>
          <w:sz w:val="20"/>
          <w:szCs w:val="20"/>
        </w:rPr>
        <w:t xml:space="preserve">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839E3">
        <w:rPr>
          <w:sz w:val="20"/>
          <w:szCs w:val="20"/>
        </w:rPr>
        <w:t>извещения о проведении закупки,</w:t>
      </w:r>
      <w:r w:rsidR="00767749" w:rsidRPr="00C839E3">
        <w:rPr>
          <w:sz w:val="20"/>
          <w:szCs w:val="20"/>
        </w:rPr>
        <w:t xml:space="preserve"> заверенная руководителем организации (уполномоченным лицом)</w:t>
      </w:r>
      <w:r w:rsidR="002A5C56" w:rsidRPr="00C839E3">
        <w:t xml:space="preserve"> </w:t>
      </w:r>
      <w:r w:rsidR="002A5C56" w:rsidRPr="00C839E3">
        <w:rPr>
          <w:sz w:val="20"/>
          <w:szCs w:val="20"/>
        </w:rPr>
        <w:t>каждого участника коллективной заявки</w:t>
      </w:r>
      <w:r w:rsidR="00767749" w:rsidRPr="00C839E3">
        <w:rPr>
          <w:sz w:val="20"/>
          <w:szCs w:val="20"/>
        </w:rPr>
        <w:t>;</w:t>
      </w:r>
    </w:p>
    <w:p w14:paraId="77DA9C7C" w14:textId="24681A88" w:rsidR="002A5C56" w:rsidRPr="00C839E3" w:rsidRDefault="00767749" w:rsidP="00767749">
      <w:pPr>
        <w:widowControl w:val="0"/>
        <w:tabs>
          <w:tab w:val="left" w:pos="0"/>
        </w:tabs>
        <w:jc w:val="both"/>
        <w:rPr>
          <w:sz w:val="20"/>
          <w:szCs w:val="20"/>
        </w:rPr>
      </w:pPr>
      <w:r w:rsidRPr="00C839E3">
        <w:rPr>
          <w:sz w:val="20"/>
          <w:szCs w:val="20"/>
        </w:rPr>
        <w:t>1</w:t>
      </w:r>
      <w:r w:rsidR="00606F53" w:rsidRPr="00C839E3">
        <w:rPr>
          <w:sz w:val="20"/>
          <w:szCs w:val="20"/>
        </w:rPr>
        <w:t>8</w:t>
      </w:r>
      <w:r w:rsidRPr="00C839E3">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839E3">
        <w:t xml:space="preserve"> </w:t>
      </w:r>
      <w:r w:rsidR="002A5C56" w:rsidRPr="00C839E3">
        <w:rPr>
          <w:sz w:val="20"/>
          <w:szCs w:val="20"/>
        </w:rPr>
        <w:t>каждого участника коллективной заявки</w:t>
      </w:r>
      <w:r w:rsidRPr="00C839E3">
        <w:rPr>
          <w:sz w:val="20"/>
          <w:szCs w:val="20"/>
        </w:rPr>
        <w:t xml:space="preserve">; </w:t>
      </w:r>
    </w:p>
    <w:p w14:paraId="79B871B4" w14:textId="77777777" w:rsidR="002531FF" w:rsidRPr="00C839E3" w:rsidRDefault="00606F53" w:rsidP="002531FF">
      <w:pPr>
        <w:jc w:val="both"/>
        <w:rPr>
          <w:sz w:val="20"/>
          <w:szCs w:val="20"/>
        </w:rPr>
      </w:pPr>
      <w:r w:rsidRPr="00C839E3">
        <w:rPr>
          <w:sz w:val="20"/>
          <w:szCs w:val="20"/>
        </w:rPr>
        <w:t>19</w:t>
      </w:r>
      <w:r w:rsidR="00D23864" w:rsidRPr="00C839E3">
        <w:rPr>
          <w:sz w:val="20"/>
          <w:szCs w:val="20"/>
        </w:rPr>
        <w:t xml:space="preserve">) </w:t>
      </w:r>
      <w:r w:rsidR="002531FF" w:rsidRPr="00C839E3">
        <w:rPr>
          <w:sz w:val="20"/>
          <w:szCs w:val="20"/>
        </w:rPr>
        <w:t>Смета, выполненная участником закупки, подтверждающая ценовое предложение;</w:t>
      </w:r>
    </w:p>
    <w:p w14:paraId="7D7BB819" w14:textId="085BF81E" w:rsidR="002531FF" w:rsidRDefault="00D94497" w:rsidP="002472BB">
      <w:pPr>
        <w:jc w:val="both"/>
        <w:rPr>
          <w:sz w:val="20"/>
          <w:szCs w:val="20"/>
        </w:rPr>
      </w:pPr>
      <w:r w:rsidRPr="00C839E3">
        <w:rPr>
          <w:sz w:val="20"/>
          <w:szCs w:val="20"/>
        </w:rPr>
        <w:t>2</w:t>
      </w:r>
      <w:r w:rsidR="00606F53" w:rsidRPr="00C839E3">
        <w:rPr>
          <w:sz w:val="20"/>
          <w:szCs w:val="20"/>
        </w:rPr>
        <w:t>0</w:t>
      </w:r>
      <w:r w:rsidR="00767749" w:rsidRPr="00C839E3">
        <w:rPr>
          <w:sz w:val="20"/>
          <w:szCs w:val="20"/>
        </w:rPr>
        <w:t>) </w:t>
      </w:r>
      <w:r w:rsidR="002531FF" w:rsidRPr="00C839E3">
        <w:rPr>
          <w:sz w:val="20"/>
          <w:szCs w:val="20"/>
        </w:rPr>
        <w:t>Копия всей заявки на участие на электронном носителе;</w:t>
      </w:r>
    </w:p>
    <w:p w14:paraId="178DEE49" w14:textId="36054253" w:rsidR="009111B0" w:rsidRPr="00CF6E16" w:rsidRDefault="002531FF" w:rsidP="002472BB">
      <w:pPr>
        <w:jc w:val="both"/>
        <w:rPr>
          <w:b/>
          <w:sz w:val="20"/>
          <w:szCs w:val="20"/>
        </w:rPr>
      </w:pPr>
      <w:r>
        <w:rPr>
          <w:sz w:val="20"/>
          <w:szCs w:val="20"/>
        </w:rPr>
        <w:t xml:space="preserve">21) </w:t>
      </w:r>
      <w:r w:rsidR="00767749" w:rsidRPr="00CF6E16">
        <w:rPr>
          <w:sz w:val="20"/>
          <w:szCs w:val="20"/>
        </w:rPr>
        <w:t>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lastRenderedPageBreak/>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1BDD8323" w:rsidR="00FC54C8" w:rsidRPr="00CF6E16" w:rsidRDefault="008009AF" w:rsidP="00FC54C8">
      <w:pPr>
        <w:jc w:val="both"/>
        <w:rPr>
          <w:rFonts w:eastAsia="Calibri"/>
          <w:sz w:val="20"/>
          <w:szCs w:val="20"/>
          <w:lang w:eastAsia="en-US"/>
        </w:rPr>
      </w:pPr>
      <w:r>
        <w:rPr>
          <w:rFonts w:eastAsia="Calibri"/>
          <w:sz w:val="20"/>
          <w:szCs w:val="20"/>
          <w:lang w:eastAsia="en-US"/>
        </w:rPr>
        <w:t xml:space="preserve">18. </w:t>
      </w:r>
      <w:r w:rsidR="00FC54C8" w:rsidRPr="00CF6E16">
        <w:rPr>
          <w:rFonts w:eastAsia="Calibri"/>
          <w:sz w:val="20"/>
          <w:szCs w:val="20"/>
          <w:lang w:eastAsia="en-US"/>
        </w:rPr>
        <w:t xml:space="preserve">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22CA6C13" w14:textId="77777777" w:rsidR="00F9699D" w:rsidRPr="00F9699D" w:rsidRDefault="00F9699D" w:rsidP="00F9699D">
      <w:pPr>
        <w:widowControl w:val="0"/>
        <w:autoSpaceDE w:val="0"/>
        <w:autoSpaceDN w:val="0"/>
        <w:ind w:right="-2"/>
        <w:jc w:val="both"/>
        <w:rPr>
          <w:sz w:val="20"/>
          <w:szCs w:val="20"/>
        </w:rPr>
      </w:pPr>
      <w:r w:rsidRPr="00F9699D">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норм </w:t>
      </w:r>
      <w:r w:rsidRPr="00F9699D">
        <w:rPr>
          <w:spacing w:val="-10"/>
          <w:sz w:val="20"/>
          <w:szCs w:val="20"/>
        </w:rPr>
        <w:t>Положения</w:t>
      </w:r>
      <w:r w:rsidRPr="00F9699D">
        <w:rPr>
          <w:sz w:val="20"/>
          <w:szCs w:val="20"/>
        </w:rPr>
        <w:t xml:space="preserve"> о закупках товаров, работ, услуг АО «ЛЕНМОРНИИПРОЕКТ».</w:t>
      </w:r>
    </w:p>
    <w:p w14:paraId="4AA0C8FA" w14:textId="77777777" w:rsidR="00F9699D" w:rsidRPr="00F9699D" w:rsidRDefault="00F9699D" w:rsidP="00F9699D">
      <w:pPr>
        <w:widowControl w:val="0"/>
        <w:autoSpaceDE w:val="0"/>
        <w:autoSpaceDN w:val="0"/>
        <w:ind w:right="159"/>
        <w:jc w:val="both"/>
        <w:rPr>
          <w:sz w:val="20"/>
          <w:szCs w:val="20"/>
        </w:rPr>
      </w:pPr>
      <w:r w:rsidRPr="00F9699D">
        <w:rPr>
          <w:sz w:val="20"/>
          <w:szCs w:val="20"/>
        </w:rPr>
        <w:t>1.2. Заявка на участие в закупке должна</w:t>
      </w:r>
      <w:r w:rsidRPr="00F9699D">
        <w:rPr>
          <w:spacing w:val="-2"/>
          <w:sz w:val="20"/>
          <w:szCs w:val="20"/>
        </w:rPr>
        <w:t xml:space="preserve"> </w:t>
      </w:r>
      <w:r w:rsidRPr="00F9699D">
        <w:rPr>
          <w:sz w:val="20"/>
          <w:szCs w:val="20"/>
        </w:rPr>
        <w:t>содержать:</w:t>
      </w:r>
    </w:p>
    <w:p w14:paraId="154B01E1" w14:textId="77777777" w:rsidR="00F9699D" w:rsidRPr="00F9699D" w:rsidRDefault="00F9699D" w:rsidP="00F9699D">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F9699D">
        <w:rPr>
          <w:rFonts w:ascii="Times New Roman" w:hAnsi="Times New Roman"/>
          <w:sz w:val="20"/>
          <w:szCs w:val="20"/>
        </w:rPr>
        <w:t>срок действия</w:t>
      </w:r>
      <w:r w:rsidRPr="00F9699D">
        <w:rPr>
          <w:rFonts w:ascii="Times New Roman" w:hAnsi="Times New Roman"/>
          <w:spacing w:val="-1"/>
          <w:sz w:val="20"/>
          <w:szCs w:val="20"/>
        </w:rPr>
        <w:t xml:space="preserve"> </w:t>
      </w:r>
      <w:r w:rsidRPr="00F9699D">
        <w:rPr>
          <w:rFonts w:ascii="Times New Roman" w:hAnsi="Times New Roman"/>
          <w:sz w:val="20"/>
          <w:szCs w:val="20"/>
        </w:rPr>
        <w:t>заявки;</w:t>
      </w:r>
    </w:p>
    <w:p w14:paraId="7993CD28" w14:textId="77777777" w:rsidR="00F9699D" w:rsidRPr="00F9699D" w:rsidRDefault="00F9699D" w:rsidP="00F9699D">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F9699D">
        <w:rPr>
          <w:rFonts w:ascii="Times New Roman" w:hAnsi="Times New Roman"/>
          <w:sz w:val="20"/>
          <w:szCs w:val="20"/>
        </w:rPr>
        <w:t xml:space="preserve">сведения и документы об участнике закупки согласно пункту 17 Раздела </w:t>
      </w:r>
      <w:r w:rsidRPr="00F9699D">
        <w:rPr>
          <w:rFonts w:ascii="Times New Roman" w:hAnsi="Times New Roman"/>
          <w:sz w:val="20"/>
          <w:szCs w:val="20"/>
          <w:lang w:val="en-US"/>
        </w:rPr>
        <w:t>I</w:t>
      </w:r>
      <w:r w:rsidRPr="00F9699D">
        <w:rPr>
          <w:rFonts w:ascii="Times New Roman" w:hAnsi="Times New Roman"/>
          <w:sz w:val="20"/>
          <w:szCs w:val="20"/>
        </w:rPr>
        <w:t xml:space="preserve"> настоящей Документации;</w:t>
      </w:r>
    </w:p>
    <w:p w14:paraId="36326F1E" w14:textId="77777777" w:rsidR="00F9699D" w:rsidRPr="00F9699D" w:rsidRDefault="00F9699D" w:rsidP="00F9699D">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F9699D">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F9699D">
        <w:rPr>
          <w:rFonts w:ascii="Times New Roman" w:hAnsi="Times New Roman"/>
          <w:spacing w:val="-3"/>
          <w:sz w:val="20"/>
          <w:szCs w:val="20"/>
        </w:rPr>
        <w:t xml:space="preserve"> </w:t>
      </w:r>
      <w:r w:rsidRPr="00F9699D">
        <w:rPr>
          <w:rFonts w:ascii="Times New Roman" w:hAnsi="Times New Roman"/>
          <w:sz w:val="20"/>
          <w:szCs w:val="20"/>
        </w:rPr>
        <w:t>продукции;</w:t>
      </w:r>
    </w:p>
    <w:p w14:paraId="47DDA7D7" w14:textId="77777777" w:rsidR="00F9699D" w:rsidRPr="00F9699D" w:rsidRDefault="00F9699D" w:rsidP="00F9699D">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F9699D">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F9699D">
        <w:rPr>
          <w:rFonts w:ascii="Times New Roman" w:hAnsi="Times New Roman"/>
          <w:spacing w:val="-1"/>
          <w:sz w:val="20"/>
          <w:szCs w:val="20"/>
        </w:rPr>
        <w:t xml:space="preserve"> </w:t>
      </w:r>
      <w:r w:rsidRPr="00F9699D">
        <w:rPr>
          <w:rFonts w:ascii="Times New Roman" w:hAnsi="Times New Roman"/>
          <w:sz w:val="20"/>
          <w:szCs w:val="20"/>
        </w:rPr>
        <w:t>т.п.);</w:t>
      </w:r>
    </w:p>
    <w:p w14:paraId="1D7CCA0F" w14:textId="77777777" w:rsidR="00F9699D" w:rsidRPr="00F9699D" w:rsidRDefault="00F9699D" w:rsidP="00F9699D">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F9699D">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57606AF4" w14:textId="77777777" w:rsidR="00F9699D" w:rsidRPr="00F9699D" w:rsidRDefault="00F9699D" w:rsidP="00F9699D">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F9699D">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28F3F3C0" w14:textId="77777777" w:rsidR="00F9699D" w:rsidRPr="00F9699D" w:rsidRDefault="00F9699D" w:rsidP="00F9699D">
      <w:pPr>
        <w:pStyle w:val="af1"/>
        <w:tabs>
          <w:tab w:val="left" w:pos="142"/>
        </w:tabs>
        <w:ind w:right="-2"/>
        <w:jc w:val="both"/>
        <w:rPr>
          <w:sz w:val="20"/>
          <w:szCs w:val="20"/>
        </w:rPr>
      </w:pPr>
      <w:r w:rsidRPr="00F9699D">
        <w:rPr>
          <w:sz w:val="20"/>
          <w:szCs w:val="20"/>
        </w:rPr>
        <w:t>б) документы, подтверждающие обеспечение заявки на участие в закупке в случае, если в документации о закупке содержится указание на требование обеспечения такой заявки.</w:t>
      </w:r>
    </w:p>
    <w:p w14:paraId="31DACFD0" w14:textId="77777777" w:rsidR="00F9699D" w:rsidRPr="00F9699D" w:rsidRDefault="00F9699D" w:rsidP="00F9699D">
      <w:pPr>
        <w:widowControl w:val="0"/>
        <w:tabs>
          <w:tab w:val="left" w:pos="1670"/>
        </w:tabs>
        <w:autoSpaceDE w:val="0"/>
        <w:autoSpaceDN w:val="0"/>
        <w:ind w:right="-2"/>
        <w:jc w:val="both"/>
        <w:rPr>
          <w:sz w:val="20"/>
          <w:szCs w:val="20"/>
        </w:rPr>
      </w:pPr>
      <w:r w:rsidRPr="00F9699D">
        <w:rPr>
          <w:sz w:val="20"/>
          <w:szCs w:val="20"/>
        </w:rPr>
        <w:t>1.3. Заявка может содержать эскиз, рисунок, чертеж, фотографию, иное изображение товара, образец (пробу) товара, закупка которого</w:t>
      </w:r>
      <w:r w:rsidRPr="00F9699D">
        <w:rPr>
          <w:spacing w:val="-4"/>
          <w:sz w:val="20"/>
          <w:szCs w:val="20"/>
        </w:rPr>
        <w:t xml:space="preserve"> </w:t>
      </w:r>
      <w:r w:rsidRPr="00F9699D">
        <w:rPr>
          <w:sz w:val="20"/>
          <w:szCs w:val="20"/>
        </w:rPr>
        <w:t>осуществляется.</w:t>
      </w:r>
    </w:p>
    <w:p w14:paraId="326327D8" w14:textId="6E9C6048" w:rsidR="00F9699D" w:rsidRPr="00F9699D" w:rsidRDefault="00F9699D" w:rsidP="00F9699D">
      <w:pPr>
        <w:widowControl w:val="0"/>
        <w:tabs>
          <w:tab w:val="left" w:pos="1670"/>
        </w:tabs>
        <w:autoSpaceDE w:val="0"/>
        <w:autoSpaceDN w:val="0"/>
        <w:ind w:right="-2"/>
        <w:jc w:val="both"/>
        <w:rPr>
          <w:sz w:val="20"/>
          <w:szCs w:val="20"/>
        </w:rPr>
      </w:pPr>
      <w:r w:rsidRPr="00F9699D">
        <w:rPr>
          <w:sz w:val="20"/>
          <w:szCs w:val="20"/>
        </w:rPr>
        <w:t xml:space="preserve">1.4. Заявка на участие в закупке подается на русском языке, если иное не предусмотрено </w:t>
      </w:r>
      <w:r w:rsidR="00454180">
        <w:rPr>
          <w:sz w:val="20"/>
          <w:szCs w:val="20"/>
        </w:rPr>
        <w:t>Д</w:t>
      </w:r>
      <w:r w:rsidRPr="00F9699D">
        <w:rPr>
          <w:sz w:val="20"/>
          <w:szCs w:val="20"/>
        </w:rPr>
        <w:t>окументацией, в письменной (бумажной) форме в запечатанном конверте. При этом на таком конверте указывается наименование Участника, почтовый адрес Участника и наименование закупки (в случае проведения закупки по отдельным лотам - также соответствующий лот), на участие в которой подается данная</w:t>
      </w:r>
      <w:r w:rsidRPr="00F9699D">
        <w:rPr>
          <w:spacing w:val="-1"/>
          <w:sz w:val="20"/>
          <w:szCs w:val="20"/>
        </w:rPr>
        <w:t xml:space="preserve"> </w:t>
      </w:r>
      <w:r w:rsidRPr="00F9699D">
        <w:rPr>
          <w:sz w:val="20"/>
          <w:szCs w:val="20"/>
        </w:rPr>
        <w:t>заявка.</w:t>
      </w:r>
    </w:p>
    <w:p w14:paraId="20FC55AC" w14:textId="77777777" w:rsidR="00F9699D" w:rsidRPr="00F9699D" w:rsidRDefault="00F9699D" w:rsidP="00F9699D">
      <w:pPr>
        <w:widowControl w:val="0"/>
        <w:tabs>
          <w:tab w:val="left" w:pos="1670"/>
        </w:tabs>
        <w:autoSpaceDE w:val="0"/>
        <w:autoSpaceDN w:val="0"/>
        <w:ind w:right="-2"/>
        <w:jc w:val="both"/>
        <w:rPr>
          <w:sz w:val="20"/>
          <w:szCs w:val="20"/>
        </w:rPr>
      </w:pPr>
      <w:r w:rsidRPr="00F9699D">
        <w:rPr>
          <w:sz w:val="20"/>
          <w:szCs w:val="20"/>
        </w:rPr>
        <w:t>1.5. Претендент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F9699D">
        <w:rPr>
          <w:spacing w:val="-6"/>
          <w:sz w:val="20"/>
          <w:szCs w:val="20"/>
        </w:rPr>
        <w:t xml:space="preserve"> </w:t>
      </w:r>
      <w:r w:rsidRPr="00F9699D">
        <w:rPr>
          <w:sz w:val="20"/>
          <w:szCs w:val="20"/>
        </w:rPr>
        <w:t>(лота).</w:t>
      </w:r>
    </w:p>
    <w:p w14:paraId="0B6F76E9" w14:textId="77777777" w:rsidR="00F9699D" w:rsidRPr="00F9699D" w:rsidRDefault="00F9699D" w:rsidP="00F9699D">
      <w:pPr>
        <w:widowControl w:val="0"/>
        <w:tabs>
          <w:tab w:val="left" w:pos="1670"/>
        </w:tabs>
        <w:autoSpaceDE w:val="0"/>
        <w:autoSpaceDN w:val="0"/>
        <w:ind w:right="-2"/>
        <w:jc w:val="both"/>
        <w:rPr>
          <w:sz w:val="20"/>
          <w:szCs w:val="20"/>
        </w:rPr>
      </w:pPr>
      <w:r w:rsidRPr="00F9699D">
        <w:rPr>
          <w:sz w:val="20"/>
          <w:szCs w:val="20"/>
        </w:rPr>
        <w:t>1.6. Заявка на участие в закупке может предоставляться посредством почтового направления или нарочным уполномоченному лицу Заказчика.</w:t>
      </w:r>
    </w:p>
    <w:p w14:paraId="4E3190CD" w14:textId="77777777" w:rsidR="00F9699D" w:rsidRPr="00F9699D" w:rsidRDefault="00F9699D" w:rsidP="00F9699D">
      <w:pPr>
        <w:widowControl w:val="0"/>
        <w:tabs>
          <w:tab w:val="left" w:pos="1670"/>
        </w:tabs>
        <w:autoSpaceDE w:val="0"/>
        <w:autoSpaceDN w:val="0"/>
        <w:ind w:right="-2"/>
        <w:jc w:val="both"/>
        <w:rPr>
          <w:sz w:val="20"/>
          <w:szCs w:val="20"/>
        </w:rPr>
      </w:pPr>
      <w:r w:rsidRPr="00F9699D">
        <w:rPr>
          <w:sz w:val="20"/>
          <w:szCs w:val="20"/>
        </w:rPr>
        <w:t xml:space="preserve">1.7. </w:t>
      </w:r>
      <w:r w:rsidRPr="00F9699D">
        <w:rPr>
          <w:b/>
          <w:bCs/>
          <w:sz w:val="20"/>
          <w:szCs w:val="20"/>
        </w:rPr>
        <w:t xml:space="preserve">Заявка на участие в закупке в запечатанном конверте предоставляется только сотрудникам тендерного </w:t>
      </w:r>
      <w:r w:rsidRPr="00F9699D">
        <w:rPr>
          <w:b/>
          <w:bCs/>
          <w:sz w:val="20"/>
          <w:szCs w:val="20"/>
        </w:rPr>
        <w:lastRenderedPageBreak/>
        <w:t>отдела.</w:t>
      </w:r>
      <w:r w:rsidRPr="00F9699D">
        <w:rPr>
          <w:sz w:val="20"/>
          <w:szCs w:val="20"/>
        </w:rPr>
        <w:t xml:space="preserve"> Для передачи заявки необходимо связаться с тендерным отделом по телефонам, указанным в Извещении и в Разделе III Документации.</w:t>
      </w:r>
    </w:p>
    <w:p w14:paraId="5E8CDF3D" w14:textId="77777777" w:rsidR="00F9699D" w:rsidRPr="00F9699D" w:rsidRDefault="00F9699D" w:rsidP="00F9699D">
      <w:pPr>
        <w:widowControl w:val="0"/>
        <w:tabs>
          <w:tab w:val="left" w:pos="1670"/>
        </w:tabs>
        <w:autoSpaceDE w:val="0"/>
        <w:autoSpaceDN w:val="0"/>
        <w:ind w:right="-2"/>
        <w:jc w:val="both"/>
        <w:rPr>
          <w:sz w:val="20"/>
          <w:szCs w:val="20"/>
        </w:rPr>
      </w:pPr>
      <w:r w:rsidRPr="00F9699D">
        <w:rPr>
          <w:sz w:val="20"/>
          <w:szCs w:val="20"/>
        </w:rPr>
        <w:t>1.8.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F9699D">
        <w:rPr>
          <w:spacing w:val="1"/>
          <w:sz w:val="20"/>
          <w:szCs w:val="20"/>
        </w:rPr>
        <w:t xml:space="preserve"> </w:t>
      </w:r>
      <w:r w:rsidRPr="00F9699D">
        <w:rPr>
          <w:sz w:val="20"/>
          <w:szCs w:val="20"/>
        </w:rPr>
        <w:t>актов.</w:t>
      </w:r>
    </w:p>
    <w:p w14:paraId="5D5D0E09" w14:textId="77777777" w:rsidR="00F9699D" w:rsidRPr="00F9699D" w:rsidRDefault="00F9699D" w:rsidP="00F9699D">
      <w:pPr>
        <w:widowControl w:val="0"/>
        <w:tabs>
          <w:tab w:val="left" w:pos="1670"/>
        </w:tabs>
        <w:autoSpaceDE w:val="0"/>
        <w:autoSpaceDN w:val="0"/>
        <w:ind w:right="-2"/>
        <w:jc w:val="both"/>
        <w:rPr>
          <w:sz w:val="20"/>
          <w:szCs w:val="20"/>
        </w:rPr>
      </w:pPr>
      <w:r w:rsidRPr="00F9699D">
        <w:rPr>
          <w:sz w:val="20"/>
          <w:szCs w:val="20"/>
        </w:rPr>
        <w:t>1.9.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F9699D">
        <w:rPr>
          <w:spacing w:val="1"/>
          <w:sz w:val="20"/>
          <w:szCs w:val="20"/>
        </w:rPr>
        <w:t xml:space="preserve"> </w:t>
      </w:r>
      <w:r w:rsidRPr="00F9699D">
        <w:rPr>
          <w:sz w:val="20"/>
          <w:szCs w:val="20"/>
        </w:rPr>
        <w:t>прописью.</w:t>
      </w:r>
    </w:p>
    <w:p w14:paraId="55F0582B" w14:textId="77777777" w:rsidR="00F9699D" w:rsidRPr="00F9699D" w:rsidRDefault="00F9699D" w:rsidP="00F9699D">
      <w:pPr>
        <w:widowControl w:val="0"/>
        <w:tabs>
          <w:tab w:val="left" w:pos="1670"/>
        </w:tabs>
        <w:autoSpaceDE w:val="0"/>
        <w:autoSpaceDN w:val="0"/>
        <w:ind w:right="-2"/>
        <w:jc w:val="both"/>
        <w:rPr>
          <w:sz w:val="20"/>
          <w:szCs w:val="20"/>
        </w:rPr>
      </w:pPr>
      <w:r w:rsidRPr="00F9699D">
        <w:rPr>
          <w:sz w:val="20"/>
          <w:szCs w:val="20"/>
        </w:rPr>
        <w:t>1.10.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F9699D">
        <w:rPr>
          <w:spacing w:val="-27"/>
          <w:sz w:val="20"/>
          <w:szCs w:val="20"/>
        </w:rPr>
        <w:t xml:space="preserve"> </w:t>
      </w:r>
      <w:r w:rsidRPr="00F9699D">
        <w:rPr>
          <w:sz w:val="20"/>
          <w:szCs w:val="20"/>
        </w:rPr>
        <w:t>лица.</w:t>
      </w:r>
    </w:p>
    <w:p w14:paraId="00734EDA" w14:textId="77777777" w:rsidR="00F9699D" w:rsidRPr="00F9699D" w:rsidRDefault="00F9699D" w:rsidP="00F9699D">
      <w:pPr>
        <w:widowControl w:val="0"/>
        <w:tabs>
          <w:tab w:val="left" w:pos="1670"/>
        </w:tabs>
        <w:autoSpaceDE w:val="0"/>
        <w:autoSpaceDN w:val="0"/>
        <w:jc w:val="both"/>
        <w:rPr>
          <w:sz w:val="20"/>
          <w:szCs w:val="20"/>
        </w:rPr>
      </w:pPr>
      <w:r w:rsidRPr="00F9699D">
        <w:rPr>
          <w:sz w:val="20"/>
          <w:szCs w:val="20"/>
        </w:rPr>
        <w:t>1.11. Прием заявок на участие в закупке прекращается после окончания срока подачи заявок на участие в закупке, установленного в документации о</w:t>
      </w:r>
      <w:r w:rsidRPr="00F9699D">
        <w:rPr>
          <w:spacing w:val="-5"/>
          <w:sz w:val="20"/>
          <w:szCs w:val="20"/>
        </w:rPr>
        <w:t xml:space="preserve"> </w:t>
      </w:r>
      <w:r w:rsidRPr="00F9699D">
        <w:rPr>
          <w:sz w:val="20"/>
          <w:szCs w:val="20"/>
        </w:rPr>
        <w:t>закупке.</w:t>
      </w:r>
    </w:p>
    <w:p w14:paraId="62A4C3E1" w14:textId="77777777" w:rsidR="00F9699D" w:rsidRPr="00F9699D" w:rsidRDefault="00F9699D" w:rsidP="00F9699D">
      <w:pPr>
        <w:widowControl w:val="0"/>
        <w:tabs>
          <w:tab w:val="left" w:pos="1670"/>
        </w:tabs>
        <w:autoSpaceDE w:val="0"/>
        <w:autoSpaceDN w:val="0"/>
        <w:jc w:val="both"/>
        <w:rPr>
          <w:sz w:val="20"/>
          <w:szCs w:val="20"/>
        </w:rPr>
      </w:pPr>
      <w:r w:rsidRPr="00F9699D">
        <w:rPr>
          <w:sz w:val="20"/>
          <w:szCs w:val="20"/>
        </w:rPr>
        <w:t>1.12.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65FB81E7" w14:textId="22EDBC4E" w:rsidR="00F9699D" w:rsidRPr="00F9699D" w:rsidRDefault="00F9699D" w:rsidP="00F9699D">
      <w:pPr>
        <w:widowControl w:val="0"/>
        <w:tabs>
          <w:tab w:val="left" w:pos="1670"/>
        </w:tabs>
        <w:autoSpaceDE w:val="0"/>
        <w:autoSpaceDN w:val="0"/>
        <w:jc w:val="both"/>
        <w:rPr>
          <w:sz w:val="20"/>
          <w:szCs w:val="20"/>
        </w:rPr>
      </w:pPr>
      <w:r w:rsidRPr="00F9699D">
        <w:rPr>
          <w:sz w:val="20"/>
          <w:szCs w:val="20"/>
        </w:rPr>
        <w:t>1.13.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w:t>
      </w:r>
      <w:r w:rsidR="00454180">
        <w:rPr>
          <w:sz w:val="20"/>
          <w:szCs w:val="20"/>
        </w:rPr>
        <w:t xml:space="preserve"> Д</w:t>
      </w:r>
      <w:r w:rsidRPr="00F9699D">
        <w:rPr>
          <w:sz w:val="20"/>
          <w:szCs w:val="20"/>
        </w:rPr>
        <w:t>окументации было предусмотрено обеспечение</w:t>
      </w:r>
      <w:r w:rsidRPr="00F9699D">
        <w:rPr>
          <w:spacing w:val="-2"/>
          <w:sz w:val="20"/>
          <w:szCs w:val="20"/>
        </w:rPr>
        <w:t xml:space="preserve"> </w:t>
      </w:r>
      <w:r w:rsidRPr="00F9699D">
        <w:rPr>
          <w:sz w:val="20"/>
          <w:szCs w:val="20"/>
        </w:rPr>
        <w:t>заявки).</w:t>
      </w:r>
    </w:p>
    <w:p w14:paraId="7CB36730" w14:textId="74F7E4C6" w:rsidR="00F9699D" w:rsidRPr="00F9699D" w:rsidRDefault="00F9699D" w:rsidP="00F9699D">
      <w:pPr>
        <w:widowControl w:val="0"/>
        <w:tabs>
          <w:tab w:val="left" w:pos="1670"/>
        </w:tabs>
        <w:autoSpaceDE w:val="0"/>
        <w:autoSpaceDN w:val="0"/>
        <w:jc w:val="both"/>
        <w:rPr>
          <w:sz w:val="20"/>
          <w:szCs w:val="20"/>
        </w:rPr>
      </w:pPr>
      <w:r w:rsidRPr="00F9699D">
        <w:rPr>
          <w:sz w:val="20"/>
          <w:szCs w:val="20"/>
        </w:rPr>
        <w:t xml:space="preserve">1.14. В случае если в </w:t>
      </w:r>
      <w:r w:rsidR="00454180">
        <w:rPr>
          <w:sz w:val="20"/>
          <w:szCs w:val="20"/>
        </w:rPr>
        <w:t>Д</w:t>
      </w:r>
      <w:r w:rsidRPr="00F9699D">
        <w:rPr>
          <w:sz w:val="20"/>
          <w:szCs w:val="20"/>
        </w:rPr>
        <w:t>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F9699D">
        <w:rPr>
          <w:spacing w:val="-10"/>
          <w:sz w:val="20"/>
          <w:szCs w:val="20"/>
        </w:rPr>
        <w:t xml:space="preserve"> </w:t>
      </w:r>
      <w:r w:rsidRPr="00F9699D">
        <w:rPr>
          <w:sz w:val="20"/>
          <w:szCs w:val="20"/>
        </w:rPr>
        <w:t>закупке.</w:t>
      </w:r>
    </w:p>
    <w:p w14:paraId="098A8856" w14:textId="77777777" w:rsidR="00F9699D" w:rsidRPr="00F9699D" w:rsidRDefault="00F9699D" w:rsidP="00F9699D">
      <w:pPr>
        <w:widowControl w:val="0"/>
        <w:tabs>
          <w:tab w:val="left" w:pos="1670"/>
        </w:tabs>
        <w:autoSpaceDE w:val="0"/>
        <w:autoSpaceDN w:val="0"/>
        <w:jc w:val="both"/>
        <w:rPr>
          <w:sz w:val="20"/>
          <w:szCs w:val="20"/>
        </w:rPr>
      </w:pPr>
      <w:r w:rsidRPr="00F9699D">
        <w:rPr>
          <w:sz w:val="20"/>
          <w:szCs w:val="20"/>
        </w:rPr>
        <w:t>1.15.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F9699D">
        <w:rPr>
          <w:spacing w:val="3"/>
          <w:sz w:val="20"/>
          <w:szCs w:val="20"/>
        </w:rPr>
        <w:t xml:space="preserve"> </w:t>
      </w:r>
      <w:r w:rsidRPr="00F9699D">
        <w:rPr>
          <w:sz w:val="20"/>
          <w:szCs w:val="20"/>
        </w:rPr>
        <w:t>условия.</w:t>
      </w:r>
    </w:p>
    <w:p w14:paraId="229D144D" w14:textId="2F9C7A41" w:rsidR="00F9699D" w:rsidRPr="00F9699D" w:rsidRDefault="00F9699D" w:rsidP="00F9699D">
      <w:pPr>
        <w:widowControl w:val="0"/>
        <w:tabs>
          <w:tab w:val="left" w:pos="1670"/>
        </w:tabs>
        <w:autoSpaceDE w:val="0"/>
        <w:autoSpaceDN w:val="0"/>
        <w:jc w:val="both"/>
        <w:rPr>
          <w:sz w:val="20"/>
          <w:szCs w:val="20"/>
        </w:rPr>
      </w:pPr>
      <w:r w:rsidRPr="00F9699D">
        <w:rPr>
          <w:sz w:val="20"/>
          <w:szCs w:val="20"/>
        </w:rPr>
        <w:t xml:space="preserve">1.16. Изменение и (или) отзыв заявок на участие в закупке после истечения срока подачи заявок на участие в закупке, установленного </w:t>
      </w:r>
      <w:r w:rsidR="00454180">
        <w:rPr>
          <w:sz w:val="20"/>
          <w:szCs w:val="20"/>
        </w:rPr>
        <w:t>Д</w:t>
      </w:r>
      <w:r w:rsidRPr="00F9699D">
        <w:rPr>
          <w:sz w:val="20"/>
          <w:szCs w:val="20"/>
        </w:rPr>
        <w:t>окументацией, не допускается.</w:t>
      </w:r>
    </w:p>
    <w:p w14:paraId="7F208544" w14:textId="77777777" w:rsidR="00F9699D" w:rsidRPr="00F9699D" w:rsidRDefault="00F9699D" w:rsidP="00F9699D">
      <w:pPr>
        <w:widowControl w:val="0"/>
        <w:tabs>
          <w:tab w:val="left" w:pos="1670"/>
        </w:tabs>
        <w:autoSpaceDE w:val="0"/>
        <w:autoSpaceDN w:val="0"/>
        <w:jc w:val="both"/>
        <w:rPr>
          <w:sz w:val="20"/>
          <w:szCs w:val="20"/>
        </w:rPr>
      </w:pPr>
      <w:r w:rsidRPr="00F9699D">
        <w:rPr>
          <w:sz w:val="20"/>
          <w:szCs w:val="20"/>
        </w:rPr>
        <w:t>1.17.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F9699D">
        <w:rPr>
          <w:spacing w:val="-12"/>
          <w:sz w:val="20"/>
          <w:szCs w:val="20"/>
        </w:rPr>
        <w:t xml:space="preserve"> </w:t>
      </w:r>
      <w:r w:rsidRPr="00F9699D">
        <w:rPr>
          <w:sz w:val="20"/>
          <w:szCs w:val="20"/>
        </w:rPr>
        <w:t>виде.</w:t>
      </w:r>
    </w:p>
    <w:p w14:paraId="1DA583DB" w14:textId="77777777" w:rsidR="00F9699D" w:rsidRPr="00F9699D" w:rsidRDefault="00F9699D" w:rsidP="00F9699D">
      <w:pPr>
        <w:jc w:val="both"/>
        <w:rPr>
          <w:sz w:val="20"/>
          <w:szCs w:val="20"/>
        </w:rPr>
      </w:pPr>
      <w:r w:rsidRPr="00F9699D">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F9699D">
        <w:rPr>
          <w:spacing w:val="-7"/>
          <w:sz w:val="20"/>
          <w:szCs w:val="20"/>
        </w:rPr>
        <w:t xml:space="preserve"> </w:t>
      </w:r>
      <w:r w:rsidRPr="00F9699D">
        <w:rPr>
          <w:sz w:val="20"/>
          <w:szCs w:val="20"/>
        </w:rPr>
        <w:t>отклонению.</w:t>
      </w:r>
    </w:p>
    <w:p w14:paraId="71C02FAA" w14:textId="77777777" w:rsidR="00F9699D" w:rsidRPr="00F9699D" w:rsidRDefault="00F9699D" w:rsidP="00F9699D">
      <w:pPr>
        <w:pStyle w:val="Style6"/>
        <w:tabs>
          <w:tab w:val="left" w:pos="284"/>
          <w:tab w:val="left" w:pos="993"/>
        </w:tabs>
        <w:spacing w:line="240" w:lineRule="auto"/>
        <w:ind w:right="6"/>
        <w:jc w:val="both"/>
        <w:rPr>
          <w:sz w:val="20"/>
          <w:szCs w:val="20"/>
        </w:rPr>
      </w:pPr>
      <w:r w:rsidRPr="00F9699D">
        <w:rPr>
          <w:sz w:val="20"/>
          <w:szCs w:val="20"/>
        </w:rPr>
        <w:t xml:space="preserve">1.18.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(бумажной) форме, в запечатанном конверте. </w:t>
      </w:r>
    </w:p>
    <w:p w14:paraId="56EE8592" w14:textId="48AFFEAF"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55F08272" w14:textId="77777777" w:rsidR="00374DFB" w:rsidRDefault="00374DFB" w:rsidP="00374DFB">
      <w:pPr>
        <w:suppressAutoHyphens/>
        <w:rPr>
          <w:b/>
          <w:i/>
          <w:sz w:val="20"/>
          <w:szCs w:val="20"/>
        </w:rPr>
      </w:pPr>
    </w:p>
    <w:p w14:paraId="5A8CE18C" w14:textId="32445F51" w:rsidR="005F7C24" w:rsidRPr="00001677" w:rsidRDefault="009A2D05" w:rsidP="009A2D05">
      <w:pPr>
        <w:suppressAutoHyphens/>
        <w:ind w:right="141"/>
        <w:jc w:val="center"/>
        <w:rPr>
          <w:b/>
          <w:i/>
          <w:sz w:val="20"/>
          <w:szCs w:val="20"/>
        </w:rPr>
      </w:pPr>
      <w:bookmarkStart w:id="0" w:name="_Hlk103167639"/>
      <w:r w:rsidRPr="009A2D05">
        <w:rPr>
          <w:b/>
          <w:i/>
          <w:sz w:val="20"/>
          <w:szCs w:val="20"/>
        </w:rPr>
        <w:t xml:space="preserve">«Выполнение работ по разработке </w:t>
      </w:r>
      <w:r w:rsidR="00433D8A">
        <w:rPr>
          <w:b/>
          <w:i/>
          <w:sz w:val="20"/>
          <w:szCs w:val="20"/>
        </w:rPr>
        <w:t>разделов проектной документации «Безопасность мореплавания» и «Средства навигационного оборудования» по объекту «Западный транспортно-логистический узел</w:t>
      </w:r>
      <w:r w:rsidRPr="009A2D05">
        <w:rPr>
          <w:b/>
          <w:i/>
          <w:sz w:val="20"/>
          <w:szCs w:val="20"/>
        </w:rPr>
        <w:t>»</w:t>
      </w:r>
      <w:bookmarkEnd w:id="0"/>
    </w:p>
    <w:p w14:paraId="71AF097B" w14:textId="77777777" w:rsidR="00544465" w:rsidRPr="00DF6F28" w:rsidRDefault="00544465" w:rsidP="00374DFB">
      <w:pPr>
        <w:suppressAutoHyphens/>
        <w:jc w:val="center"/>
        <w:rPr>
          <w:b/>
          <w:i/>
          <w:sz w:val="20"/>
          <w:szCs w:val="20"/>
        </w:rPr>
      </w:pPr>
    </w:p>
    <w:p w14:paraId="0AACA755" w14:textId="16E4EE20"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 xml:space="preserve">__ от «___» _______________ </w:t>
      </w:r>
      <w:r w:rsidR="00433D8A">
        <w:rPr>
          <w:b/>
          <w:sz w:val="20"/>
          <w:szCs w:val="20"/>
        </w:rPr>
        <w:t>2023</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17C0A35F"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5E14B1">
        <w:rPr>
          <w:b/>
          <w:sz w:val="20"/>
          <w:szCs w:val="20"/>
          <w:u w:val="single"/>
        </w:rPr>
        <w:t xml:space="preserve"> </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w:t>
      </w:r>
      <w:r w:rsidR="00433D8A">
        <w:rPr>
          <w:b/>
          <w:sz w:val="20"/>
          <w:szCs w:val="20"/>
          <w:u w:val="single"/>
        </w:rPr>
        <w:t>2023</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5EEF090A"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9524B4">
        <w:rPr>
          <w:b/>
          <w:i/>
          <w:sz w:val="20"/>
          <w:szCs w:val="20"/>
        </w:rPr>
        <w:t>0</w:t>
      </w:r>
      <w:r w:rsidR="0059644E">
        <w:rPr>
          <w:b/>
          <w:i/>
          <w:sz w:val="20"/>
          <w:szCs w:val="20"/>
        </w:rPr>
        <w:t>3</w:t>
      </w:r>
      <w:r w:rsidRPr="00E27BDB">
        <w:rPr>
          <w:b/>
          <w:i/>
          <w:sz w:val="20"/>
          <w:szCs w:val="20"/>
        </w:rPr>
        <w:t>»</w:t>
      </w:r>
      <w:r w:rsidR="00574724" w:rsidRPr="000A72C5">
        <w:rPr>
          <w:b/>
          <w:i/>
          <w:sz w:val="20"/>
          <w:szCs w:val="20"/>
        </w:rPr>
        <w:t xml:space="preserve"> </w:t>
      </w:r>
      <w:r w:rsidR="009524B4">
        <w:rPr>
          <w:b/>
          <w:i/>
          <w:sz w:val="20"/>
          <w:szCs w:val="20"/>
        </w:rPr>
        <w:t>марта</w:t>
      </w:r>
      <w:r w:rsidR="00F9699D">
        <w:rPr>
          <w:b/>
          <w:i/>
          <w:sz w:val="20"/>
          <w:szCs w:val="20"/>
        </w:rPr>
        <w:t xml:space="preserve"> </w:t>
      </w:r>
      <w:r w:rsidR="00433D8A">
        <w:rPr>
          <w:b/>
          <w:i/>
          <w:sz w:val="20"/>
          <w:szCs w:val="20"/>
        </w:rPr>
        <w:t>2023</w:t>
      </w:r>
      <w:r w:rsidRPr="000A72C5">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 xml:space="preserve">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w:t>
      </w:r>
      <w:r w:rsidRPr="00625082">
        <w:rPr>
          <w:sz w:val="20"/>
          <w:szCs w:val="20"/>
        </w:rPr>
        <w:lastRenderedPageBreak/>
        <w:t>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1" w:name="_Toc57314653"/>
      <w:bookmarkStart w:id="2"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5B1FB1" w:rsidRDefault="0034011A" w:rsidP="0034011A">
      <w:pPr>
        <w:ind w:left="720" w:hanging="153"/>
        <w:jc w:val="center"/>
        <w:rPr>
          <w:sz w:val="20"/>
          <w:szCs w:val="20"/>
        </w:rPr>
      </w:pPr>
      <w:r w:rsidRPr="005B1FB1">
        <w:rPr>
          <w:b/>
          <w:sz w:val="20"/>
          <w:szCs w:val="20"/>
        </w:rPr>
        <w:t>3.</w:t>
      </w:r>
      <w:r w:rsidR="00EC02C8" w:rsidRPr="005B1FB1">
        <w:rPr>
          <w:b/>
          <w:sz w:val="20"/>
          <w:szCs w:val="20"/>
        </w:rPr>
        <w:t>1.</w:t>
      </w:r>
      <w:r w:rsidRPr="005B1FB1">
        <w:rPr>
          <w:b/>
          <w:sz w:val="20"/>
          <w:szCs w:val="20"/>
        </w:rPr>
        <w:t xml:space="preserve"> Порядок предоставления формы: «Предложение об условиях исполнения договора»</w:t>
      </w:r>
      <w:r w:rsidR="00370A4F" w:rsidRPr="005B1FB1">
        <w:rPr>
          <w:b/>
          <w:sz w:val="20"/>
          <w:szCs w:val="20"/>
        </w:rPr>
        <w:t xml:space="preserve"> </w:t>
      </w:r>
      <w:r w:rsidR="009D372C" w:rsidRPr="005B1FB1">
        <w:rPr>
          <w:b/>
          <w:sz w:val="20"/>
          <w:szCs w:val="20"/>
        </w:rPr>
        <w:t>(Форма № 3).</w:t>
      </w:r>
    </w:p>
    <w:p w14:paraId="6D3AAE36" w14:textId="77777777" w:rsidR="005B1FB1" w:rsidRPr="005B1FB1" w:rsidRDefault="005B1FB1" w:rsidP="005B1FB1">
      <w:pPr>
        <w:pStyle w:val="ConsNonformat"/>
        <w:widowControl/>
        <w:jc w:val="both"/>
        <w:rPr>
          <w:rFonts w:ascii="Times New Roman" w:hAnsi="Times New Roman" w:cs="Times New Roman"/>
        </w:rPr>
      </w:pPr>
      <w:r w:rsidRPr="005B1FB1">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7F3A34CA" w14:textId="77777777" w:rsidR="005B1FB1" w:rsidRPr="005B1FB1" w:rsidRDefault="005B1FB1" w:rsidP="005B1FB1">
      <w:pPr>
        <w:pStyle w:val="ConsNonformat"/>
        <w:widowControl/>
        <w:jc w:val="both"/>
        <w:rPr>
          <w:rFonts w:ascii="Times New Roman" w:hAnsi="Times New Roman" w:cs="Times New Roman"/>
        </w:rPr>
      </w:pPr>
      <w:r w:rsidRPr="005B1FB1">
        <w:rPr>
          <w:rFonts w:ascii="Times New Roman" w:hAnsi="Times New Roman" w:cs="Times New Roman"/>
        </w:rPr>
        <w:t>Предложение о цене договора не может превышать начальную (максимальную) цену договора.</w:t>
      </w:r>
    </w:p>
    <w:p w14:paraId="77082E3A" w14:textId="77777777" w:rsidR="005B1FB1" w:rsidRPr="005B1FB1" w:rsidRDefault="005B1FB1" w:rsidP="005B1FB1">
      <w:pPr>
        <w:jc w:val="both"/>
        <w:rPr>
          <w:sz w:val="20"/>
          <w:szCs w:val="20"/>
        </w:rPr>
      </w:pPr>
      <w:r w:rsidRPr="005B1FB1">
        <w:rPr>
          <w:sz w:val="20"/>
          <w:szCs w:val="20"/>
        </w:rPr>
        <w:t>Предложение о цене договора должно содержать текущие цены на выполнение работ.</w:t>
      </w:r>
    </w:p>
    <w:p w14:paraId="0FE26939" w14:textId="77777777" w:rsidR="005B1FB1" w:rsidRPr="005B1FB1" w:rsidRDefault="005B1FB1" w:rsidP="005B1FB1">
      <w:pPr>
        <w:jc w:val="both"/>
        <w:rPr>
          <w:sz w:val="20"/>
          <w:szCs w:val="20"/>
        </w:rPr>
      </w:pPr>
      <w:r w:rsidRPr="005B1FB1">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7BEB76D0" w14:textId="77777777" w:rsidR="005B1FB1" w:rsidRPr="005B1FB1" w:rsidRDefault="005B1FB1" w:rsidP="005B1FB1">
      <w:pPr>
        <w:jc w:val="both"/>
        <w:rPr>
          <w:sz w:val="20"/>
          <w:szCs w:val="20"/>
        </w:rPr>
      </w:pPr>
      <w:r w:rsidRPr="005B1FB1">
        <w:rPr>
          <w:sz w:val="20"/>
          <w:szCs w:val="20"/>
        </w:rPr>
        <w:t>В цену на выполнение работ должны быть включены все возможные расходы Претендента, связанные с исполнением обязательств по договору, 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w:t>
      </w:r>
    </w:p>
    <w:p w14:paraId="1339F1DE" w14:textId="77777777" w:rsidR="005B1FB1" w:rsidRPr="005B1FB1" w:rsidRDefault="005B1FB1" w:rsidP="005B1FB1">
      <w:pPr>
        <w:jc w:val="both"/>
        <w:rPr>
          <w:sz w:val="20"/>
          <w:szCs w:val="20"/>
        </w:rPr>
      </w:pPr>
      <w:r w:rsidRPr="005B1FB1">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31007F22" w14:textId="77777777" w:rsidR="005B1FB1" w:rsidRPr="005B1FB1" w:rsidRDefault="005B1FB1" w:rsidP="005B1FB1">
      <w:pPr>
        <w:jc w:val="both"/>
        <w:rPr>
          <w:sz w:val="20"/>
          <w:szCs w:val="20"/>
        </w:rPr>
      </w:pPr>
      <w:r w:rsidRPr="005B1FB1">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7B19F8A4" w14:textId="77777777" w:rsidR="005B1FB1" w:rsidRPr="005B1FB1" w:rsidRDefault="005B1FB1" w:rsidP="005B1FB1">
      <w:pPr>
        <w:jc w:val="both"/>
        <w:rPr>
          <w:sz w:val="20"/>
          <w:szCs w:val="20"/>
        </w:rPr>
      </w:pPr>
      <w:r w:rsidRPr="005B1FB1">
        <w:rPr>
          <w:sz w:val="20"/>
          <w:szCs w:val="20"/>
        </w:rPr>
        <w:t>В случае предоставления Претендентом ценового предложения по форме № 3 «Предложение об условиях исполнения договора», которое посчитано неверно (неправильно), то данный Претендент не будет допущен к участию в открытом запросе предложений.</w:t>
      </w:r>
    </w:p>
    <w:p w14:paraId="2E649BBF" w14:textId="64F94FC7" w:rsidR="005B1FB1" w:rsidRPr="005B1FB1" w:rsidRDefault="005B1FB1" w:rsidP="005B1FB1">
      <w:pPr>
        <w:jc w:val="both"/>
        <w:rPr>
          <w:sz w:val="20"/>
          <w:szCs w:val="20"/>
        </w:rPr>
      </w:pPr>
      <w:r w:rsidRPr="005B1FB1">
        <w:rPr>
          <w:sz w:val="20"/>
          <w:szCs w:val="20"/>
        </w:rPr>
        <w:t xml:space="preserve">В случае если настоящей </w:t>
      </w:r>
      <w:r w:rsidR="00454180">
        <w:rPr>
          <w:sz w:val="20"/>
          <w:szCs w:val="20"/>
        </w:rPr>
        <w:t>Д</w:t>
      </w:r>
      <w:r w:rsidRPr="005B1FB1">
        <w:rPr>
          <w:sz w:val="20"/>
          <w:szCs w:val="20"/>
        </w:rPr>
        <w:t>окументацией установлено распределение стоимости работ по Этапам в %, то стоимости в форме № 3 «Предложение об условиях исполнения договора» должны быть указаны в соответствии с установленным распределением стоимости работ по Этапам в %.</w:t>
      </w:r>
    </w:p>
    <w:p w14:paraId="64B7C514" w14:textId="77777777" w:rsidR="005B1FB1" w:rsidRPr="005B1FB1" w:rsidRDefault="005B1FB1" w:rsidP="005B1FB1">
      <w:pPr>
        <w:jc w:val="both"/>
        <w:rPr>
          <w:sz w:val="20"/>
          <w:szCs w:val="20"/>
        </w:rPr>
      </w:pPr>
      <w:r w:rsidRPr="005B1FB1">
        <w:rPr>
          <w:sz w:val="20"/>
          <w:szCs w:val="20"/>
        </w:rPr>
        <w:t xml:space="preserve">К данной форме Претенденту необходимо приложить смету, подтверждающую ценовое предложение. </w:t>
      </w:r>
    </w:p>
    <w:p w14:paraId="7910702C" w14:textId="77777777" w:rsidR="005B1FB1" w:rsidRPr="005B1FB1" w:rsidRDefault="005B1FB1" w:rsidP="005B1FB1">
      <w:pPr>
        <w:jc w:val="both"/>
        <w:rPr>
          <w:sz w:val="20"/>
          <w:szCs w:val="20"/>
        </w:rPr>
      </w:pPr>
      <w:r w:rsidRPr="005B1FB1">
        <w:rPr>
          <w:sz w:val="20"/>
          <w:szCs w:val="20"/>
        </w:rPr>
        <w:t xml:space="preserve">Стоимость, указанная в ценовом предложении, не должна отличаться от стоимости, указанной в смете, выполненной участником закупки. </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02FE983C" w14:textId="77777777" w:rsidR="005B1FB1" w:rsidRPr="005B1FB1" w:rsidRDefault="005B1FB1" w:rsidP="005B1FB1">
      <w:pPr>
        <w:jc w:val="both"/>
        <w:rPr>
          <w:sz w:val="20"/>
          <w:szCs w:val="20"/>
        </w:rPr>
      </w:pPr>
      <w:bookmarkStart w:id="3" w:name="_Hlk106619758"/>
      <w:r w:rsidRPr="005B1FB1">
        <w:rPr>
          <w:sz w:val="20"/>
          <w:szCs w:val="20"/>
        </w:rPr>
        <w:t>Предложение по неценовым критериям должно быть подготовлено в соответствии с формой, установленной в настоящей Документации.</w:t>
      </w:r>
    </w:p>
    <w:p w14:paraId="7C22F003" w14:textId="77777777" w:rsidR="005B1FB1" w:rsidRPr="005B1FB1" w:rsidRDefault="005B1FB1" w:rsidP="005B1FB1">
      <w:pPr>
        <w:jc w:val="both"/>
        <w:rPr>
          <w:sz w:val="20"/>
          <w:szCs w:val="20"/>
        </w:rPr>
      </w:pPr>
      <w:r w:rsidRPr="005B1FB1">
        <w:rPr>
          <w:sz w:val="20"/>
          <w:szCs w:val="20"/>
        </w:rPr>
        <w:t>Предложение по неценовым критериям должно содержать сведения о количестве исполненных договоров/контрактов:</w:t>
      </w:r>
    </w:p>
    <w:p w14:paraId="45001E74" w14:textId="3E9810ED" w:rsidR="00380008" w:rsidRPr="007316EA" w:rsidRDefault="005B1FB1" w:rsidP="005B1FB1">
      <w:pPr>
        <w:jc w:val="both"/>
        <w:rPr>
          <w:sz w:val="20"/>
          <w:szCs w:val="20"/>
        </w:rPr>
      </w:pPr>
      <w:r w:rsidRPr="005B1FB1">
        <w:rPr>
          <w:sz w:val="20"/>
          <w:szCs w:val="20"/>
        </w:rPr>
        <w:t xml:space="preserve">- с приложением копий значимых страниц договоров/контрактов, актов выполненных работ, подтверждающих опыт выполнения работ по разработке разделов проектной документации «Безопасность мореплавания» и «Средства навигационного оборудования» за последние 2 года до момента вскрытия конвертов с Заявками, стоимостью не менее       </w:t>
      </w:r>
      <w:r w:rsidR="00514821">
        <w:rPr>
          <w:sz w:val="20"/>
          <w:szCs w:val="20"/>
        </w:rPr>
        <w:t>1 480 000,00 руб. каждый договор</w:t>
      </w:r>
      <w:r w:rsidRPr="005B1FB1">
        <w:rPr>
          <w:sz w:val="20"/>
          <w:szCs w:val="20"/>
        </w:rPr>
        <w:t xml:space="preserve">, заверенных руководителем организации (уполномоченным лицом) </w:t>
      </w:r>
      <w:r w:rsidRPr="005B1FB1">
        <w:rPr>
          <w:i/>
          <w:iCs/>
          <w:sz w:val="20"/>
          <w:szCs w:val="20"/>
        </w:rPr>
        <w:t>(является критерием оценки);</w:t>
      </w:r>
    </w:p>
    <w:bookmarkEnd w:id="3"/>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3AFD1263" w:rsidR="0034011A"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1"/>
      <w:bookmarkEnd w:id="2"/>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lastRenderedPageBreak/>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43A94779" w14:textId="77777777" w:rsidR="00F40CAA" w:rsidRPr="00F40CAA" w:rsidRDefault="00F40CAA" w:rsidP="00F40CAA">
      <w:pPr>
        <w:pStyle w:val="ConsNonformat"/>
        <w:ind w:right="-2"/>
        <w:jc w:val="both"/>
        <w:rPr>
          <w:rFonts w:ascii="Times New Roman" w:hAnsi="Times New Roman" w:cs="Times New Roman"/>
        </w:rPr>
      </w:pPr>
      <w:r w:rsidRPr="00F40CAA">
        <w:rPr>
          <w:rFonts w:ascii="Times New Roman" w:hAnsi="Times New Roman" w:cs="Times New Roman"/>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5027CAB1" w14:textId="77777777" w:rsidR="00F40CAA" w:rsidRPr="00F40CAA" w:rsidRDefault="00F40CAA" w:rsidP="00F40CAA">
      <w:pPr>
        <w:pStyle w:val="ConsNonformat"/>
        <w:ind w:right="-2"/>
        <w:jc w:val="both"/>
        <w:rPr>
          <w:rFonts w:ascii="Times New Roman" w:hAnsi="Times New Roman" w:cs="Times New Roman"/>
        </w:rPr>
      </w:pPr>
      <w:r w:rsidRPr="00F40CAA">
        <w:rPr>
          <w:rFonts w:ascii="Times New Roman" w:hAnsi="Times New Roman" w:cs="Times New Roman"/>
        </w:rPr>
        <w:t>6.2. Изменения в Заявку оформляются в форме изменений (дополнений) в отдельные пункты Заявки либо в новой редакции.</w:t>
      </w:r>
    </w:p>
    <w:p w14:paraId="5755C15C" w14:textId="70205EC0" w:rsidR="00F40CAA" w:rsidRPr="00F40CAA" w:rsidRDefault="00F40CAA" w:rsidP="00F40CAA">
      <w:pPr>
        <w:pStyle w:val="ConsNonformat"/>
        <w:ind w:right="-2"/>
        <w:jc w:val="both"/>
        <w:rPr>
          <w:rFonts w:ascii="Times New Roman" w:hAnsi="Times New Roman" w:cs="Times New Roman"/>
        </w:rPr>
      </w:pPr>
      <w:r w:rsidRPr="00F40CAA">
        <w:rPr>
          <w:rFonts w:ascii="Times New Roman" w:hAnsi="Times New Roman" w:cs="Times New Roman"/>
        </w:rPr>
        <w:t>6.3.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202</w:t>
      </w:r>
      <w:r>
        <w:rPr>
          <w:rFonts w:ascii="Times New Roman" w:hAnsi="Times New Roman" w:cs="Times New Roman"/>
        </w:rPr>
        <w:t>3</w:t>
      </w:r>
      <w:r w:rsidRPr="00F40CAA">
        <w:rPr>
          <w:rFonts w:ascii="Times New Roman" w:hAnsi="Times New Roman" w:cs="Times New Roman"/>
        </w:rPr>
        <w:t xml:space="preserve"> года. НЕ ВСКРЫВАТЬ ДО «__» часов «__» _______ 20</w:t>
      </w:r>
      <w:r>
        <w:rPr>
          <w:rFonts w:ascii="Times New Roman" w:hAnsi="Times New Roman" w:cs="Times New Roman"/>
        </w:rPr>
        <w:t>23</w:t>
      </w:r>
      <w:r w:rsidRPr="00F40CAA">
        <w:rPr>
          <w:rFonts w:ascii="Times New Roman" w:hAnsi="Times New Roman" w:cs="Times New Roman"/>
        </w:rPr>
        <w:t xml:space="preserve"> года».</w:t>
      </w:r>
    </w:p>
    <w:p w14:paraId="0FE7C822" w14:textId="77777777" w:rsidR="00F40CAA" w:rsidRPr="00F40CAA" w:rsidRDefault="00F40CAA" w:rsidP="00F40CAA">
      <w:pPr>
        <w:pStyle w:val="ConsNonformat"/>
        <w:ind w:right="-2"/>
        <w:jc w:val="both"/>
        <w:rPr>
          <w:rFonts w:ascii="Times New Roman" w:hAnsi="Times New Roman" w:cs="Times New Roman"/>
        </w:rPr>
      </w:pPr>
      <w:r w:rsidRPr="00F40CAA">
        <w:rPr>
          <w:rFonts w:ascii="Times New Roman" w:hAnsi="Times New Roman" w:cs="Times New Roman"/>
        </w:rPr>
        <w:t>6.4. Регистрация изменений и уведомлений об отзыве Заявки производится в том же порядке, что и регистрация Заявок.</w:t>
      </w:r>
    </w:p>
    <w:p w14:paraId="49F56E6F" w14:textId="77777777" w:rsidR="00F40CAA" w:rsidRPr="00F40CAA" w:rsidRDefault="00F40CAA" w:rsidP="00F40CAA">
      <w:pPr>
        <w:pStyle w:val="ConsNonformat"/>
        <w:ind w:right="-2"/>
        <w:jc w:val="both"/>
        <w:rPr>
          <w:rFonts w:ascii="Times New Roman" w:hAnsi="Times New Roman" w:cs="Times New Roman"/>
        </w:rPr>
      </w:pPr>
      <w:r w:rsidRPr="00F40CAA">
        <w:rPr>
          <w:rFonts w:ascii="Times New Roman" w:hAnsi="Times New Roman" w:cs="Times New Roman"/>
        </w:rPr>
        <w:t>6.5. Отзыв Заявок осуществляется на основании письменного уведомления претендента об отзыве.</w:t>
      </w:r>
    </w:p>
    <w:p w14:paraId="679A66FF" w14:textId="77777777" w:rsidR="00F40CAA" w:rsidRPr="00F40CAA" w:rsidRDefault="00F40CAA" w:rsidP="00F40CAA">
      <w:pPr>
        <w:pStyle w:val="ConsNonformat"/>
        <w:ind w:right="-2"/>
        <w:jc w:val="both"/>
        <w:rPr>
          <w:rFonts w:ascii="Times New Roman" w:hAnsi="Times New Roman" w:cs="Times New Roman"/>
        </w:rPr>
      </w:pPr>
      <w:r w:rsidRPr="00F40CAA">
        <w:rPr>
          <w:rFonts w:ascii="Times New Roman" w:hAnsi="Times New Roman" w:cs="Times New Roman"/>
        </w:rPr>
        <w:t>Уведомление в обязательном порядке должно содержать наименование открытого запроса предложений и номер извещения в ЕИС.</w:t>
      </w:r>
    </w:p>
    <w:p w14:paraId="296E3A33" w14:textId="77777777" w:rsidR="00F40CAA" w:rsidRPr="00F40CAA" w:rsidRDefault="00F40CAA" w:rsidP="00F40CAA">
      <w:pPr>
        <w:pStyle w:val="ConsNonformat"/>
        <w:ind w:right="-2"/>
        <w:jc w:val="both"/>
        <w:rPr>
          <w:rFonts w:ascii="Times New Roman" w:hAnsi="Times New Roman" w:cs="Times New Roman"/>
        </w:rPr>
      </w:pPr>
      <w:r w:rsidRPr="00F40CAA">
        <w:rPr>
          <w:rFonts w:ascii="Times New Roman" w:hAnsi="Times New Roman" w:cs="Times New Roman"/>
        </w:rPr>
        <w:t>Уведомление должно быть подписано уполномоченным лицом претендента и скреплено печатью (при ее наличии).</w:t>
      </w:r>
    </w:p>
    <w:p w14:paraId="6B687755" w14:textId="77777777" w:rsidR="00F40CAA" w:rsidRDefault="00F40CAA" w:rsidP="00F40CAA">
      <w:pPr>
        <w:pStyle w:val="ConsNonformat"/>
        <w:widowControl/>
        <w:ind w:right="-2"/>
        <w:jc w:val="both"/>
        <w:rPr>
          <w:rFonts w:ascii="Times New Roman" w:hAnsi="Times New Roman" w:cs="Times New Roman"/>
        </w:rPr>
      </w:pPr>
      <w:r w:rsidRPr="00F40CAA">
        <w:rPr>
          <w:rFonts w:ascii="Times New Roman" w:hAnsi="Times New Roman" w:cs="Times New Roman"/>
        </w:rPr>
        <w:t>Уведомление об отзыве заявки направляется в форме электронного документа на адрес электронной почты Заказчика, указанный в Извещении и в Разделе III Документации.</w:t>
      </w:r>
    </w:p>
    <w:p w14:paraId="64A2BD9D" w14:textId="52358CD4" w:rsidR="0034011A" w:rsidRPr="00DF52A4" w:rsidRDefault="0034011A" w:rsidP="00F40CA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w:t>
      </w:r>
      <w:proofErr w:type="gramStart"/>
      <w:r w:rsidRPr="00DF52A4">
        <w:rPr>
          <w:sz w:val="20"/>
          <w:szCs w:val="20"/>
        </w:rPr>
        <w:t>во время</w:t>
      </w:r>
      <w:proofErr w:type="gramEnd"/>
      <w:r w:rsidRPr="00DF52A4">
        <w:rPr>
          <w:sz w:val="20"/>
          <w:szCs w:val="20"/>
        </w:rPr>
        <w:t xml:space="preserve">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0F243010" w:rsidR="0034011A"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7A5483AA" w14:textId="174C1742" w:rsidR="009524B4" w:rsidRDefault="009524B4" w:rsidP="0034011A">
      <w:pPr>
        <w:widowControl w:val="0"/>
        <w:shd w:val="clear" w:color="auto" w:fill="FFFFFF"/>
        <w:tabs>
          <w:tab w:val="num" w:pos="0"/>
        </w:tabs>
        <w:jc w:val="both"/>
        <w:rPr>
          <w:sz w:val="20"/>
          <w:szCs w:val="20"/>
        </w:rPr>
      </w:pPr>
    </w:p>
    <w:p w14:paraId="5D24F440" w14:textId="77777777" w:rsidR="009524B4" w:rsidRPr="00DF52A4" w:rsidRDefault="009524B4" w:rsidP="0034011A">
      <w:pPr>
        <w:widowControl w:val="0"/>
        <w:shd w:val="clear" w:color="auto" w:fill="FFFFFF"/>
        <w:tabs>
          <w:tab w:val="num" w:pos="0"/>
        </w:tabs>
        <w:jc w:val="both"/>
        <w:rPr>
          <w:sz w:val="20"/>
          <w:szCs w:val="20"/>
        </w:rPr>
      </w:pP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4"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4"/>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C36837" w:rsidRDefault="0034011A" w:rsidP="00C36837">
      <w:pPr>
        <w:widowControl w:val="0"/>
        <w:tabs>
          <w:tab w:val="left" w:pos="1670"/>
        </w:tabs>
        <w:autoSpaceDE w:val="0"/>
        <w:autoSpaceDN w:val="0"/>
        <w:jc w:val="both"/>
        <w:rPr>
          <w:sz w:val="20"/>
          <w:szCs w:val="20"/>
          <w:u w:val="single"/>
        </w:rPr>
      </w:pPr>
      <w:r w:rsidRPr="00C36837">
        <w:rPr>
          <w:sz w:val="20"/>
          <w:szCs w:val="20"/>
          <w:u w:val="single"/>
        </w:rPr>
        <w:t>Заявка претендента на участие в закупке может быть отклонена в</w:t>
      </w:r>
      <w:r w:rsidRPr="00C36837">
        <w:rPr>
          <w:spacing w:val="-9"/>
          <w:sz w:val="20"/>
          <w:szCs w:val="20"/>
          <w:u w:val="single"/>
        </w:rPr>
        <w:t xml:space="preserve"> </w:t>
      </w:r>
      <w:r w:rsidRPr="00C36837">
        <w:rPr>
          <w:sz w:val="20"/>
          <w:szCs w:val="20"/>
          <w:u w:val="single"/>
        </w:rPr>
        <w:t>случаях:</w:t>
      </w:r>
    </w:p>
    <w:p w14:paraId="6163A084"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несоответствия претендента требованиям к участникам закупки, установленным Документацией;</w:t>
      </w:r>
    </w:p>
    <w:p w14:paraId="4611D712"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Документацией;</w:t>
      </w:r>
    </w:p>
    <w:p w14:paraId="3574B5B1" w14:textId="77777777" w:rsidR="00754BE8" w:rsidRPr="000B5023" w:rsidRDefault="00754BE8" w:rsidP="00754BE8">
      <w:pPr>
        <w:widowControl w:val="0"/>
        <w:numPr>
          <w:ilvl w:val="3"/>
          <w:numId w:val="20"/>
        </w:numPr>
        <w:tabs>
          <w:tab w:val="left" w:pos="426"/>
        </w:tabs>
        <w:autoSpaceDE w:val="0"/>
        <w:autoSpaceDN w:val="0"/>
        <w:ind w:left="0" w:firstLine="851"/>
        <w:contextualSpacing/>
        <w:jc w:val="both"/>
        <w:rPr>
          <w:rFonts w:eastAsia="Calibri"/>
          <w:sz w:val="20"/>
          <w:szCs w:val="20"/>
          <w:lang w:eastAsia="en-US"/>
        </w:rPr>
      </w:pPr>
      <w:bookmarkStart w:id="5" w:name="_Hlk116485540"/>
      <w:r w:rsidRPr="000B5023">
        <w:rPr>
          <w:rFonts w:eastAsia="Calibri"/>
          <w:sz w:val="20"/>
          <w:szCs w:val="20"/>
          <w:lang w:eastAsia="en-US"/>
        </w:rPr>
        <w:t xml:space="preserve">отсутствия сведений об Участнике закупки в едином реестре сведений о членах саморегулируемых организаций и их обязательствах, </w:t>
      </w:r>
      <w:r w:rsidRPr="000B5023">
        <w:rPr>
          <w:sz w:val="20"/>
          <w:szCs w:val="20"/>
        </w:rPr>
        <w:t>размещенного в сети Интернет по адресу: https://reestr.nopriz.ru/;</w:t>
      </w:r>
    </w:p>
    <w:bookmarkEnd w:id="5"/>
    <w:p w14:paraId="596B0D35"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right="62" w:firstLine="851"/>
        <w:jc w:val="both"/>
        <w:rPr>
          <w:rFonts w:ascii="Times New Roman" w:hAnsi="Times New Roman"/>
          <w:sz w:val="20"/>
          <w:szCs w:val="20"/>
        </w:rPr>
      </w:pPr>
      <w:r w:rsidRPr="000B5023">
        <w:rPr>
          <w:rFonts w:ascii="Times New Roman" w:hAnsi="Times New Roman"/>
          <w:sz w:val="20"/>
          <w:szCs w:val="20"/>
        </w:rPr>
        <w:t>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по договорам, заключенным с использованием конкурентных способов заключения договора;</w:t>
      </w:r>
    </w:p>
    <w:p w14:paraId="7AE69626"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right="62" w:firstLine="851"/>
        <w:jc w:val="both"/>
        <w:rPr>
          <w:rFonts w:ascii="Times New Roman" w:hAnsi="Times New Roman"/>
          <w:sz w:val="20"/>
          <w:szCs w:val="20"/>
        </w:rPr>
      </w:pPr>
      <w:r w:rsidRPr="000B5023">
        <w:rPr>
          <w:rFonts w:ascii="Times New Roman" w:hAnsi="Times New Roman"/>
          <w:sz w:val="20"/>
          <w:szCs w:val="20"/>
        </w:rPr>
        <w:t>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7B1B1F38"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right="62" w:firstLine="851"/>
        <w:jc w:val="both"/>
        <w:rPr>
          <w:rFonts w:ascii="Times New Roman" w:hAnsi="Times New Roman"/>
          <w:sz w:val="20"/>
          <w:szCs w:val="20"/>
        </w:rPr>
      </w:pPr>
      <w:r w:rsidRPr="000B5023">
        <w:rPr>
          <w:rFonts w:ascii="Times New Roman" w:hAnsi="Times New Roman"/>
          <w:sz w:val="20"/>
          <w:szCs w:val="20"/>
        </w:rPr>
        <w:t>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по договорам, заключенным с использованием конкурентных способов заключения договора;</w:t>
      </w:r>
    </w:p>
    <w:p w14:paraId="5A89AB71"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 xml:space="preserve">указания в заявках предложения о цене договора, превышающего начальную (максимальную) цену договора; </w:t>
      </w:r>
    </w:p>
    <w:p w14:paraId="6E82F0E1"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непредоставления в составе заявки сметы, подтверждающей ценовое предложение;</w:t>
      </w:r>
    </w:p>
    <w:p w14:paraId="305FD7FB"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67ED95EB"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заполнения формы № 3 «Предложение об условиях исполнения договора», входящую в состав заявки Претендента, неполно или неправильно;</w:t>
      </w:r>
    </w:p>
    <w:p w14:paraId="4AF223E6"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46581043" w14:textId="77777777" w:rsidR="00754BE8" w:rsidRPr="000B5023" w:rsidRDefault="00754BE8" w:rsidP="00754BE8">
      <w:pPr>
        <w:widowControl w:val="0"/>
        <w:numPr>
          <w:ilvl w:val="3"/>
          <w:numId w:val="20"/>
        </w:numPr>
        <w:tabs>
          <w:tab w:val="left" w:pos="426"/>
        </w:tabs>
        <w:autoSpaceDE w:val="0"/>
        <w:autoSpaceDN w:val="0"/>
        <w:ind w:left="0" w:firstLine="851"/>
        <w:jc w:val="both"/>
        <w:rPr>
          <w:rFonts w:eastAsia="Calibri"/>
          <w:sz w:val="20"/>
          <w:szCs w:val="20"/>
          <w:lang w:eastAsia="en-US"/>
        </w:rPr>
      </w:pPr>
      <w:r w:rsidRPr="000B5023">
        <w:rPr>
          <w:rFonts w:eastAsia="Calibri"/>
          <w:sz w:val="20"/>
          <w:szCs w:val="20"/>
          <w:lang w:eastAsia="en-US"/>
        </w:rPr>
        <w:t>несоответствия заявки на участие в закупке требованиям к заявкам, установленным Документацией, в том числе непредставления документа или копии документа, подтверждающего внесение денежных средств в качестве обеспечения заявки или подлинник банковской гарантии в качестве обеспечения заявки на участие в закупке, если требование обеспечения заявок установлено Документацией</w:t>
      </w:r>
      <w:r w:rsidRPr="000B5023">
        <w:rPr>
          <w:sz w:val="20"/>
          <w:szCs w:val="20"/>
        </w:rPr>
        <w:t>;</w:t>
      </w:r>
    </w:p>
    <w:p w14:paraId="3B74AEC9"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непредставления обеспечения заявки, в случае установления требования об обеспечении</w:t>
      </w:r>
      <w:r w:rsidRPr="000B5023">
        <w:rPr>
          <w:rFonts w:ascii="Times New Roman" w:hAnsi="Times New Roman"/>
          <w:spacing w:val="-1"/>
          <w:sz w:val="20"/>
          <w:szCs w:val="20"/>
        </w:rPr>
        <w:t xml:space="preserve"> </w:t>
      </w:r>
      <w:r w:rsidRPr="000B5023">
        <w:rPr>
          <w:rFonts w:ascii="Times New Roman" w:hAnsi="Times New Roman"/>
          <w:sz w:val="20"/>
          <w:szCs w:val="20"/>
        </w:rPr>
        <w:t>заявки;</w:t>
      </w:r>
    </w:p>
    <w:p w14:paraId="066223B3"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 xml:space="preserve">несоответствия предлагаемых товаров (работ, услуг), указанных в Заявке, требованиям Документации в </w:t>
      </w:r>
      <w:r w:rsidRPr="000B5023">
        <w:rPr>
          <w:rFonts w:ascii="Times New Roman" w:hAnsi="Times New Roman"/>
          <w:sz w:val="20"/>
          <w:szCs w:val="20"/>
        </w:rPr>
        <w:lastRenderedPageBreak/>
        <w:t>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0B5023">
        <w:rPr>
          <w:rFonts w:ascii="Times New Roman" w:hAnsi="Times New Roman"/>
          <w:spacing w:val="2"/>
          <w:sz w:val="20"/>
          <w:szCs w:val="20"/>
        </w:rPr>
        <w:t xml:space="preserve"> </w:t>
      </w:r>
      <w:r w:rsidRPr="000B5023">
        <w:rPr>
          <w:rFonts w:ascii="Times New Roman" w:hAnsi="Times New Roman"/>
          <w:sz w:val="20"/>
          <w:szCs w:val="20"/>
        </w:rPr>
        <w:t>услуг);</w:t>
      </w:r>
    </w:p>
    <w:p w14:paraId="7E0032DC" w14:textId="77777777" w:rsidR="00754BE8" w:rsidRPr="000B5023" w:rsidRDefault="00754BE8" w:rsidP="00754BE8">
      <w:pPr>
        <w:pStyle w:val="afff0"/>
        <w:numPr>
          <w:ilvl w:val="3"/>
          <w:numId w:val="20"/>
        </w:numPr>
        <w:spacing w:after="0" w:line="240" w:lineRule="auto"/>
        <w:ind w:left="0" w:firstLine="851"/>
        <w:jc w:val="both"/>
        <w:rPr>
          <w:rFonts w:ascii="Times New Roman" w:hAnsi="Times New Roman"/>
          <w:sz w:val="20"/>
          <w:szCs w:val="20"/>
        </w:rPr>
      </w:pPr>
      <w:r w:rsidRPr="000B5023">
        <w:rPr>
          <w:rFonts w:ascii="Times New Roman" w:hAnsi="Times New Roman"/>
          <w:sz w:val="20"/>
          <w:szCs w:val="20"/>
        </w:rPr>
        <w:t>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68AC21E6"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0B5023">
        <w:rPr>
          <w:rFonts w:ascii="Times New Roman" w:hAnsi="Times New Roman"/>
          <w:spacing w:val="-5"/>
          <w:sz w:val="20"/>
          <w:szCs w:val="20"/>
        </w:rPr>
        <w:t xml:space="preserve"> </w:t>
      </w:r>
      <w:r w:rsidRPr="000B5023">
        <w:rPr>
          <w:rFonts w:ascii="Times New Roman" w:hAnsi="Times New Roman"/>
          <w:sz w:val="20"/>
          <w:szCs w:val="20"/>
        </w:rPr>
        <w:t>заявки;</w:t>
      </w:r>
    </w:p>
    <w:p w14:paraId="2E9D57B0"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несогласия претендента на участие в закупке с условиями проекта договора, содержащегося в Документации;</w:t>
      </w:r>
    </w:p>
    <w:p w14:paraId="6539BA53"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предоставления Претендентом более одной Заявки;</w:t>
      </w:r>
    </w:p>
    <w:p w14:paraId="72ADF59D"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предоставления членом коллективного участника самостоятельной заявки или нахождение в составе других коллективных участников;</w:t>
      </w:r>
    </w:p>
    <w:p w14:paraId="16B484B8"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0B5023">
        <w:rPr>
          <w:rFonts w:ascii="Times New Roman" w:hAnsi="Times New Roman"/>
          <w:spacing w:val="-3"/>
          <w:sz w:val="20"/>
          <w:szCs w:val="20"/>
        </w:rPr>
        <w:t xml:space="preserve"> </w:t>
      </w:r>
      <w:r w:rsidRPr="000B5023">
        <w:rPr>
          <w:rFonts w:ascii="Times New Roman" w:hAnsi="Times New Roman"/>
          <w:sz w:val="20"/>
          <w:szCs w:val="20"/>
        </w:rPr>
        <w:t>количество;</w:t>
      </w:r>
    </w:p>
    <w:p w14:paraId="265443EA" w14:textId="77777777" w:rsidR="00754BE8" w:rsidRPr="000B5023" w:rsidRDefault="00754BE8" w:rsidP="00754BE8">
      <w:pPr>
        <w:pStyle w:val="afff0"/>
        <w:numPr>
          <w:ilvl w:val="3"/>
          <w:numId w:val="20"/>
        </w:numPr>
        <w:spacing w:after="0" w:line="240" w:lineRule="auto"/>
        <w:ind w:left="0" w:firstLine="851"/>
        <w:jc w:val="both"/>
        <w:rPr>
          <w:rFonts w:ascii="Times New Roman" w:hAnsi="Times New Roman"/>
          <w:sz w:val="20"/>
          <w:szCs w:val="20"/>
        </w:rPr>
      </w:pPr>
      <w:r w:rsidRPr="000B5023">
        <w:rPr>
          <w:rFonts w:ascii="Times New Roman" w:hAnsi="Times New Roman"/>
          <w:sz w:val="20"/>
          <w:szCs w:val="20"/>
        </w:rPr>
        <w:t>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09BE1CE9" w14:textId="77777777" w:rsidR="00754BE8" w:rsidRPr="000B5023" w:rsidRDefault="00754BE8" w:rsidP="00754BE8">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B5023">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5D67D343" w14:textId="77777777" w:rsidR="00754BE8" w:rsidRPr="000B5023" w:rsidRDefault="00754BE8" w:rsidP="00754BE8">
      <w:pPr>
        <w:pStyle w:val="afff0"/>
        <w:numPr>
          <w:ilvl w:val="3"/>
          <w:numId w:val="20"/>
        </w:numPr>
        <w:spacing w:after="0" w:line="240" w:lineRule="auto"/>
        <w:ind w:left="0" w:firstLine="851"/>
        <w:jc w:val="both"/>
        <w:rPr>
          <w:rFonts w:ascii="Times New Roman" w:hAnsi="Times New Roman"/>
          <w:sz w:val="20"/>
          <w:szCs w:val="20"/>
        </w:rPr>
      </w:pPr>
      <w:r w:rsidRPr="000B5023">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B76901"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B76901"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Pr="00B76901" w:rsidRDefault="00DF52A4" w:rsidP="0018425A">
            <w:pPr>
              <w:widowControl w:val="0"/>
              <w:autoSpaceDE w:val="0"/>
              <w:autoSpaceDN w:val="0"/>
              <w:adjustRightInd w:val="0"/>
              <w:jc w:val="both"/>
              <w:rPr>
                <w:b/>
                <w:sz w:val="20"/>
                <w:szCs w:val="20"/>
              </w:rPr>
            </w:pPr>
            <w:bookmarkStart w:id="6" w:name="_Hlk97727676"/>
            <w:r w:rsidRPr="00B76901">
              <w:rPr>
                <w:b/>
                <w:sz w:val="20"/>
                <w:szCs w:val="20"/>
              </w:rPr>
              <w:t>Критерии и порядок оценки заявок на участие в Закупке:</w:t>
            </w:r>
          </w:p>
          <w:p w14:paraId="44D711DB" w14:textId="59E31FBA" w:rsidR="00586B00" w:rsidRPr="00B76901" w:rsidRDefault="00586B00" w:rsidP="0018425A">
            <w:pPr>
              <w:widowControl w:val="0"/>
              <w:autoSpaceDE w:val="0"/>
              <w:autoSpaceDN w:val="0"/>
              <w:adjustRightInd w:val="0"/>
              <w:jc w:val="both"/>
              <w:rPr>
                <w:b/>
                <w:sz w:val="20"/>
                <w:szCs w:val="20"/>
              </w:rPr>
            </w:pPr>
          </w:p>
        </w:tc>
      </w:tr>
      <w:tr w:rsidR="00DF52A4" w:rsidRPr="00B76901"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B76901" w:rsidRDefault="00DF52A4" w:rsidP="0018425A">
            <w:pPr>
              <w:widowControl w:val="0"/>
              <w:autoSpaceDE w:val="0"/>
              <w:autoSpaceDN w:val="0"/>
              <w:adjustRightInd w:val="0"/>
              <w:jc w:val="both"/>
              <w:rPr>
                <w:sz w:val="20"/>
                <w:szCs w:val="20"/>
              </w:rPr>
            </w:pPr>
            <w:r w:rsidRPr="00B76901">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sidRPr="00B76901">
              <w:rPr>
                <w:sz w:val="20"/>
                <w:szCs w:val="20"/>
              </w:rPr>
              <w:t>б открытом</w:t>
            </w:r>
            <w:r w:rsidRPr="00B76901">
              <w:rPr>
                <w:sz w:val="20"/>
                <w:szCs w:val="20"/>
              </w:rPr>
              <w:t xml:space="preserve"> запросе </w:t>
            </w:r>
            <w:r w:rsidR="00A67E87" w:rsidRPr="00B76901">
              <w:rPr>
                <w:sz w:val="20"/>
                <w:szCs w:val="20"/>
              </w:rPr>
              <w:t>предложений,</w:t>
            </w:r>
            <w:r w:rsidRPr="00B76901">
              <w:rPr>
                <w:sz w:val="20"/>
                <w:szCs w:val="20"/>
              </w:rPr>
              <w:t xml:space="preserve"> и производится по балльной системе. </w:t>
            </w:r>
          </w:p>
          <w:p w14:paraId="39D395A0" w14:textId="671573FF" w:rsidR="00DF52A4" w:rsidRPr="00B76901" w:rsidRDefault="00DF52A4" w:rsidP="0018425A">
            <w:pPr>
              <w:widowControl w:val="0"/>
              <w:autoSpaceDE w:val="0"/>
              <w:autoSpaceDN w:val="0"/>
              <w:adjustRightInd w:val="0"/>
              <w:jc w:val="both"/>
              <w:rPr>
                <w:sz w:val="20"/>
                <w:szCs w:val="20"/>
              </w:rPr>
            </w:pPr>
            <w:r w:rsidRPr="00B76901">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B76901" w14:paraId="681B2D03" w14:textId="77777777" w:rsidTr="007366C3">
              <w:trPr>
                <w:trHeight w:val="2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B76901" w:rsidRDefault="0034011A" w:rsidP="00A47A91">
                  <w:pPr>
                    <w:widowControl w:val="0"/>
                    <w:autoSpaceDE w:val="0"/>
                    <w:autoSpaceDN w:val="0"/>
                    <w:adjustRightInd w:val="0"/>
                    <w:jc w:val="both"/>
                    <w:rPr>
                      <w:b/>
                      <w:sz w:val="20"/>
                      <w:szCs w:val="20"/>
                    </w:rPr>
                  </w:pPr>
                  <w:r w:rsidRPr="00B76901">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B76901" w:rsidRDefault="0034011A" w:rsidP="00A47A91">
                  <w:pPr>
                    <w:widowControl w:val="0"/>
                    <w:autoSpaceDE w:val="0"/>
                    <w:autoSpaceDN w:val="0"/>
                    <w:adjustRightInd w:val="0"/>
                    <w:jc w:val="both"/>
                    <w:rPr>
                      <w:b/>
                      <w:sz w:val="20"/>
                      <w:szCs w:val="20"/>
                    </w:rPr>
                  </w:pPr>
                  <w:r w:rsidRPr="00B76901">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B76901" w:rsidRDefault="0034011A" w:rsidP="00A47A91">
                  <w:pPr>
                    <w:widowControl w:val="0"/>
                    <w:autoSpaceDE w:val="0"/>
                    <w:autoSpaceDN w:val="0"/>
                    <w:adjustRightInd w:val="0"/>
                    <w:jc w:val="both"/>
                    <w:rPr>
                      <w:b/>
                      <w:sz w:val="20"/>
                      <w:szCs w:val="20"/>
                    </w:rPr>
                  </w:pPr>
                  <w:r w:rsidRPr="00B76901">
                    <w:rPr>
                      <w:b/>
                      <w:sz w:val="20"/>
                      <w:szCs w:val="20"/>
                    </w:rPr>
                    <w:t>Баллы</w:t>
                  </w:r>
                </w:p>
              </w:tc>
            </w:tr>
            <w:tr w:rsidR="00B76901" w:rsidRPr="00B76901" w14:paraId="6405E840" w14:textId="77777777" w:rsidTr="00B76901">
              <w:trPr>
                <w:trHeight w:val="317"/>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B76901" w:rsidRPr="00B76901" w:rsidRDefault="00B76901" w:rsidP="00B76901">
                  <w:pPr>
                    <w:widowControl w:val="0"/>
                    <w:autoSpaceDE w:val="0"/>
                    <w:autoSpaceDN w:val="0"/>
                    <w:adjustRightInd w:val="0"/>
                    <w:jc w:val="both"/>
                    <w:rPr>
                      <w:b/>
                      <w:sz w:val="20"/>
                      <w:szCs w:val="20"/>
                    </w:rPr>
                  </w:pPr>
                  <w:r w:rsidRPr="00B76901">
                    <w:rPr>
                      <w:b/>
                      <w:sz w:val="20"/>
                      <w:szCs w:val="20"/>
                    </w:rPr>
                    <w:t>1.</w:t>
                  </w:r>
                </w:p>
              </w:tc>
              <w:tc>
                <w:tcPr>
                  <w:tcW w:w="7575" w:type="dxa"/>
                  <w:tcBorders>
                    <w:top w:val="single" w:sz="4" w:space="0" w:color="auto"/>
                    <w:left w:val="single" w:sz="4" w:space="0" w:color="auto"/>
                    <w:bottom w:val="single" w:sz="4" w:space="0" w:color="auto"/>
                    <w:right w:val="single" w:sz="4" w:space="0" w:color="auto"/>
                  </w:tcBorders>
                  <w:hideMark/>
                </w:tcPr>
                <w:p w14:paraId="4C5D44C8" w14:textId="7138FD22" w:rsidR="00B76901" w:rsidRPr="00B76901" w:rsidRDefault="00B76901" w:rsidP="00B76901">
                  <w:pPr>
                    <w:widowControl w:val="0"/>
                    <w:autoSpaceDE w:val="0"/>
                    <w:autoSpaceDN w:val="0"/>
                    <w:adjustRightInd w:val="0"/>
                    <w:jc w:val="both"/>
                    <w:rPr>
                      <w:b/>
                      <w:sz w:val="20"/>
                      <w:szCs w:val="20"/>
                    </w:rPr>
                  </w:pPr>
                  <w:r w:rsidRPr="00B76901">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vAlign w:val="center"/>
                </w:tcPr>
                <w:p w14:paraId="312498C7" w14:textId="5BFED876" w:rsidR="00B76901" w:rsidRPr="00B76901" w:rsidRDefault="00B76901" w:rsidP="00B76901">
                  <w:pPr>
                    <w:widowControl w:val="0"/>
                    <w:autoSpaceDE w:val="0"/>
                    <w:autoSpaceDN w:val="0"/>
                    <w:adjustRightInd w:val="0"/>
                    <w:jc w:val="center"/>
                    <w:rPr>
                      <w:b/>
                      <w:sz w:val="20"/>
                      <w:szCs w:val="20"/>
                    </w:rPr>
                  </w:pPr>
                  <w:r w:rsidRPr="00B76901">
                    <w:rPr>
                      <w:b/>
                      <w:sz w:val="20"/>
                      <w:szCs w:val="20"/>
                    </w:rPr>
                    <w:t>60</w:t>
                  </w:r>
                </w:p>
              </w:tc>
            </w:tr>
            <w:tr w:rsidR="00B76901" w:rsidRPr="00B76901" w14:paraId="59BB81C0" w14:textId="77777777" w:rsidTr="00B7690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B76901" w:rsidRPr="00B76901" w:rsidRDefault="00B76901" w:rsidP="00B76901">
                  <w:pPr>
                    <w:widowControl w:val="0"/>
                    <w:autoSpaceDE w:val="0"/>
                    <w:autoSpaceDN w:val="0"/>
                    <w:adjustRightInd w:val="0"/>
                    <w:jc w:val="both"/>
                    <w:rPr>
                      <w:b/>
                      <w:sz w:val="20"/>
                      <w:szCs w:val="20"/>
                    </w:rPr>
                  </w:pPr>
                  <w:r w:rsidRPr="00B76901">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6DBB1AB5" w:rsidR="00B76901" w:rsidRPr="00B76901" w:rsidRDefault="00B76901" w:rsidP="00B76901">
                  <w:pPr>
                    <w:widowControl w:val="0"/>
                    <w:autoSpaceDE w:val="0"/>
                    <w:autoSpaceDN w:val="0"/>
                    <w:adjustRightInd w:val="0"/>
                    <w:jc w:val="both"/>
                    <w:rPr>
                      <w:b/>
                      <w:sz w:val="20"/>
                      <w:szCs w:val="20"/>
                    </w:rPr>
                  </w:pPr>
                  <w:r w:rsidRPr="00B76901">
                    <w:rPr>
                      <w:sz w:val="20"/>
                      <w:szCs w:val="20"/>
                    </w:rPr>
                    <w:t>Наличие опыта выполнения работ по разработке разделов проектной документации «Безопасность мореплавания» и «Средства навигационного оборудования» за последние 2 года до момента вскрытия конвертов с Заявками, стоимостью не менее</w:t>
                  </w:r>
                  <w:r>
                    <w:rPr>
                      <w:sz w:val="20"/>
                      <w:szCs w:val="20"/>
                    </w:rPr>
                    <w:t xml:space="preserve"> </w:t>
                  </w:r>
                  <w:r w:rsidRPr="00B76901">
                    <w:rPr>
                      <w:sz w:val="20"/>
                      <w:szCs w:val="20"/>
                    </w:rPr>
                    <w:t>1 480 000,00</w:t>
                  </w:r>
                  <w:r>
                    <w:rPr>
                      <w:sz w:val="20"/>
                      <w:szCs w:val="20"/>
                    </w:rPr>
                    <w:t xml:space="preserve"> </w:t>
                  </w:r>
                  <w:r w:rsidRPr="00B76901">
                    <w:rPr>
                      <w:sz w:val="20"/>
                      <w:szCs w:val="20"/>
                    </w:rPr>
                    <w:t>руб. каждый договор.</w:t>
                  </w:r>
                </w:p>
              </w:tc>
              <w:tc>
                <w:tcPr>
                  <w:tcW w:w="1276" w:type="dxa"/>
                  <w:tcBorders>
                    <w:top w:val="single" w:sz="4" w:space="0" w:color="auto"/>
                    <w:left w:val="single" w:sz="4" w:space="0" w:color="auto"/>
                    <w:bottom w:val="single" w:sz="4" w:space="0" w:color="auto"/>
                    <w:right w:val="single" w:sz="4" w:space="0" w:color="auto"/>
                  </w:tcBorders>
                  <w:vAlign w:val="center"/>
                </w:tcPr>
                <w:p w14:paraId="39F07B6B" w14:textId="070A4567" w:rsidR="00B76901" w:rsidRPr="00B76901" w:rsidRDefault="00B76901" w:rsidP="00B76901">
                  <w:pPr>
                    <w:widowControl w:val="0"/>
                    <w:autoSpaceDE w:val="0"/>
                    <w:autoSpaceDN w:val="0"/>
                    <w:adjustRightInd w:val="0"/>
                    <w:jc w:val="center"/>
                    <w:rPr>
                      <w:b/>
                      <w:sz w:val="20"/>
                      <w:szCs w:val="20"/>
                    </w:rPr>
                  </w:pPr>
                  <w:r w:rsidRPr="00B76901">
                    <w:rPr>
                      <w:b/>
                      <w:sz w:val="20"/>
                      <w:szCs w:val="20"/>
                    </w:rPr>
                    <w:t>40</w:t>
                  </w:r>
                </w:p>
              </w:tc>
            </w:tr>
          </w:tbl>
          <w:p w14:paraId="0D2D9789" w14:textId="6077BDD9" w:rsidR="0034011A" w:rsidRPr="00B76901" w:rsidRDefault="0034011A" w:rsidP="0034011A">
            <w:pPr>
              <w:widowControl w:val="0"/>
              <w:autoSpaceDE w:val="0"/>
              <w:autoSpaceDN w:val="0"/>
              <w:adjustRightInd w:val="0"/>
              <w:jc w:val="both"/>
              <w:rPr>
                <w:b/>
                <w:sz w:val="20"/>
                <w:szCs w:val="20"/>
              </w:rPr>
            </w:pPr>
            <w:r w:rsidRPr="00B76901">
              <w:rPr>
                <w:b/>
                <w:sz w:val="20"/>
                <w:szCs w:val="20"/>
              </w:rPr>
              <w:t xml:space="preserve">Система </w:t>
            </w:r>
            <w:r w:rsidR="00A67E87" w:rsidRPr="00B76901">
              <w:rPr>
                <w:b/>
                <w:sz w:val="20"/>
                <w:szCs w:val="20"/>
              </w:rPr>
              <w:t>оценки заявок</w:t>
            </w:r>
            <w:r w:rsidRPr="00B76901">
              <w:rPr>
                <w:b/>
                <w:sz w:val="20"/>
                <w:szCs w:val="20"/>
              </w:rPr>
              <w:t xml:space="preserve"> Участника закупки:</w:t>
            </w:r>
          </w:p>
          <w:p w14:paraId="291B0876" w14:textId="5C047967" w:rsidR="0034011A" w:rsidRPr="00B76901" w:rsidRDefault="0034011A" w:rsidP="00B256D2">
            <w:pPr>
              <w:widowControl w:val="0"/>
              <w:autoSpaceDE w:val="0"/>
              <w:autoSpaceDN w:val="0"/>
              <w:adjustRightInd w:val="0"/>
              <w:jc w:val="both"/>
              <w:rPr>
                <w:b/>
                <w:sz w:val="20"/>
                <w:szCs w:val="20"/>
              </w:rPr>
            </w:pPr>
            <w:r w:rsidRPr="00B76901">
              <w:rPr>
                <w:b/>
                <w:sz w:val="20"/>
                <w:szCs w:val="20"/>
              </w:rPr>
              <w:t xml:space="preserve"> </w:t>
            </w:r>
            <w:r w:rsidR="00B256D2" w:rsidRPr="00B76901">
              <w:rPr>
                <w:b/>
                <w:sz w:val="20"/>
                <w:szCs w:val="20"/>
              </w:rPr>
              <w:t xml:space="preserve">1. </w:t>
            </w:r>
            <w:r w:rsidR="007A4111" w:rsidRPr="00B76901">
              <w:rPr>
                <w:b/>
                <w:sz w:val="20"/>
                <w:szCs w:val="20"/>
              </w:rPr>
              <w:t xml:space="preserve">«Стоимость выполнения работ» - </w:t>
            </w:r>
            <w:r w:rsidR="00304F58" w:rsidRPr="00B76901">
              <w:rPr>
                <w:b/>
                <w:sz w:val="20"/>
                <w:szCs w:val="20"/>
                <w:u w:val="single"/>
              </w:rPr>
              <w:t>6</w:t>
            </w:r>
            <w:r w:rsidR="002C2594" w:rsidRPr="00B76901">
              <w:rPr>
                <w:b/>
                <w:sz w:val="20"/>
                <w:szCs w:val="20"/>
                <w:u w:val="single"/>
              </w:rPr>
              <w:t>0</w:t>
            </w:r>
            <w:r w:rsidRPr="00B76901">
              <w:rPr>
                <w:b/>
                <w:sz w:val="20"/>
                <w:szCs w:val="20"/>
                <w:u w:val="single"/>
              </w:rPr>
              <w:t xml:space="preserve"> баллов</w:t>
            </w:r>
            <w:r w:rsidR="007432B8" w:rsidRPr="00B76901">
              <w:rPr>
                <w:b/>
                <w:sz w:val="20"/>
                <w:szCs w:val="20"/>
                <w:u w:val="single"/>
              </w:rPr>
              <w:t>.</w:t>
            </w:r>
          </w:p>
          <w:p w14:paraId="0D20585C" w14:textId="77777777" w:rsidR="0034011A" w:rsidRPr="00B76901" w:rsidRDefault="0034011A" w:rsidP="0034011A">
            <w:pPr>
              <w:widowControl w:val="0"/>
              <w:autoSpaceDE w:val="0"/>
              <w:autoSpaceDN w:val="0"/>
              <w:adjustRightInd w:val="0"/>
              <w:jc w:val="both"/>
              <w:rPr>
                <w:sz w:val="20"/>
                <w:szCs w:val="20"/>
                <w:u w:val="single"/>
              </w:rPr>
            </w:pPr>
            <w:r w:rsidRPr="00B76901">
              <w:rPr>
                <w:sz w:val="20"/>
                <w:szCs w:val="20"/>
                <w:u w:val="single"/>
              </w:rPr>
              <w:t xml:space="preserve"> При оценке данного критерия   используется следующая методика:</w:t>
            </w:r>
          </w:p>
          <w:p w14:paraId="2CEA6B75" w14:textId="77777777" w:rsidR="0034011A" w:rsidRPr="00B76901" w:rsidRDefault="0034011A" w:rsidP="0034011A">
            <w:pPr>
              <w:widowControl w:val="0"/>
              <w:autoSpaceDE w:val="0"/>
              <w:autoSpaceDN w:val="0"/>
              <w:adjustRightInd w:val="0"/>
              <w:jc w:val="both"/>
              <w:rPr>
                <w:sz w:val="20"/>
                <w:szCs w:val="20"/>
              </w:rPr>
            </w:pPr>
            <w:r w:rsidRPr="00B76901">
              <w:rPr>
                <w:sz w:val="20"/>
                <w:szCs w:val="20"/>
              </w:rPr>
              <w:t xml:space="preserve">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w:t>
            </w:r>
            <w:r w:rsidRPr="00B76901">
              <w:rPr>
                <w:sz w:val="20"/>
                <w:szCs w:val="20"/>
              </w:rPr>
              <w:lastRenderedPageBreak/>
              <w:t>Участниками, рассчитываются как относительные наилучшему (наименьшему) предложению по следующей формуле:</w:t>
            </w:r>
          </w:p>
          <w:p w14:paraId="38293D86" w14:textId="37924505" w:rsidR="0034011A" w:rsidRPr="00B76901" w:rsidRDefault="0034011A" w:rsidP="0034011A">
            <w:pPr>
              <w:widowControl w:val="0"/>
              <w:autoSpaceDE w:val="0"/>
              <w:autoSpaceDN w:val="0"/>
              <w:adjustRightInd w:val="0"/>
              <w:jc w:val="both"/>
              <w:rPr>
                <w:sz w:val="20"/>
                <w:szCs w:val="20"/>
              </w:rPr>
            </w:pPr>
            <w:r w:rsidRPr="00B76901">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38571770" r:id="rId11"/>
              </w:object>
            </w:r>
            <w:r w:rsidRPr="00B76901">
              <w:rPr>
                <w:i/>
                <w:iCs/>
                <w:sz w:val="20"/>
                <w:szCs w:val="20"/>
                <w:vertAlign w:val="subscript"/>
              </w:rPr>
              <w:t>=</w:t>
            </w:r>
            <w:r w:rsidRPr="00B76901">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B76901">
              <w:rPr>
                <w:iCs/>
                <w:sz w:val="20"/>
                <w:szCs w:val="20"/>
                <w:vertAlign w:val="subscript"/>
              </w:rPr>
              <w:sym w:font="Marlett" w:char="F072"/>
            </w:r>
            <w:proofErr w:type="spellStart"/>
            <w:r w:rsidRPr="00B76901">
              <w:rPr>
                <w:bCs/>
                <w:i/>
                <w:iCs/>
                <w:sz w:val="20"/>
                <w:szCs w:val="20"/>
              </w:rPr>
              <w:t>V</w:t>
            </w:r>
            <w:r w:rsidRPr="00B76901">
              <w:rPr>
                <w:i/>
                <w:iCs/>
                <w:sz w:val="20"/>
                <w:szCs w:val="20"/>
                <w:vertAlign w:val="subscript"/>
              </w:rPr>
              <w:t>критерия</w:t>
            </w:r>
            <w:proofErr w:type="spellEnd"/>
            <w:r w:rsidRPr="00B76901">
              <w:rPr>
                <w:sz w:val="20"/>
                <w:szCs w:val="20"/>
              </w:rPr>
              <w:t xml:space="preserve">      </w:t>
            </w:r>
            <w:proofErr w:type="gramStart"/>
            <w:r w:rsidRPr="00B76901">
              <w:rPr>
                <w:sz w:val="20"/>
                <w:szCs w:val="20"/>
              </w:rPr>
              <w:t xml:space="preserve">  </w:t>
            </w:r>
            <w:r w:rsidR="00115FAB" w:rsidRPr="00B76901">
              <w:rPr>
                <w:sz w:val="20"/>
                <w:szCs w:val="20"/>
              </w:rPr>
              <w:t>,</w:t>
            </w:r>
            <w:r w:rsidRPr="00B76901">
              <w:rPr>
                <w:sz w:val="20"/>
                <w:szCs w:val="20"/>
              </w:rPr>
              <w:t>где</w:t>
            </w:r>
            <w:proofErr w:type="gramEnd"/>
            <w:r w:rsidRPr="00B76901">
              <w:rPr>
                <w:sz w:val="20"/>
                <w:szCs w:val="20"/>
              </w:rPr>
              <w:t xml:space="preserve"> </w:t>
            </w:r>
            <w:r w:rsidRPr="00B76901">
              <w:rPr>
                <w:sz w:val="20"/>
                <w:szCs w:val="20"/>
              </w:rPr>
              <w:object w:dxaOrig="480" w:dyaOrig="510" w14:anchorId="7B88AD54">
                <v:shape id="_x0000_i1026" type="#_x0000_t75" style="width:28.5pt;height:28.5pt" o:ole="">
                  <v:imagedata r:id="rId13" o:title=""/>
                </v:shape>
                <o:OLEObject Type="Embed" ProgID="Equation.3" ShapeID="_x0000_i1026" DrawAspect="Content" ObjectID="_1738571771" r:id="rId14"/>
              </w:object>
            </w:r>
            <w:r w:rsidRPr="00B76901">
              <w:rPr>
                <w:i/>
                <w:iCs/>
                <w:sz w:val="20"/>
                <w:szCs w:val="20"/>
              </w:rPr>
              <w:t xml:space="preserve">- рейтинг </w:t>
            </w:r>
            <w:proofErr w:type="spellStart"/>
            <w:r w:rsidRPr="00B76901">
              <w:rPr>
                <w:i/>
                <w:iCs/>
                <w:sz w:val="20"/>
                <w:szCs w:val="20"/>
                <w:lang w:val="en-US"/>
              </w:rPr>
              <w:t>i</w:t>
            </w:r>
            <w:proofErr w:type="spellEnd"/>
            <w:r w:rsidRPr="00B76901">
              <w:rPr>
                <w:i/>
                <w:iCs/>
                <w:sz w:val="20"/>
                <w:szCs w:val="20"/>
              </w:rPr>
              <w:t xml:space="preserve"> – го Участника по данному критерию;</w:t>
            </w:r>
          </w:p>
          <w:p w14:paraId="212A053D" w14:textId="77777777" w:rsidR="0034011A" w:rsidRPr="00B76901" w:rsidRDefault="0034011A" w:rsidP="0034011A">
            <w:pPr>
              <w:widowControl w:val="0"/>
              <w:autoSpaceDE w:val="0"/>
              <w:autoSpaceDN w:val="0"/>
              <w:adjustRightInd w:val="0"/>
              <w:jc w:val="both"/>
              <w:rPr>
                <w:i/>
                <w:iCs/>
                <w:sz w:val="20"/>
                <w:szCs w:val="20"/>
              </w:rPr>
            </w:pPr>
            <w:r w:rsidRPr="00B76901">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B76901">
              <w:rPr>
                <w:sz w:val="20"/>
                <w:szCs w:val="20"/>
              </w:rPr>
              <w:t xml:space="preserve"> - </w:t>
            </w:r>
            <w:r w:rsidRPr="00B76901">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76901" w:rsidRDefault="0034011A" w:rsidP="0034011A">
            <w:pPr>
              <w:widowControl w:val="0"/>
              <w:autoSpaceDE w:val="0"/>
              <w:autoSpaceDN w:val="0"/>
              <w:adjustRightInd w:val="0"/>
              <w:jc w:val="both"/>
              <w:rPr>
                <w:i/>
                <w:iCs/>
                <w:sz w:val="20"/>
                <w:szCs w:val="20"/>
              </w:rPr>
            </w:pPr>
            <w:r w:rsidRPr="00B76901">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76901">
              <w:rPr>
                <w:i/>
                <w:iCs/>
                <w:sz w:val="20"/>
                <w:szCs w:val="20"/>
              </w:rPr>
              <w:t xml:space="preserve"> - предложение </w:t>
            </w:r>
            <w:proofErr w:type="spellStart"/>
            <w:r w:rsidRPr="00B76901">
              <w:rPr>
                <w:i/>
                <w:iCs/>
                <w:sz w:val="20"/>
                <w:szCs w:val="20"/>
                <w:lang w:val="en-US"/>
              </w:rPr>
              <w:t>i</w:t>
            </w:r>
            <w:proofErr w:type="spellEnd"/>
            <w:r w:rsidRPr="00B76901">
              <w:rPr>
                <w:i/>
                <w:iCs/>
                <w:sz w:val="20"/>
                <w:szCs w:val="20"/>
              </w:rPr>
              <w:t xml:space="preserve">-го Участника закупки о цене договора, указанной в заявке </w:t>
            </w:r>
            <w:r w:rsidR="00501F99" w:rsidRPr="00B76901">
              <w:rPr>
                <w:i/>
                <w:iCs/>
                <w:sz w:val="20"/>
                <w:szCs w:val="20"/>
              </w:rPr>
              <w:t>участника по</w:t>
            </w:r>
            <w:r w:rsidRPr="00B76901">
              <w:rPr>
                <w:i/>
                <w:iCs/>
                <w:sz w:val="20"/>
                <w:szCs w:val="20"/>
              </w:rPr>
              <w:t xml:space="preserve"> данному критерию;</w:t>
            </w:r>
          </w:p>
          <w:p w14:paraId="7D5C47F9" w14:textId="77777777" w:rsidR="0034011A" w:rsidRPr="00B76901" w:rsidRDefault="0034011A" w:rsidP="0034011A">
            <w:pPr>
              <w:widowControl w:val="0"/>
              <w:autoSpaceDE w:val="0"/>
              <w:autoSpaceDN w:val="0"/>
              <w:adjustRightInd w:val="0"/>
              <w:jc w:val="both"/>
              <w:rPr>
                <w:i/>
                <w:iCs/>
                <w:sz w:val="20"/>
                <w:szCs w:val="20"/>
              </w:rPr>
            </w:pPr>
            <w:proofErr w:type="spellStart"/>
            <w:r w:rsidRPr="00B76901">
              <w:rPr>
                <w:b/>
                <w:i/>
                <w:iCs/>
                <w:sz w:val="20"/>
                <w:szCs w:val="20"/>
              </w:rPr>
              <w:t>V</w:t>
            </w:r>
            <w:r w:rsidRPr="00B76901">
              <w:rPr>
                <w:i/>
                <w:iCs/>
                <w:sz w:val="20"/>
                <w:szCs w:val="20"/>
                <w:vertAlign w:val="subscript"/>
              </w:rPr>
              <w:t>критерия</w:t>
            </w:r>
            <w:proofErr w:type="spellEnd"/>
            <w:r w:rsidRPr="00B76901">
              <w:rPr>
                <w:i/>
                <w:iCs/>
                <w:sz w:val="20"/>
                <w:szCs w:val="20"/>
              </w:rPr>
              <w:t xml:space="preserve"> - значимость данного критерия.</w:t>
            </w:r>
          </w:p>
          <w:p w14:paraId="584227B9" w14:textId="77777777" w:rsidR="0034011A" w:rsidRPr="004806C9" w:rsidRDefault="0034011A" w:rsidP="0034011A">
            <w:pPr>
              <w:widowControl w:val="0"/>
              <w:autoSpaceDE w:val="0"/>
              <w:autoSpaceDN w:val="0"/>
              <w:adjustRightInd w:val="0"/>
              <w:jc w:val="both"/>
              <w:rPr>
                <w:i/>
                <w:iCs/>
                <w:sz w:val="20"/>
                <w:szCs w:val="20"/>
              </w:rPr>
            </w:pPr>
          </w:p>
          <w:p w14:paraId="58F0B62C" w14:textId="1562CF70" w:rsidR="004B0EE5" w:rsidRPr="004806C9" w:rsidRDefault="0034011A" w:rsidP="002F6D21">
            <w:pPr>
              <w:widowControl w:val="0"/>
              <w:autoSpaceDE w:val="0"/>
              <w:autoSpaceDN w:val="0"/>
              <w:adjustRightInd w:val="0"/>
              <w:jc w:val="both"/>
              <w:rPr>
                <w:i/>
                <w:iCs/>
                <w:sz w:val="20"/>
                <w:szCs w:val="20"/>
              </w:rPr>
            </w:pPr>
            <w:r w:rsidRPr="004806C9">
              <w:rPr>
                <w:i/>
                <w:iCs/>
                <w:sz w:val="20"/>
                <w:szCs w:val="20"/>
              </w:rPr>
              <w:t xml:space="preserve">При сравнении ценовых предложений используются </w:t>
            </w:r>
            <w:r w:rsidR="002E0848" w:rsidRPr="004806C9">
              <w:rPr>
                <w:i/>
                <w:iCs/>
                <w:sz w:val="20"/>
                <w:szCs w:val="20"/>
              </w:rPr>
              <w:t>ценовые предложения</w:t>
            </w:r>
            <w:r w:rsidR="005D5ADE" w:rsidRPr="004806C9">
              <w:rPr>
                <w:i/>
                <w:iCs/>
                <w:sz w:val="20"/>
                <w:szCs w:val="20"/>
              </w:rPr>
              <w:t xml:space="preserve"> участников, указанных в заявке, независимо от системы налогообложения.</w:t>
            </w:r>
          </w:p>
          <w:p w14:paraId="1821EB3E" w14:textId="54C9E110" w:rsidR="002F2F8D" w:rsidRPr="00683047" w:rsidRDefault="00B76901" w:rsidP="00CB682C">
            <w:pPr>
              <w:widowControl w:val="0"/>
              <w:autoSpaceDE w:val="0"/>
              <w:autoSpaceDN w:val="0"/>
              <w:adjustRightInd w:val="0"/>
              <w:jc w:val="both"/>
              <w:rPr>
                <w:i/>
                <w:iCs/>
                <w:sz w:val="20"/>
                <w:szCs w:val="20"/>
              </w:rPr>
            </w:pPr>
            <w:r w:rsidRPr="004806C9">
              <w:rPr>
                <w:b/>
                <w:bCs/>
                <w:sz w:val="20"/>
                <w:szCs w:val="20"/>
              </w:rPr>
              <w:t>2</w:t>
            </w:r>
            <w:r w:rsidRPr="004806C9">
              <w:rPr>
                <w:i/>
                <w:iCs/>
                <w:sz w:val="20"/>
                <w:szCs w:val="20"/>
              </w:rPr>
              <w:t>.</w:t>
            </w:r>
            <w:r w:rsidR="0034011A" w:rsidRPr="004806C9">
              <w:rPr>
                <w:b/>
                <w:sz w:val="20"/>
                <w:szCs w:val="20"/>
              </w:rPr>
              <w:t xml:space="preserve"> «</w:t>
            </w:r>
            <w:r w:rsidR="00304F58" w:rsidRPr="004806C9">
              <w:rPr>
                <w:b/>
                <w:sz w:val="20"/>
                <w:szCs w:val="20"/>
              </w:rPr>
              <w:t xml:space="preserve">Наличие у участников опыта </w:t>
            </w:r>
            <w:r w:rsidR="004806C9" w:rsidRPr="004806C9">
              <w:rPr>
                <w:b/>
                <w:sz w:val="20"/>
                <w:szCs w:val="20"/>
              </w:rPr>
              <w:t xml:space="preserve">выполнения работ </w:t>
            </w:r>
            <w:r w:rsidR="00304F58" w:rsidRPr="004806C9">
              <w:rPr>
                <w:b/>
                <w:sz w:val="20"/>
                <w:szCs w:val="20"/>
              </w:rPr>
              <w:t xml:space="preserve">по разработке </w:t>
            </w:r>
            <w:r w:rsidRPr="004806C9">
              <w:rPr>
                <w:b/>
                <w:sz w:val="20"/>
                <w:szCs w:val="20"/>
              </w:rPr>
              <w:t>разделов проектной документации «Безопасность мореплавания» и «Средства навигационного оборудования» за последние 2 года до момента вскрытия конвертов с Заявками, стоимостью не менее 1 480 000,00 руб. каждый</w:t>
            </w:r>
            <w:r w:rsidR="004806C9" w:rsidRPr="004806C9">
              <w:rPr>
                <w:b/>
                <w:sz w:val="20"/>
                <w:szCs w:val="20"/>
              </w:rPr>
              <w:t xml:space="preserve"> договор </w:t>
            </w:r>
            <w:r w:rsidR="0034011A" w:rsidRPr="004806C9">
              <w:rPr>
                <w:b/>
                <w:sz w:val="20"/>
                <w:szCs w:val="20"/>
              </w:rPr>
              <w:t xml:space="preserve">» - </w:t>
            </w:r>
            <w:r w:rsidR="00304F58" w:rsidRPr="004806C9">
              <w:rPr>
                <w:b/>
                <w:sz w:val="20"/>
                <w:szCs w:val="20"/>
                <w:u w:val="single"/>
              </w:rPr>
              <w:t>4</w:t>
            </w:r>
            <w:r w:rsidR="007A4111" w:rsidRPr="004806C9">
              <w:rPr>
                <w:b/>
                <w:sz w:val="20"/>
                <w:szCs w:val="20"/>
                <w:u w:val="single"/>
              </w:rPr>
              <w:t>0</w:t>
            </w:r>
            <w:r w:rsidR="0034011A" w:rsidRPr="004806C9">
              <w:rPr>
                <w:b/>
                <w:sz w:val="20"/>
                <w:szCs w:val="20"/>
                <w:u w:val="single"/>
              </w:rPr>
              <w:t xml:space="preserve"> баллов.</w:t>
            </w:r>
            <w:r w:rsidR="007A4111" w:rsidRPr="004806C9">
              <w:rPr>
                <w:b/>
                <w:sz w:val="20"/>
                <w:szCs w:val="20"/>
              </w:rPr>
              <w:t xml:space="preserve"> </w:t>
            </w:r>
          </w:p>
          <w:p w14:paraId="005D3EB3" w14:textId="7DB59269" w:rsidR="00CB682C" w:rsidRPr="004806C9" w:rsidRDefault="00CB682C" w:rsidP="00CB682C">
            <w:pPr>
              <w:widowControl w:val="0"/>
              <w:autoSpaceDE w:val="0"/>
              <w:autoSpaceDN w:val="0"/>
              <w:adjustRightInd w:val="0"/>
              <w:jc w:val="both"/>
              <w:rPr>
                <w:b/>
                <w:sz w:val="20"/>
                <w:szCs w:val="20"/>
              </w:rPr>
            </w:pPr>
            <w:r w:rsidRPr="004806C9">
              <w:rPr>
                <w:sz w:val="20"/>
                <w:szCs w:val="20"/>
              </w:rPr>
              <w:t xml:space="preserve">Оформляется в виде таблицы, указанной в Форме № 4 «Предложение участника по неценовым критериям оценки открытого запроса предложений». </w:t>
            </w:r>
            <w:r w:rsidRPr="004806C9">
              <w:rPr>
                <w:i/>
                <w:sz w:val="20"/>
                <w:szCs w:val="20"/>
              </w:rPr>
              <w:t>Сопоставлению и оценке по данному критерию подлежат сведения об аналогичных работах (услугах), выполненных (оказанных) за последние</w:t>
            </w:r>
            <w:r w:rsidR="00B76901" w:rsidRPr="004806C9">
              <w:rPr>
                <w:i/>
                <w:sz w:val="20"/>
                <w:szCs w:val="20"/>
              </w:rPr>
              <w:t xml:space="preserve"> 2</w:t>
            </w:r>
            <w:r w:rsidRPr="004806C9">
              <w:rPr>
                <w:i/>
                <w:sz w:val="20"/>
                <w:szCs w:val="20"/>
              </w:rPr>
              <w:t xml:space="preserve"> </w:t>
            </w:r>
            <w:r w:rsidR="00D22953" w:rsidRPr="004806C9">
              <w:rPr>
                <w:i/>
                <w:sz w:val="20"/>
                <w:szCs w:val="20"/>
              </w:rPr>
              <w:t>года</w:t>
            </w:r>
            <w:r w:rsidRPr="004806C9">
              <w:rPr>
                <w:i/>
                <w:sz w:val="20"/>
                <w:szCs w:val="20"/>
              </w:rPr>
              <w:t xml:space="preserve"> до момента вскрытия конвертов с Заявками, </w:t>
            </w:r>
            <w:r w:rsidR="00373640" w:rsidRPr="004806C9">
              <w:rPr>
                <w:i/>
                <w:sz w:val="20"/>
                <w:szCs w:val="20"/>
              </w:rPr>
              <w:t xml:space="preserve">стоимостью не менее </w:t>
            </w:r>
            <w:r w:rsidR="00B76901" w:rsidRPr="004806C9">
              <w:rPr>
                <w:i/>
                <w:sz w:val="20"/>
                <w:szCs w:val="20"/>
              </w:rPr>
              <w:t xml:space="preserve">1 480 000,00 руб. </w:t>
            </w:r>
            <w:r w:rsidR="00373640" w:rsidRPr="004806C9">
              <w:rPr>
                <w:i/>
                <w:sz w:val="20"/>
                <w:szCs w:val="20"/>
              </w:rPr>
              <w:t>каждый</w:t>
            </w:r>
            <w:r w:rsidR="004806C9">
              <w:rPr>
                <w:i/>
                <w:sz w:val="20"/>
                <w:szCs w:val="20"/>
              </w:rPr>
              <w:t xml:space="preserve"> договор</w:t>
            </w:r>
            <w:r w:rsidR="00E77925" w:rsidRPr="004806C9">
              <w:rPr>
                <w:i/>
                <w:sz w:val="20"/>
                <w:szCs w:val="20"/>
              </w:rPr>
              <w:t>,</w:t>
            </w:r>
            <w:r w:rsidR="00373640" w:rsidRPr="004806C9">
              <w:rPr>
                <w:i/>
                <w:sz w:val="20"/>
                <w:szCs w:val="20"/>
              </w:rPr>
              <w:t xml:space="preserve"> </w:t>
            </w:r>
            <w:r w:rsidRPr="004806C9">
              <w:rPr>
                <w:i/>
                <w:sz w:val="20"/>
                <w:szCs w:val="20"/>
              </w:rPr>
              <w:t>которые подтверждаются копиями нижеперечисленных документов:</w:t>
            </w:r>
          </w:p>
          <w:p w14:paraId="399A942F" w14:textId="7F9539DF" w:rsidR="00CB682C" w:rsidRPr="004806C9" w:rsidRDefault="00A231F0" w:rsidP="00CB682C">
            <w:pPr>
              <w:widowControl w:val="0"/>
              <w:autoSpaceDE w:val="0"/>
              <w:autoSpaceDN w:val="0"/>
              <w:adjustRightInd w:val="0"/>
              <w:jc w:val="both"/>
              <w:rPr>
                <w:i/>
                <w:sz w:val="20"/>
                <w:szCs w:val="20"/>
              </w:rPr>
            </w:pPr>
            <w:r w:rsidRPr="004806C9">
              <w:rPr>
                <w:i/>
                <w:sz w:val="20"/>
                <w:szCs w:val="20"/>
              </w:rPr>
              <w:t>- актов</w:t>
            </w:r>
            <w:r w:rsidR="00CB682C" w:rsidRPr="004806C9">
              <w:rPr>
                <w:i/>
                <w:sz w:val="20"/>
                <w:szCs w:val="20"/>
              </w:rPr>
              <w:t xml:space="preserve"> выполненных работ;</w:t>
            </w:r>
          </w:p>
          <w:p w14:paraId="205CB17E" w14:textId="6D780AFE" w:rsidR="00F029BE" w:rsidRPr="00B76901" w:rsidRDefault="00A231F0" w:rsidP="00CB682C">
            <w:pPr>
              <w:widowControl w:val="0"/>
              <w:autoSpaceDE w:val="0"/>
              <w:autoSpaceDN w:val="0"/>
              <w:adjustRightInd w:val="0"/>
              <w:jc w:val="both"/>
              <w:rPr>
                <w:i/>
                <w:sz w:val="20"/>
                <w:szCs w:val="20"/>
              </w:rPr>
            </w:pPr>
            <w:r w:rsidRPr="00B76901">
              <w:rPr>
                <w:i/>
                <w:sz w:val="20"/>
                <w:szCs w:val="20"/>
              </w:rPr>
              <w:t>- значимых страниц</w:t>
            </w:r>
            <w:r w:rsidR="00CB682C" w:rsidRPr="00B76901">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585941DD" w14:textId="41025277" w:rsidR="008C59DE" w:rsidRPr="00B76901" w:rsidRDefault="00CB682C" w:rsidP="008C59DE">
            <w:pPr>
              <w:jc w:val="both"/>
              <w:rPr>
                <w:sz w:val="20"/>
                <w:szCs w:val="20"/>
              </w:rPr>
            </w:pPr>
            <w:r w:rsidRPr="00B76901">
              <w:rPr>
                <w:b/>
                <w:i/>
                <w:sz w:val="20"/>
                <w:szCs w:val="20"/>
              </w:rPr>
              <w:t>Примечание:</w:t>
            </w:r>
            <w:r w:rsidRPr="00B76901">
              <w:rPr>
                <w:sz w:val="20"/>
                <w:szCs w:val="20"/>
              </w:rPr>
              <w:t xml:space="preserve"> </w:t>
            </w:r>
            <w:r w:rsidR="00D102D7" w:rsidRPr="00D102D7">
              <w:rPr>
                <w:i/>
                <w:sz w:val="20"/>
                <w:szCs w:val="20"/>
              </w:rPr>
              <w:t>Аналогичными считаются работы по разработке разделов проектной документации «Безопасность мореплавания» и «Средства навигационного оборудования»</w:t>
            </w:r>
            <w:r w:rsidR="00C745BC" w:rsidRPr="00B76901">
              <w:rPr>
                <w:i/>
                <w:sz w:val="20"/>
                <w:szCs w:val="20"/>
              </w:rPr>
              <w:t xml:space="preserve">. </w:t>
            </w:r>
          </w:p>
          <w:p w14:paraId="482D557A" w14:textId="325DE936" w:rsidR="00CB682C" w:rsidRPr="00B76901" w:rsidRDefault="000E68DB" w:rsidP="00CB682C">
            <w:pPr>
              <w:tabs>
                <w:tab w:val="left" w:pos="0"/>
              </w:tabs>
              <w:jc w:val="both"/>
              <w:rPr>
                <w:i/>
                <w:sz w:val="20"/>
                <w:szCs w:val="20"/>
              </w:rPr>
            </w:pPr>
            <w:r w:rsidRPr="00B76901">
              <w:rPr>
                <w:i/>
                <w:sz w:val="20"/>
                <w:szCs w:val="20"/>
              </w:rPr>
              <w:t>Сведения о работах (услугах) не являющимися ан</w:t>
            </w:r>
            <w:r w:rsidR="00D4637B" w:rsidRPr="00B76901">
              <w:rPr>
                <w:i/>
                <w:sz w:val="20"/>
                <w:szCs w:val="20"/>
              </w:rPr>
              <w:t>алогичными работами (услугами),</w:t>
            </w:r>
            <w:r w:rsidRPr="00B76901">
              <w:rPr>
                <w:i/>
                <w:sz w:val="20"/>
                <w:szCs w:val="20"/>
              </w:rPr>
              <w:t xml:space="preserve"> не за последние </w:t>
            </w:r>
            <w:r w:rsidR="00D102D7">
              <w:rPr>
                <w:i/>
                <w:sz w:val="20"/>
                <w:szCs w:val="20"/>
              </w:rPr>
              <w:t>2</w:t>
            </w:r>
            <w:r w:rsidRPr="00B76901">
              <w:rPr>
                <w:i/>
                <w:sz w:val="20"/>
                <w:szCs w:val="20"/>
              </w:rPr>
              <w:t xml:space="preserve"> </w:t>
            </w:r>
            <w:r w:rsidR="00D22953" w:rsidRPr="00B76901">
              <w:rPr>
                <w:i/>
                <w:sz w:val="20"/>
                <w:szCs w:val="20"/>
              </w:rPr>
              <w:t>года</w:t>
            </w:r>
            <w:r w:rsidR="00A20F16" w:rsidRPr="00B76901">
              <w:rPr>
                <w:sz w:val="20"/>
                <w:szCs w:val="20"/>
              </w:rPr>
              <w:t xml:space="preserve"> </w:t>
            </w:r>
            <w:r w:rsidR="00A20F16" w:rsidRPr="00B76901">
              <w:rPr>
                <w:i/>
                <w:sz w:val="20"/>
                <w:szCs w:val="20"/>
              </w:rPr>
              <w:t>до момента вскрытия конвертов с Заявками</w:t>
            </w:r>
            <w:r w:rsidR="00D4637B" w:rsidRPr="00B76901">
              <w:rPr>
                <w:i/>
                <w:sz w:val="20"/>
                <w:szCs w:val="20"/>
              </w:rPr>
              <w:t xml:space="preserve"> и</w:t>
            </w:r>
            <w:r w:rsidR="00373640" w:rsidRPr="00B76901">
              <w:rPr>
                <w:sz w:val="20"/>
                <w:szCs w:val="20"/>
              </w:rPr>
              <w:t xml:space="preserve"> </w:t>
            </w:r>
            <w:r w:rsidR="00373640" w:rsidRPr="00B76901">
              <w:rPr>
                <w:i/>
                <w:sz w:val="20"/>
                <w:szCs w:val="20"/>
              </w:rPr>
              <w:t>стоимостью менее</w:t>
            </w:r>
            <w:r w:rsidR="00C745BC" w:rsidRPr="00B76901">
              <w:rPr>
                <w:i/>
                <w:sz w:val="20"/>
                <w:szCs w:val="20"/>
              </w:rPr>
              <w:t xml:space="preserve"> </w:t>
            </w:r>
            <w:r w:rsidR="00D102D7" w:rsidRPr="00B76901">
              <w:rPr>
                <w:i/>
                <w:sz w:val="20"/>
                <w:szCs w:val="20"/>
              </w:rPr>
              <w:t xml:space="preserve">1 480 000,00 </w:t>
            </w:r>
            <w:r w:rsidR="00373640" w:rsidRPr="00B76901">
              <w:rPr>
                <w:i/>
                <w:sz w:val="20"/>
                <w:szCs w:val="20"/>
              </w:rPr>
              <w:t>руб. каждый</w:t>
            </w:r>
            <w:r w:rsidR="008D1CF3" w:rsidRPr="00B76901">
              <w:rPr>
                <w:i/>
                <w:sz w:val="20"/>
                <w:szCs w:val="20"/>
              </w:rPr>
              <w:t xml:space="preserve"> договор</w:t>
            </w:r>
            <w:r w:rsidR="00E77925" w:rsidRPr="00B76901">
              <w:rPr>
                <w:i/>
                <w:sz w:val="20"/>
                <w:szCs w:val="20"/>
              </w:rPr>
              <w:t>,</w:t>
            </w:r>
            <w:r w:rsidRPr="00B76901">
              <w:rPr>
                <w:i/>
                <w:sz w:val="20"/>
                <w:szCs w:val="20"/>
              </w:rPr>
              <w:t xml:space="preserve"> не принимаются к оценке и сопоставлению</w:t>
            </w:r>
            <w:r w:rsidR="00CB682C" w:rsidRPr="00B76901">
              <w:rPr>
                <w:i/>
                <w:sz w:val="20"/>
                <w:szCs w:val="20"/>
              </w:rPr>
              <w:t xml:space="preserve">. </w:t>
            </w:r>
          </w:p>
          <w:p w14:paraId="664C76ED" w14:textId="0941A931" w:rsidR="002C2594" w:rsidRPr="00B76901" w:rsidRDefault="00CB682C" w:rsidP="00501F99">
            <w:pPr>
              <w:tabs>
                <w:tab w:val="left" w:pos="0"/>
              </w:tabs>
              <w:jc w:val="both"/>
              <w:rPr>
                <w:i/>
                <w:sz w:val="20"/>
                <w:szCs w:val="20"/>
              </w:rPr>
            </w:pPr>
            <w:r w:rsidRPr="00B76901">
              <w:rPr>
                <w:i/>
                <w:sz w:val="20"/>
                <w:szCs w:val="20"/>
              </w:rPr>
              <w:t>* Наилучшим (наибольшим) предложением по данному критерию будет являться наибольшее количество копий договоров/</w:t>
            </w:r>
            <w:r w:rsidR="00501F99" w:rsidRPr="00B76901">
              <w:rPr>
                <w:i/>
                <w:sz w:val="20"/>
                <w:szCs w:val="20"/>
              </w:rPr>
              <w:t>контрактов,</w:t>
            </w:r>
            <w:r w:rsidRPr="00B76901">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B76901">
              <w:rPr>
                <w:i/>
                <w:sz w:val="20"/>
                <w:szCs w:val="20"/>
                <w:u w:val="single"/>
              </w:rPr>
              <w:t>к нему всех подтверждающих документов</w:t>
            </w:r>
            <w:r w:rsidRPr="00B76901">
              <w:rPr>
                <w:i/>
                <w:sz w:val="20"/>
                <w:szCs w:val="20"/>
              </w:rPr>
              <w:t>.</w:t>
            </w:r>
          </w:p>
          <w:p w14:paraId="370463FD" w14:textId="6B321214" w:rsidR="0065145E" w:rsidRPr="00B76901" w:rsidRDefault="0065145E" w:rsidP="00501F99">
            <w:pPr>
              <w:tabs>
                <w:tab w:val="left" w:pos="0"/>
              </w:tabs>
              <w:jc w:val="both"/>
              <w:rPr>
                <w:i/>
                <w:sz w:val="20"/>
                <w:szCs w:val="20"/>
              </w:rPr>
            </w:pPr>
            <w:r w:rsidRPr="00B76901">
              <w:rPr>
                <w:i/>
                <w:sz w:val="20"/>
                <w:szCs w:val="20"/>
              </w:rPr>
              <w:t>В случае</w:t>
            </w:r>
            <w:r w:rsidR="00072E3A" w:rsidRPr="00B76901">
              <w:rPr>
                <w:sz w:val="20"/>
                <w:szCs w:val="20"/>
              </w:rPr>
              <w:t xml:space="preserve"> </w:t>
            </w:r>
            <w:r w:rsidR="00072E3A" w:rsidRPr="00B76901">
              <w:rPr>
                <w:i/>
                <w:sz w:val="20"/>
                <w:szCs w:val="20"/>
              </w:rPr>
              <w:t>непредоставления</w:t>
            </w:r>
            <w:r w:rsidRPr="00B76901">
              <w:rPr>
                <w:i/>
                <w:sz w:val="20"/>
                <w:szCs w:val="20"/>
              </w:rPr>
              <w:t xml:space="preserve"> всех подтверждающих документов к договору, Участнику закупки присваивается 0 баллов по данному критерию.</w:t>
            </w:r>
          </w:p>
          <w:p w14:paraId="2090C70C" w14:textId="4AACE7FB" w:rsidR="00CB682C" w:rsidRPr="00B76901" w:rsidRDefault="00CB682C" w:rsidP="00CB682C">
            <w:pPr>
              <w:widowControl w:val="0"/>
              <w:autoSpaceDE w:val="0"/>
              <w:autoSpaceDN w:val="0"/>
              <w:adjustRightInd w:val="0"/>
              <w:jc w:val="both"/>
              <w:rPr>
                <w:sz w:val="20"/>
                <w:szCs w:val="20"/>
                <w:u w:val="single"/>
              </w:rPr>
            </w:pPr>
            <w:r w:rsidRPr="00B76901">
              <w:rPr>
                <w:iCs/>
                <w:sz w:val="20"/>
                <w:szCs w:val="20"/>
              </w:rPr>
              <w:t xml:space="preserve">При оценке критерия «Квалификация </w:t>
            </w:r>
            <w:r w:rsidR="002C2594" w:rsidRPr="00B76901">
              <w:rPr>
                <w:iCs/>
                <w:sz w:val="20"/>
                <w:szCs w:val="20"/>
              </w:rPr>
              <w:t>участника»</w:t>
            </w:r>
            <w:r w:rsidR="002C2594" w:rsidRPr="00B76901">
              <w:rPr>
                <w:sz w:val="20"/>
                <w:szCs w:val="20"/>
                <w:u w:val="single"/>
              </w:rPr>
              <w:t xml:space="preserve"> используется</w:t>
            </w:r>
            <w:r w:rsidRPr="00B76901">
              <w:rPr>
                <w:sz w:val="20"/>
                <w:szCs w:val="20"/>
                <w:u w:val="single"/>
              </w:rPr>
              <w:t xml:space="preserve"> следующая методика:</w:t>
            </w:r>
          </w:p>
          <w:p w14:paraId="6D30D09A" w14:textId="77777777" w:rsidR="00CB682C" w:rsidRPr="00B76901" w:rsidRDefault="00CB682C" w:rsidP="00CB682C">
            <w:pPr>
              <w:widowControl w:val="0"/>
              <w:autoSpaceDE w:val="0"/>
              <w:autoSpaceDN w:val="0"/>
              <w:adjustRightInd w:val="0"/>
              <w:jc w:val="both"/>
              <w:rPr>
                <w:sz w:val="20"/>
                <w:szCs w:val="20"/>
              </w:rPr>
            </w:pPr>
            <w:r w:rsidRPr="00B76901">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B76901"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B76901" w:rsidRDefault="00CB682C" w:rsidP="00CB682C">
            <w:pPr>
              <w:widowControl w:val="0"/>
              <w:autoSpaceDE w:val="0"/>
              <w:autoSpaceDN w:val="0"/>
              <w:adjustRightInd w:val="0"/>
              <w:jc w:val="both"/>
              <w:rPr>
                <w:sz w:val="20"/>
                <w:szCs w:val="20"/>
              </w:rPr>
            </w:pPr>
            <w:r w:rsidRPr="00B76901">
              <w:rPr>
                <w:sz w:val="20"/>
                <w:szCs w:val="20"/>
              </w:rPr>
              <w:t xml:space="preserve">Где, </w:t>
            </w:r>
            <w:r w:rsidRPr="00B76901">
              <w:rPr>
                <w:sz w:val="20"/>
                <w:szCs w:val="20"/>
                <w:lang w:val="en-US"/>
              </w:rPr>
              <w:t>O</w:t>
            </w:r>
            <w:r w:rsidRPr="00B76901">
              <w:rPr>
                <w:i/>
                <w:sz w:val="20"/>
                <w:szCs w:val="20"/>
                <w:vertAlign w:val="subscript"/>
                <w:lang w:val="en-US"/>
              </w:rPr>
              <w:t>i</w:t>
            </w:r>
            <w:r w:rsidRPr="00B76901">
              <w:rPr>
                <w:sz w:val="20"/>
                <w:szCs w:val="20"/>
              </w:rPr>
              <w:t xml:space="preserve"> - рейтинг i – го участника закупки по данному критерию;</w:t>
            </w:r>
          </w:p>
          <w:p w14:paraId="4AF16143" w14:textId="1A725212" w:rsidR="00CB682C" w:rsidRPr="00B76901" w:rsidRDefault="00CB682C" w:rsidP="00CB682C">
            <w:pPr>
              <w:widowControl w:val="0"/>
              <w:autoSpaceDE w:val="0"/>
              <w:autoSpaceDN w:val="0"/>
              <w:adjustRightInd w:val="0"/>
              <w:jc w:val="both"/>
              <w:rPr>
                <w:sz w:val="20"/>
                <w:szCs w:val="20"/>
              </w:rPr>
            </w:pPr>
            <w:proofErr w:type="spellStart"/>
            <w:r w:rsidRPr="00B76901">
              <w:rPr>
                <w:sz w:val="20"/>
                <w:szCs w:val="20"/>
              </w:rPr>
              <w:t>O</w:t>
            </w:r>
            <w:r w:rsidRPr="00B76901">
              <w:rPr>
                <w:sz w:val="20"/>
                <w:szCs w:val="20"/>
                <w:vertAlign w:val="subscript"/>
              </w:rPr>
              <w:t>ij</w:t>
            </w:r>
            <w:r w:rsidRPr="00B76901">
              <w:rPr>
                <w:sz w:val="20"/>
                <w:szCs w:val="20"/>
                <w:vertAlign w:val="superscript"/>
              </w:rPr>
              <w:t>баз</w:t>
            </w:r>
            <w:proofErr w:type="spellEnd"/>
            <w:r w:rsidRPr="00B76901">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B76901" w:rsidRDefault="00CB682C" w:rsidP="00CB682C">
            <w:pPr>
              <w:widowControl w:val="0"/>
              <w:autoSpaceDE w:val="0"/>
              <w:autoSpaceDN w:val="0"/>
              <w:adjustRightInd w:val="0"/>
              <w:jc w:val="both"/>
              <w:rPr>
                <w:sz w:val="20"/>
                <w:szCs w:val="20"/>
              </w:rPr>
            </w:pPr>
            <w:proofErr w:type="spellStart"/>
            <w:r w:rsidRPr="00B76901">
              <w:rPr>
                <w:sz w:val="20"/>
                <w:szCs w:val="20"/>
              </w:rPr>
              <w:t>O</w:t>
            </w:r>
            <w:r w:rsidRPr="00B76901">
              <w:rPr>
                <w:sz w:val="20"/>
                <w:szCs w:val="20"/>
                <w:vertAlign w:val="subscript"/>
              </w:rPr>
              <w:t>ij</w:t>
            </w:r>
            <w:proofErr w:type="spellEnd"/>
            <w:r w:rsidRPr="00B76901">
              <w:rPr>
                <w:sz w:val="20"/>
                <w:szCs w:val="20"/>
              </w:rPr>
              <w:t xml:space="preserve"> - предложение i-го участника закупки по данному критерию;</w:t>
            </w:r>
          </w:p>
          <w:p w14:paraId="2AB2D06A" w14:textId="6F560C1E" w:rsidR="0065145E" w:rsidRPr="00B76901" w:rsidRDefault="00CB682C" w:rsidP="007A4111">
            <w:pPr>
              <w:widowControl w:val="0"/>
              <w:autoSpaceDE w:val="0"/>
              <w:autoSpaceDN w:val="0"/>
              <w:adjustRightInd w:val="0"/>
              <w:jc w:val="both"/>
              <w:rPr>
                <w:sz w:val="20"/>
                <w:szCs w:val="20"/>
              </w:rPr>
            </w:pPr>
            <w:proofErr w:type="spellStart"/>
            <w:r w:rsidRPr="00B76901">
              <w:rPr>
                <w:sz w:val="20"/>
                <w:szCs w:val="20"/>
              </w:rPr>
              <w:t>V</w:t>
            </w:r>
            <w:r w:rsidRPr="00B76901">
              <w:rPr>
                <w:sz w:val="20"/>
                <w:szCs w:val="20"/>
                <w:vertAlign w:val="subscript"/>
              </w:rPr>
              <w:t>критерия</w:t>
            </w:r>
            <w:proofErr w:type="spellEnd"/>
            <w:r w:rsidRPr="00B76901">
              <w:rPr>
                <w:sz w:val="20"/>
                <w:szCs w:val="20"/>
              </w:rPr>
              <w:t xml:space="preserve"> - значимость данного критерия.</w:t>
            </w:r>
          </w:p>
        </w:tc>
      </w:tr>
      <w:bookmarkEnd w:id="6"/>
    </w:tbl>
    <w:p w14:paraId="30F2F578" w14:textId="77777777" w:rsidR="00683047" w:rsidRDefault="00683047" w:rsidP="006B681E">
      <w:pPr>
        <w:widowControl w:val="0"/>
        <w:autoSpaceDE w:val="0"/>
        <w:autoSpaceDN w:val="0"/>
        <w:adjustRightInd w:val="0"/>
        <w:jc w:val="both"/>
        <w:rPr>
          <w:sz w:val="20"/>
          <w:szCs w:val="20"/>
        </w:rPr>
      </w:pPr>
    </w:p>
    <w:p w14:paraId="72A1416A" w14:textId="5FCC0544" w:rsidR="006B681E" w:rsidRPr="00DF52A4" w:rsidRDefault="006B681E" w:rsidP="006B681E">
      <w:pPr>
        <w:widowControl w:val="0"/>
        <w:autoSpaceDE w:val="0"/>
        <w:autoSpaceDN w:val="0"/>
        <w:adjustRightInd w:val="0"/>
        <w:jc w:val="both"/>
        <w:rPr>
          <w:sz w:val="20"/>
          <w:szCs w:val="20"/>
        </w:rPr>
      </w:pPr>
      <w:r w:rsidRPr="00DF52A4">
        <w:rPr>
          <w:sz w:val="20"/>
          <w:szCs w:val="20"/>
        </w:rPr>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w:t>
      </w:r>
      <w:r w:rsidR="000A6B10" w:rsidRPr="00DF52A4">
        <w:rPr>
          <w:sz w:val="20"/>
          <w:szCs w:val="20"/>
        </w:rPr>
        <w:lastRenderedPageBreak/>
        <w:t xml:space="preserve">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12BC8A62" w14:textId="77777777" w:rsidR="00D102D7" w:rsidRPr="00D102D7" w:rsidRDefault="00D102D7" w:rsidP="00D102D7">
      <w:pPr>
        <w:autoSpaceDE w:val="0"/>
        <w:autoSpaceDN w:val="0"/>
        <w:adjustRightInd w:val="0"/>
        <w:jc w:val="both"/>
        <w:rPr>
          <w:sz w:val="20"/>
          <w:szCs w:val="20"/>
          <w:lang w:eastAsia="en-US"/>
        </w:rPr>
      </w:pPr>
      <w:r w:rsidRPr="00D102D7">
        <w:rPr>
          <w:sz w:val="20"/>
          <w:szCs w:val="20"/>
        </w:rPr>
        <w:t>10.1. Заказчик вправе объявить процедуру переторжки.</w:t>
      </w:r>
    </w:p>
    <w:p w14:paraId="6615800E" w14:textId="77777777" w:rsidR="00D102D7" w:rsidRPr="00D102D7" w:rsidRDefault="00D102D7" w:rsidP="00D102D7">
      <w:pPr>
        <w:autoSpaceDE w:val="0"/>
        <w:autoSpaceDN w:val="0"/>
        <w:adjustRightInd w:val="0"/>
        <w:jc w:val="both"/>
        <w:rPr>
          <w:sz w:val="20"/>
          <w:szCs w:val="20"/>
        </w:rPr>
      </w:pPr>
      <w:r w:rsidRPr="00D102D7">
        <w:rPr>
          <w:sz w:val="20"/>
          <w:szCs w:val="20"/>
          <w:lang w:eastAsia="en-US"/>
        </w:rPr>
        <w:t xml:space="preserve">10.2. 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1DE8A9A" w14:textId="77777777" w:rsidR="00D102D7" w:rsidRPr="00D102D7" w:rsidRDefault="00D102D7" w:rsidP="00D102D7">
      <w:pPr>
        <w:autoSpaceDE w:val="0"/>
        <w:autoSpaceDN w:val="0"/>
        <w:adjustRightInd w:val="0"/>
        <w:jc w:val="both"/>
        <w:rPr>
          <w:sz w:val="20"/>
          <w:szCs w:val="20"/>
          <w:lang w:eastAsia="en-US"/>
        </w:rPr>
      </w:pPr>
      <w:r w:rsidRPr="00D102D7">
        <w:rPr>
          <w:sz w:val="20"/>
          <w:szCs w:val="20"/>
        </w:rPr>
        <w:t>10.3.</w:t>
      </w:r>
      <w:r w:rsidRPr="00D102D7">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317816E7" w14:textId="77777777" w:rsidR="00D102D7" w:rsidRPr="00D102D7" w:rsidRDefault="00D102D7" w:rsidP="00D102D7">
      <w:pPr>
        <w:autoSpaceDE w:val="0"/>
        <w:autoSpaceDN w:val="0"/>
        <w:adjustRightInd w:val="0"/>
        <w:jc w:val="both"/>
        <w:rPr>
          <w:sz w:val="20"/>
          <w:szCs w:val="20"/>
          <w:lang w:eastAsia="en-US"/>
        </w:rPr>
      </w:pPr>
      <w:r w:rsidRPr="00D102D7">
        <w:rPr>
          <w:sz w:val="20"/>
          <w:szCs w:val="20"/>
          <w:lang w:eastAsia="en-US"/>
        </w:rPr>
        <w:t>10.4. Решение о проведении переторжки, дата, время начала и окончания процедуры переторжки, место проведения переторжки указываются в протоколе рассмотрения заявок, который должен содержать сведения, указанные в части 13 статьи 3.2 Федерального закона 223-ФЗ.</w:t>
      </w:r>
    </w:p>
    <w:p w14:paraId="67137767" w14:textId="77777777" w:rsidR="00D102D7" w:rsidRPr="00D102D7" w:rsidRDefault="00D102D7" w:rsidP="00D102D7">
      <w:pPr>
        <w:autoSpaceDE w:val="0"/>
        <w:autoSpaceDN w:val="0"/>
        <w:adjustRightInd w:val="0"/>
        <w:jc w:val="both"/>
        <w:rPr>
          <w:sz w:val="20"/>
          <w:szCs w:val="20"/>
        </w:rPr>
      </w:pPr>
      <w:r w:rsidRPr="00D102D7">
        <w:rPr>
          <w:sz w:val="20"/>
          <w:szCs w:val="20"/>
          <w:lang w:eastAsia="en-US"/>
        </w:rPr>
        <w:t>Первоначальные и окончательные предложения о цене договора, сделанные участниками, указываются в протоколе подведения итогов, который должен содержать сведения, указанные в части 14 статьи 3.2 Федерального закона 223-ФЗ.</w:t>
      </w:r>
    </w:p>
    <w:p w14:paraId="70D8A24D" w14:textId="77777777" w:rsidR="00D102D7" w:rsidRPr="00D102D7" w:rsidRDefault="00D102D7" w:rsidP="00D102D7">
      <w:pPr>
        <w:tabs>
          <w:tab w:val="left" w:pos="426"/>
        </w:tabs>
        <w:autoSpaceDE w:val="0"/>
        <w:autoSpaceDN w:val="0"/>
        <w:adjustRightInd w:val="0"/>
        <w:jc w:val="both"/>
        <w:rPr>
          <w:sz w:val="20"/>
          <w:szCs w:val="20"/>
          <w:lang w:eastAsia="en-US"/>
        </w:rPr>
      </w:pPr>
      <w:r w:rsidRPr="00D102D7">
        <w:rPr>
          <w:sz w:val="20"/>
          <w:szCs w:val="20"/>
          <w:lang w:eastAsia="en-US"/>
        </w:rPr>
        <w:t xml:space="preserve">10.5.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41D755CA" w14:textId="77777777" w:rsidR="00D102D7" w:rsidRPr="00D102D7" w:rsidRDefault="00D102D7" w:rsidP="00D102D7">
      <w:pPr>
        <w:tabs>
          <w:tab w:val="left" w:pos="426"/>
          <w:tab w:val="num" w:pos="2838"/>
        </w:tabs>
        <w:jc w:val="both"/>
        <w:rPr>
          <w:sz w:val="20"/>
          <w:szCs w:val="20"/>
        </w:rPr>
      </w:pPr>
      <w:r w:rsidRPr="00D102D7">
        <w:rPr>
          <w:sz w:val="20"/>
          <w:szCs w:val="20"/>
        </w:rPr>
        <w:t>10.6. В случае принятия решения о проведения переторжки Заказчик направляет приглашения всем Участникам, чьи заявки были допущены к участию в закупке. В приглашениях к Переторжке Организатор закупки в обязательном порядке должен указать критерии, по которым будет проводиться Переторжка, дату, время и место проведения Переторжки, дату, время и место подачи заявок с измененными условиями договора.</w:t>
      </w:r>
    </w:p>
    <w:p w14:paraId="7D02FCEC" w14:textId="77777777" w:rsidR="00D102D7" w:rsidRPr="00D102D7" w:rsidRDefault="00D102D7" w:rsidP="00D102D7">
      <w:pPr>
        <w:tabs>
          <w:tab w:val="left" w:pos="426"/>
          <w:tab w:val="num" w:pos="2838"/>
        </w:tabs>
        <w:jc w:val="both"/>
        <w:rPr>
          <w:sz w:val="20"/>
          <w:szCs w:val="20"/>
        </w:rPr>
      </w:pPr>
      <w:r w:rsidRPr="00D102D7">
        <w:rPr>
          <w:sz w:val="20"/>
          <w:szCs w:val="20"/>
        </w:rPr>
        <w:t>В Переторжке может участвовать любое количество участников. Улучшенные ценовые предложения предоставляются Заказчику в порядке, предусмотренном приглашением к Переторжке, и должны быть заверены подписью руководителя участника закупки.</w:t>
      </w:r>
    </w:p>
    <w:p w14:paraId="76ADE211" w14:textId="77777777" w:rsidR="00D102D7" w:rsidRPr="00D102D7" w:rsidRDefault="00D102D7" w:rsidP="00D102D7">
      <w:pPr>
        <w:tabs>
          <w:tab w:val="left" w:pos="426"/>
        </w:tabs>
        <w:jc w:val="both"/>
        <w:rPr>
          <w:iCs/>
          <w:sz w:val="20"/>
          <w:szCs w:val="20"/>
          <w:lang w:eastAsia="en-US"/>
        </w:rPr>
      </w:pPr>
      <w:r w:rsidRPr="00D102D7">
        <w:rPr>
          <w:iCs/>
          <w:sz w:val="20"/>
          <w:szCs w:val="20"/>
          <w:lang w:eastAsia="en-US"/>
        </w:rPr>
        <w:t>10.7. На процедуре Переторжки</w:t>
      </w:r>
      <w:r w:rsidRPr="00D102D7">
        <w:rPr>
          <w:iCs/>
          <w:color w:val="FF0000"/>
          <w:sz w:val="20"/>
          <w:szCs w:val="20"/>
          <w:lang w:eastAsia="en-US"/>
        </w:rPr>
        <w:t xml:space="preserve"> </w:t>
      </w:r>
      <w:r w:rsidRPr="00D102D7">
        <w:rPr>
          <w:iCs/>
          <w:color w:val="000000"/>
          <w:sz w:val="20"/>
          <w:szCs w:val="20"/>
          <w:lang w:eastAsia="en-US"/>
        </w:rPr>
        <w:t>происходит рассмотрение поступивших заявок с измененными условиями, та</w:t>
      </w:r>
      <w:r w:rsidRPr="00D102D7">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Pr="00D102D7">
        <w:rPr>
          <w:sz w:val="20"/>
          <w:szCs w:val="20"/>
          <w:lang w:eastAsia="en-US"/>
        </w:rPr>
        <w:t xml:space="preserve">председателем Комиссии по закупкам, проводит необходимые подсчеты в соответствии с ранее </w:t>
      </w:r>
      <w:r w:rsidRPr="00D102D7">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07C69B98" w14:textId="77777777" w:rsidR="00D102D7" w:rsidRPr="00D102D7" w:rsidRDefault="00D102D7" w:rsidP="00D102D7">
      <w:pPr>
        <w:tabs>
          <w:tab w:val="left" w:pos="426"/>
        </w:tabs>
        <w:jc w:val="both"/>
        <w:rPr>
          <w:iCs/>
          <w:sz w:val="20"/>
          <w:szCs w:val="20"/>
          <w:lang w:eastAsia="en-US"/>
        </w:rPr>
      </w:pPr>
      <w:r w:rsidRPr="00D102D7">
        <w:rPr>
          <w:iCs/>
          <w:sz w:val="20"/>
          <w:szCs w:val="20"/>
          <w:lang w:eastAsia="en-US"/>
        </w:rPr>
        <w:t>10.8. Заявки Участников закупки, приглашенных на переторжку, но в ней не участвовавших, учитываются при итоговом сопоставлении предложений в соответствии с условиями исполнения договора, указанными в ценовом предложении Участника закупки.</w:t>
      </w:r>
    </w:p>
    <w:p w14:paraId="02706E83" w14:textId="694BBB9B" w:rsidR="00802DDE" w:rsidRPr="00D102D7" w:rsidRDefault="00D102D7" w:rsidP="00D102D7">
      <w:pPr>
        <w:tabs>
          <w:tab w:val="left" w:pos="426"/>
        </w:tabs>
        <w:jc w:val="both"/>
        <w:rPr>
          <w:iCs/>
          <w:sz w:val="20"/>
          <w:szCs w:val="20"/>
          <w:lang w:eastAsia="en-US"/>
        </w:rPr>
      </w:pPr>
      <w:r w:rsidRPr="00D102D7">
        <w:rPr>
          <w:iCs/>
          <w:sz w:val="20"/>
          <w:szCs w:val="20"/>
          <w:lang w:eastAsia="en-US"/>
        </w:rPr>
        <w:t xml:space="preserve">10.9. Договор заключается с Участником закупки, заявка которого отвечает требованиям Документации о закупке и имеющая 1-е место в итоговом сопоставлении заявок. </w:t>
      </w:r>
      <w:r w:rsidR="00FE6617" w:rsidRPr="00D102D7">
        <w:rPr>
          <w:iCs/>
          <w:sz w:val="20"/>
          <w:szCs w:val="20"/>
          <w:lang w:eastAsia="en-US"/>
        </w:rPr>
        <w:t xml:space="preserve"> </w:t>
      </w:r>
    </w:p>
    <w:p w14:paraId="593FA5E8" w14:textId="133AABBD" w:rsidR="00976EB8" w:rsidRDefault="00976EB8" w:rsidP="005D0B5E">
      <w:pPr>
        <w:pStyle w:val="ConsNonformat"/>
        <w:widowControl/>
        <w:jc w:val="center"/>
        <w:rPr>
          <w:rFonts w:ascii="Times New Roman" w:hAnsi="Times New Roman" w:cs="Times New Roman"/>
          <w:b/>
        </w:rPr>
      </w:pPr>
    </w:p>
    <w:p w14:paraId="4CDB22BD" w14:textId="77777777" w:rsidR="0059644E" w:rsidRDefault="0059644E" w:rsidP="005D0B5E">
      <w:pPr>
        <w:pStyle w:val="ConsNonformat"/>
        <w:widowControl/>
        <w:jc w:val="center"/>
        <w:rPr>
          <w:rFonts w:ascii="Times New Roman" w:hAnsi="Times New Roman" w:cs="Times New Roman"/>
          <w:b/>
        </w:rPr>
      </w:pPr>
    </w:p>
    <w:p w14:paraId="2E4C4227" w14:textId="616E22F3"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lastRenderedPageBreak/>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59AD5759" w:rsidR="005D0B5E"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69FCD56F" w14:textId="2394F6F1" w:rsidR="00976EB8" w:rsidRDefault="00976EB8" w:rsidP="00E6213F">
      <w:pPr>
        <w:pStyle w:val="ConsNonformat"/>
        <w:widowControl/>
        <w:jc w:val="both"/>
        <w:rPr>
          <w:rFonts w:ascii="Times New Roman" w:hAnsi="Times New Roman" w:cs="Times New Roman"/>
        </w:rPr>
      </w:pPr>
    </w:p>
    <w:p w14:paraId="24D23972" w14:textId="77777777" w:rsidR="00976EB8" w:rsidRPr="00DF52A4" w:rsidRDefault="00976EB8" w:rsidP="00E6213F">
      <w:pPr>
        <w:pStyle w:val="ConsNonformat"/>
        <w:widowControl/>
        <w:jc w:val="both"/>
        <w:rPr>
          <w:rFonts w:ascii="Times New Roman" w:hAnsi="Times New Roman" w:cs="Times New Roman"/>
        </w:rPr>
      </w:pP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lastRenderedPageBreak/>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0751E518" w14:textId="77777777" w:rsidR="00D102D7" w:rsidRPr="00D102D7" w:rsidRDefault="00D102D7" w:rsidP="00D102D7">
      <w:pPr>
        <w:jc w:val="both"/>
        <w:rPr>
          <w:sz w:val="20"/>
          <w:szCs w:val="20"/>
          <w:shd w:val="clear" w:color="auto" w:fill="FFFFFF"/>
        </w:rPr>
      </w:pPr>
      <w:bookmarkStart w:id="7" w:name="_Toc84821565"/>
      <w:r w:rsidRPr="00D102D7">
        <w:rPr>
          <w:sz w:val="20"/>
          <w:szCs w:val="20"/>
          <w:shd w:val="clear" w:color="auto" w:fill="FFFFFF"/>
        </w:rPr>
        <w:t>12.1. По результатам проведения открытого запроса предложений заключается договор, 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p>
    <w:p w14:paraId="6BCE7EB1" w14:textId="77777777" w:rsidR="00D102D7" w:rsidRPr="00D102D7" w:rsidRDefault="00D102D7" w:rsidP="00D102D7">
      <w:pPr>
        <w:jc w:val="both"/>
        <w:rPr>
          <w:sz w:val="20"/>
          <w:szCs w:val="20"/>
        </w:rPr>
      </w:pPr>
      <w:r w:rsidRPr="00D102D7">
        <w:rPr>
          <w:sz w:val="20"/>
          <w:szCs w:val="20"/>
        </w:rPr>
        <w:t xml:space="preserve">12.2. </w:t>
      </w:r>
      <w:r w:rsidRPr="00D102D7">
        <w:rPr>
          <w:sz w:val="20"/>
          <w:szCs w:val="20"/>
          <w:shd w:val="clear" w:color="auto" w:fill="FFFFFF"/>
        </w:rPr>
        <w:t xml:space="preserve">По результатам проведения открытого запроса предложений договор заключается </w:t>
      </w:r>
      <w:r w:rsidRPr="00D102D7">
        <w:rPr>
          <w:i/>
          <w:sz w:val="20"/>
          <w:szCs w:val="20"/>
        </w:rPr>
        <w:t>не ранее чем через десять дней и не позднее чем через двадцать дней</w:t>
      </w:r>
      <w:r w:rsidRPr="00D102D7">
        <w:rPr>
          <w:sz w:val="20"/>
          <w:szCs w:val="20"/>
        </w:rPr>
        <w:t xml:space="preserve"> с даты размещения в единой информационной системе итогового протокола, составленного по результатам закупки. </w:t>
      </w:r>
    </w:p>
    <w:p w14:paraId="6BDF363F" w14:textId="77777777" w:rsidR="00D102D7" w:rsidRPr="00D102D7" w:rsidRDefault="00D102D7" w:rsidP="00D102D7">
      <w:pPr>
        <w:jc w:val="both"/>
        <w:rPr>
          <w:sz w:val="20"/>
          <w:szCs w:val="20"/>
        </w:rPr>
      </w:pPr>
      <w:r w:rsidRPr="00D102D7">
        <w:rPr>
          <w:sz w:val="20"/>
          <w:szCs w:val="20"/>
        </w:rPr>
        <w:t>Победитель процедуры закупки в течение 10 (десяти)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6D310918" w14:textId="77777777" w:rsidR="00D102D7" w:rsidRPr="00D102D7" w:rsidRDefault="00D102D7" w:rsidP="00D102D7">
      <w:pPr>
        <w:jc w:val="both"/>
        <w:rPr>
          <w:sz w:val="20"/>
          <w:szCs w:val="20"/>
        </w:rPr>
      </w:pPr>
      <w:r w:rsidRPr="00D102D7">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102D7">
        <w:rPr>
          <w:sz w:val="20"/>
          <w:szCs w:val="20"/>
          <w:shd w:val="clear" w:color="auto" w:fill="FFFFFF"/>
        </w:rPr>
        <w:t xml:space="preserve"> </w:t>
      </w:r>
    </w:p>
    <w:p w14:paraId="0D36C174" w14:textId="77777777" w:rsidR="00D102D7" w:rsidRPr="00D102D7" w:rsidRDefault="00D102D7" w:rsidP="00D102D7">
      <w:pPr>
        <w:autoSpaceDE w:val="0"/>
        <w:autoSpaceDN w:val="0"/>
        <w:adjustRightInd w:val="0"/>
        <w:jc w:val="both"/>
        <w:rPr>
          <w:sz w:val="20"/>
          <w:szCs w:val="20"/>
        </w:rPr>
      </w:pPr>
      <w:r w:rsidRPr="00D102D7">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102D7">
        <w:rPr>
          <w:sz w:val="20"/>
          <w:szCs w:val="20"/>
          <w:shd w:val="clear" w:color="auto" w:fill="FFFFFF"/>
        </w:rPr>
        <w:t>извещении и (или) документации о закупке</w:t>
      </w:r>
      <w:r w:rsidRPr="00D102D7">
        <w:rPr>
          <w:sz w:val="20"/>
          <w:szCs w:val="20"/>
        </w:rPr>
        <w:t>.</w:t>
      </w:r>
    </w:p>
    <w:p w14:paraId="08A829A1" w14:textId="77777777" w:rsidR="00D102D7" w:rsidRPr="00D102D7" w:rsidRDefault="00D102D7" w:rsidP="00D102D7">
      <w:pPr>
        <w:autoSpaceDE w:val="0"/>
        <w:autoSpaceDN w:val="0"/>
        <w:adjustRightInd w:val="0"/>
        <w:jc w:val="both"/>
        <w:rPr>
          <w:sz w:val="20"/>
          <w:szCs w:val="20"/>
        </w:rPr>
      </w:pPr>
      <w:r w:rsidRPr="00D102D7">
        <w:rPr>
          <w:sz w:val="20"/>
          <w:szCs w:val="20"/>
        </w:rPr>
        <w:t>12.3. 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3651B897" w14:textId="77777777" w:rsidR="00D102D7" w:rsidRPr="00D102D7" w:rsidRDefault="00D102D7" w:rsidP="00D102D7">
      <w:pPr>
        <w:autoSpaceDE w:val="0"/>
        <w:autoSpaceDN w:val="0"/>
        <w:adjustRightInd w:val="0"/>
        <w:jc w:val="both"/>
        <w:rPr>
          <w:sz w:val="20"/>
          <w:szCs w:val="20"/>
        </w:rPr>
      </w:pPr>
      <w:r w:rsidRPr="00D102D7">
        <w:rPr>
          <w:sz w:val="20"/>
          <w:szCs w:val="20"/>
        </w:rPr>
        <w:t xml:space="preserve">12.4. В случае если победитель </w:t>
      </w:r>
      <w:r w:rsidRPr="00D102D7">
        <w:rPr>
          <w:sz w:val="20"/>
          <w:szCs w:val="20"/>
          <w:shd w:val="clear" w:color="auto" w:fill="FFFFFF"/>
        </w:rPr>
        <w:t>открытого запроса предложений</w:t>
      </w:r>
      <w:r w:rsidRPr="00D102D7">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78234E0C" w14:textId="77777777" w:rsidR="00D102D7" w:rsidRPr="00D102D7" w:rsidRDefault="00D102D7" w:rsidP="00D102D7">
      <w:pPr>
        <w:autoSpaceDE w:val="0"/>
        <w:autoSpaceDN w:val="0"/>
        <w:adjustRightInd w:val="0"/>
        <w:jc w:val="both"/>
        <w:rPr>
          <w:sz w:val="20"/>
          <w:szCs w:val="20"/>
        </w:rPr>
      </w:pPr>
      <w:r w:rsidRPr="00D102D7">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7D76105A" w14:textId="77777777" w:rsidR="00D102D7" w:rsidRPr="00D102D7" w:rsidRDefault="00D102D7" w:rsidP="00D102D7">
      <w:pPr>
        <w:autoSpaceDE w:val="0"/>
        <w:autoSpaceDN w:val="0"/>
        <w:adjustRightInd w:val="0"/>
        <w:jc w:val="both"/>
        <w:rPr>
          <w:sz w:val="20"/>
          <w:szCs w:val="20"/>
        </w:rPr>
      </w:pPr>
      <w:r w:rsidRPr="00D102D7">
        <w:rPr>
          <w:sz w:val="20"/>
          <w:szCs w:val="20"/>
        </w:rPr>
        <w:t xml:space="preserve">12.5.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102D7">
        <w:rPr>
          <w:sz w:val="20"/>
          <w:szCs w:val="20"/>
          <w:shd w:val="clear" w:color="auto" w:fill="FFFFFF"/>
        </w:rPr>
        <w:t>открытого запроса предложений</w:t>
      </w:r>
      <w:r w:rsidRPr="00D102D7">
        <w:rPr>
          <w:sz w:val="20"/>
          <w:szCs w:val="20"/>
        </w:rPr>
        <w:t xml:space="preserve">, от заключения договора, </w:t>
      </w:r>
      <w:r w:rsidRPr="00D102D7">
        <w:rPr>
          <w:sz w:val="20"/>
          <w:szCs w:val="20"/>
          <w:shd w:val="clear" w:color="auto" w:fill="FFFFFF"/>
        </w:rPr>
        <w:t xml:space="preserve">открытый запрос предложений </w:t>
      </w:r>
      <w:r w:rsidRPr="00D102D7">
        <w:rPr>
          <w:sz w:val="20"/>
          <w:szCs w:val="20"/>
        </w:rPr>
        <w:t>признается несостоявшимся.</w:t>
      </w:r>
    </w:p>
    <w:p w14:paraId="355E3F69" w14:textId="77777777" w:rsidR="00D102D7" w:rsidRPr="00D102D7" w:rsidRDefault="00D102D7" w:rsidP="00D102D7">
      <w:pPr>
        <w:autoSpaceDE w:val="0"/>
        <w:autoSpaceDN w:val="0"/>
        <w:adjustRightInd w:val="0"/>
        <w:jc w:val="both"/>
        <w:rPr>
          <w:sz w:val="20"/>
          <w:szCs w:val="20"/>
        </w:rPr>
      </w:pPr>
      <w:r w:rsidRPr="00D102D7">
        <w:rPr>
          <w:sz w:val="20"/>
          <w:szCs w:val="20"/>
        </w:rPr>
        <w:t xml:space="preserve">12.6. В случае если </w:t>
      </w:r>
      <w:r w:rsidRPr="00D102D7">
        <w:rPr>
          <w:sz w:val="20"/>
          <w:szCs w:val="20"/>
          <w:shd w:val="clear" w:color="auto" w:fill="FFFFFF"/>
        </w:rPr>
        <w:t xml:space="preserve">открытый запрос предложений </w:t>
      </w:r>
      <w:r w:rsidRPr="00D102D7">
        <w:rPr>
          <w:sz w:val="20"/>
          <w:szCs w:val="20"/>
        </w:rPr>
        <w:t>признается несостоявшимся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7BB37C94" w14:textId="77777777" w:rsidR="00D102D7" w:rsidRPr="00D102D7" w:rsidRDefault="00D102D7" w:rsidP="00D102D7">
      <w:pPr>
        <w:autoSpaceDE w:val="0"/>
        <w:autoSpaceDN w:val="0"/>
        <w:adjustRightInd w:val="0"/>
        <w:jc w:val="both"/>
        <w:rPr>
          <w:sz w:val="20"/>
          <w:szCs w:val="20"/>
        </w:rPr>
      </w:pPr>
      <w:r w:rsidRPr="00D102D7">
        <w:rPr>
          <w:sz w:val="20"/>
          <w:szCs w:val="20"/>
        </w:rPr>
        <w:t>12.7.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2FBF2703" w14:textId="77777777" w:rsidR="00D102D7" w:rsidRPr="00D102D7" w:rsidRDefault="00D102D7" w:rsidP="00D102D7">
      <w:pPr>
        <w:autoSpaceDE w:val="0"/>
        <w:autoSpaceDN w:val="0"/>
        <w:adjustRightInd w:val="0"/>
        <w:jc w:val="both"/>
        <w:rPr>
          <w:sz w:val="20"/>
          <w:szCs w:val="20"/>
        </w:rPr>
      </w:pPr>
      <w:r w:rsidRPr="00D102D7">
        <w:rPr>
          <w:sz w:val="20"/>
          <w:szCs w:val="20"/>
        </w:rPr>
        <w:t>12.8. Заказчик вправе отказаться от заключения договора с участником закупки, обязанным заключить договор, в случаях:</w:t>
      </w:r>
    </w:p>
    <w:p w14:paraId="534871A2" w14:textId="77777777" w:rsidR="00D102D7" w:rsidRPr="00D102D7" w:rsidRDefault="00D102D7" w:rsidP="00D102D7">
      <w:pPr>
        <w:tabs>
          <w:tab w:val="left" w:pos="540"/>
          <w:tab w:val="num" w:pos="1080"/>
        </w:tabs>
        <w:jc w:val="both"/>
        <w:rPr>
          <w:sz w:val="20"/>
          <w:szCs w:val="20"/>
        </w:rPr>
      </w:pPr>
      <w:r w:rsidRPr="00D102D7">
        <w:rPr>
          <w:sz w:val="20"/>
          <w:szCs w:val="20"/>
        </w:rPr>
        <w:t>- несоответствия участника закупки, обязанного заключить договор, требованиям, установленным в документации о закупки;</w:t>
      </w:r>
    </w:p>
    <w:p w14:paraId="1D3C4200" w14:textId="77777777" w:rsidR="00D102D7" w:rsidRPr="00D102D7" w:rsidRDefault="00D102D7" w:rsidP="00D102D7">
      <w:pPr>
        <w:tabs>
          <w:tab w:val="left" w:pos="0"/>
        </w:tabs>
        <w:jc w:val="both"/>
        <w:rPr>
          <w:sz w:val="20"/>
          <w:szCs w:val="20"/>
        </w:rPr>
      </w:pPr>
      <w:r w:rsidRPr="00D102D7">
        <w:rPr>
          <w:sz w:val="20"/>
          <w:szCs w:val="20"/>
        </w:rPr>
        <w:t>- предоставления участником закупки, обязанным заключить договор, недостоверных сведений в заявке на участие в закупке.</w:t>
      </w:r>
    </w:p>
    <w:p w14:paraId="2BBCADED" w14:textId="77777777" w:rsidR="00D102D7" w:rsidRPr="00D102D7" w:rsidRDefault="00D102D7" w:rsidP="00D102D7">
      <w:pPr>
        <w:tabs>
          <w:tab w:val="left" w:pos="0"/>
        </w:tabs>
        <w:jc w:val="both"/>
        <w:rPr>
          <w:sz w:val="20"/>
          <w:szCs w:val="20"/>
        </w:rPr>
      </w:pPr>
      <w:r w:rsidRPr="00D102D7">
        <w:rPr>
          <w:sz w:val="20"/>
          <w:szCs w:val="20"/>
        </w:rPr>
        <w:t xml:space="preserve">12.9.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102D7">
        <w:rPr>
          <w:sz w:val="20"/>
          <w:szCs w:val="20"/>
          <w:lang w:val="en-US"/>
        </w:rPr>
        <w:t>N</w:t>
      </w:r>
      <w:r w:rsidRPr="00D102D7">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октября 2012 года № 908 «Об утверждении Положения о размещении в единой информационной системе информации о закупке».</w:t>
      </w:r>
    </w:p>
    <w:p w14:paraId="00693238" w14:textId="77777777" w:rsidR="00D102D7" w:rsidRPr="00D102D7" w:rsidRDefault="00D102D7" w:rsidP="00D102D7">
      <w:pPr>
        <w:tabs>
          <w:tab w:val="left" w:pos="0"/>
        </w:tabs>
        <w:jc w:val="both"/>
        <w:rPr>
          <w:bCs/>
          <w:sz w:val="20"/>
          <w:szCs w:val="20"/>
        </w:rPr>
      </w:pPr>
      <w:r w:rsidRPr="00D102D7">
        <w:rPr>
          <w:bCs/>
          <w:caps/>
          <w:sz w:val="20"/>
          <w:szCs w:val="20"/>
        </w:rPr>
        <w:t xml:space="preserve">12.10. </w:t>
      </w:r>
      <w:r w:rsidRPr="00D102D7">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7"/>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8" w:name="_Toc290304510"/>
      <w:bookmarkStart w:id="9" w:name="_Toc308775100"/>
      <w:bookmarkStart w:id="10" w:name="_Toc178409389"/>
      <w:bookmarkStart w:id="11"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2FF27F3D" w14:textId="77777777" w:rsidR="00976EB8" w:rsidRDefault="00976EB8" w:rsidP="00B5124E">
      <w:pPr>
        <w:tabs>
          <w:tab w:val="num" w:pos="0"/>
        </w:tabs>
        <w:autoSpaceDE w:val="0"/>
        <w:autoSpaceDN w:val="0"/>
        <w:adjustRightInd w:val="0"/>
        <w:jc w:val="center"/>
        <w:rPr>
          <w:b/>
          <w:iCs/>
          <w:sz w:val="20"/>
          <w:szCs w:val="20"/>
        </w:rPr>
        <w:sectPr w:rsidR="00976EB8" w:rsidSect="000375DC">
          <w:headerReference w:type="default" r:id="rId17"/>
          <w:footerReference w:type="even" r:id="rId18"/>
          <w:footerReference w:type="default" r:id="rId19"/>
          <w:pgSz w:w="11906" w:h="16838"/>
          <w:pgMar w:top="425" w:right="794" w:bottom="249" w:left="794" w:header="357" w:footer="0" w:gutter="0"/>
          <w:cols w:space="708"/>
          <w:docGrid w:linePitch="360"/>
        </w:sectPr>
      </w:pPr>
    </w:p>
    <w:p w14:paraId="66870315" w14:textId="33BC848C"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8"/>
      <w:bookmarkEnd w:id="9"/>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2" w:name="_Toc308775101"/>
    </w:p>
    <w:p w14:paraId="27A2DEBA" w14:textId="77777777" w:rsidR="00976EB8" w:rsidRDefault="00C37611" w:rsidP="00C37611">
      <w:pPr>
        <w:ind w:hanging="142"/>
        <w:jc w:val="both"/>
        <w:rPr>
          <w:sz w:val="20"/>
          <w:szCs w:val="20"/>
        </w:rPr>
      </w:pPr>
      <w:r w:rsidRPr="00DF52A4">
        <w:rPr>
          <w:sz w:val="20"/>
          <w:szCs w:val="20"/>
        </w:rPr>
        <w:t xml:space="preserve">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976EB8" w:rsidRPr="0077702F" w14:paraId="6F56ADD1" w14:textId="77777777" w:rsidTr="00543781">
        <w:trPr>
          <w:trHeight w:val="416"/>
        </w:trPr>
        <w:tc>
          <w:tcPr>
            <w:tcW w:w="709" w:type="dxa"/>
            <w:vAlign w:val="center"/>
          </w:tcPr>
          <w:p w14:paraId="2E475C0A" w14:textId="77777777" w:rsidR="00976EB8" w:rsidRPr="0077702F" w:rsidRDefault="00976EB8" w:rsidP="00543781">
            <w:pPr>
              <w:jc w:val="center"/>
              <w:rPr>
                <w:b/>
                <w:sz w:val="20"/>
                <w:szCs w:val="20"/>
              </w:rPr>
            </w:pPr>
            <w:bookmarkStart w:id="13" w:name="_Hlk97108212"/>
            <w:r w:rsidRPr="0077702F">
              <w:rPr>
                <w:b/>
                <w:sz w:val="20"/>
                <w:szCs w:val="20"/>
              </w:rPr>
              <w:t>№</w:t>
            </w:r>
          </w:p>
          <w:p w14:paraId="02A2B6A4" w14:textId="77777777" w:rsidR="00976EB8" w:rsidRPr="0077702F" w:rsidRDefault="00976EB8" w:rsidP="00543781">
            <w:pPr>
              <w:jc w:val="center"/>
              <w:rPr>
                <w:b/>
                <w:sz w:val="20"/>
                <w:szCs w:val="20"/>
              </w:rPr>
            </w:pPr>
            <w:r w:rsidRPr="0077702F">
              <w:rPr>
                <w:b/>
                <w:sz w:val="20"/>
                <w:szCs w:val="20"/>
              </w:rPr>
              <w:t>п/п</w:t>
            </w:r>
          </w:p>
        </w:tc>
        <w:tc>
          <w:tcPr>
            <w:tcW w:w="2835" w:type="dxa"/>
          </w:tcPr>
          <w:p w14:paraId="37455E3C" w14:textId="77777777" w:rsidR="00976EB8" w:rsidRPr="0077702F" w:rsidRDefault="00976EB8" w:rsidP="00543781">
            <w:pPr>
              <w:jc w:val="center"/>
              <w:rPr>
                <w:b/>
                <w:sz w:val="20"/>
                <w:szCs w:val="20"/>
              </w:rPr>
            </w:pPr>
            <w:r w:rsidRPr="0077702F">
              <w:rPr>
                <w:b/>
                <w:sz w:val="20"/>
                <w:szCs w:val="20"/>
              </w:rPr>
              <w:t>Наименование</w:t>
            </w:r>
          </w:p>
        </w:tc>
        <w:tc>
          <w:tcPr>
            <w:tcW w:w="6804" w:type="dxa"/>
          </w:tcPr>
          <w:p w14:paraId="7B3D0787" w14:textId="77777777" w:rsidR="00976EB8" w:rsidRPr="0077702F" w:rsidRDefault="00976EB8" w:rsidP="00543781">
            <w:pPr>
              <w:jc w:val="center"/>
              <w:rPr>
                <w:b/>
                <w:sz w:val="20"/>
                <w:szCs w:val="20"/>
              </w:rPr>
            </w:pPr>
            <w:r w:rsidRPr="0077702F">
              <w:rPr>
                <w:b/>
                <w:sz w:val="20"/>
                <w:szCs w:val="20"/>
              </w:rPr>
              <w:t>Информация</w:t>
            </w:r>
          </w:p>
        </w:tc>
      </w:tr>
      <w:tr w:rsidR="00976EB8" w:rsidRPr="0077702F" w14:paraId="61E8E3E6" w14:textId="77777777" w:rsidTr="00543781">
        <w:trPr>
          <w:cantSplit/>
          <w:trHeight w:val="1006"/>
        </w:trPr>
        <w:tc>
          <w:tcPr>
            <w:tcW w:w="709" w:type="dxa"/>
            <w:vAlign w:val="center"/>
          </w:tcPr>
          <w:p w14:paraId="6B571ACB" w14:textId="77777777" w:rsidR="00976EB8" w:rsidRPr="0077702F" w:rsidRDefault="00976EB8" w:rsidP="00543781">
            <w:pPr>
              <w:jc w:val="center"/>
              <w:rPr>
                <w:b/>
                <w:bCs/>
                <w:sz w:val="20"/>
                <w:szCs w:val="20"/>
              </w:rPr>
            </w:pPr>
            <w:r w:rsidRPr="0077702F">
              <w:rPr>
                <w:b/>
                <w:bCs/>
                <w:sz w:val="20"/>
                <w:szCs w:val="20"/>
              </w:rPr>
              <w:t>1</w:t>
            </w:r>
          </w:p>
        </w:tc>
        <w:tc>
          <w:tcPr>
            <w:tcW w:w="2835" w:type="dxa"/>
            <w:vAlign w:val="center"/>
          </w:tcPr>
          <w:p w14:paraId="07ABBEEF" w14:textId="77777777" w:rsidR="00976EB8" w:rsidRPr="0077702F" w:rsidRDefault="00976EB8" w:rsidP="00543781">
            <w:pPr>
              <w:rPr>
                <w:b/>
                <w:sz w:val="20"/>
                <w:szCs w:val="20"/>
              </w:rPr>
            </w:pPr>
            <w:r w:rsidRPr="0077702F">
              <w:rPr>
                <w:b/>
                <w:bCs/>
                <w:sz w:val="20"/>
                <w:szCs w:val="20"/>
              </w:rPr>
              <w:t>Наименование и адрес Заказчика</w:t>
            </w:r>
            <w:r w:rsidRPr="0077702F">
              <w:rPr>
                <w:b/>
                <w:sz w:val="20"/>
                <w:szCs w:val="20"/>
              </w:rPr>
              <w:t>:</w:t>
            </w:r>
          </w:p>
          <w:p w14:paraId="62C87A90" w14:textId="77777777" w:rsidR="00976EB8" w:rsidRPr="0077702F" w:rsidRDefault="00976EB8" w:rsidP="00543781">
            <w:pPr>
              <w:rPr>
                <w:b/>
                <w:sz w:val="20"/>
                <w:szCs w:val="20"/>
              </w:rPr>
            </w:pPr>
          </w:p>
        </w:tc>
        <w:tc>
          <w:tcPr>
            <w:tcW w:w="6804" w:type="dxa"/>
          </w:tcPr>
          <w:p w14:paraId="4012D8CE" w14:textId="77777777" w:rsidR="00976EB8" w:rsidRPr="0077702F" w:rsidRDefault="00976EB8" w:rsidP="00543781">
            <w:pPr>
              <w:jc w:val="both"/>
              <w:rPr>
                <w:sz w:val="20"/>
                <w:szCs w:val="20"/>
              </w:rPr>
            </w:pPr>
            <w:r w:rsidRPr="0077702F">
              <w:rPr>
                <w:sz w:val="20"/>
                <w:szCs w:val="20"/>
              </w:rPr>
              <w:t>АО «ЛЕНМОРНИИПРОЕКТ»</w:t>
            </w:r>
          </w:p>
          <w:p w14:paraId="2E141F4B" w14:textId="77777777" w:rsidR="00976EB8" w:rsidRPr="0077702F" w:rsidRDefault="00976EB8" w:rsidP="00543781">
            <w:pPr>
              <w:jc w:val="both"/>
              <w:rPr>
                <w:sz w:val="20"/>
                <w:szCs w:val="20"/>
              </w:rPr>
            </w:pPr>
            <w:r w:rsidRPr="0077702F">
              <w:rPr>
                <w:sz w:val="20"/>
                <w:szCs w:val="20"/>
              </w:rPr>
              <w:t>Адрес: Российская Федерация, 198035, Санкт-Петербург, Межевой канал, д. 3, к. 2</w:t>
            </w:r>
          </w:p>
          <w:p w14:paraId="55014C86" w14:textId="77777777" w:rsidR="00976EB8" w:rsidRPr="0077702F" w:rsidRDefault="00976EB8" w:rsidP="00543781">
            <w:pPr>
              <w:jc w:val="both"/>
              <w:rPr>
                <w:sz w:val="20"/>
                <w:szCs w:val="20"/>
              </w:rPr>
            </w:pPr>
            <w:r w:rsidRPr="0077702F">
              <w:rPr>
                <w:sz w:val="20"/>
                <w:szCs w:val="20"/>
              </w:rPr>
              <w:t xml:space="preserve">сайт Заказчика - www.lenmor.ru </w:t>
            </w:r>
          </w:p>
          <w:p w14:paraId="2DE18713" w14:textId="77777777" w:rsidR="00976EB8" w:rsidRPr="0077702F" w:rsidRDefault="00976EB8" w:rsidP="00543781">
            <w:pPr>
              <w:jc w:val="both"/>
              <w:rPr>
                <w:sz w:val="20"/>
                <w:szCs w:val="20"/>
              </w:rPr>
            </w:pPr>
            <w:r w:rsidRPr="0077702F">
              <w:rPr>
                <w:sz w:val="20"/>
                <w:szCs w:val="20"/>
              </w:rPr>
              <w:t xml:space="preserve">Закупочная документация размещена в единой информационной системе в сфере закупок - http://www.zakupki.gov.ru </w:t>
            </w:r>
          </w:p>
          <w:p w14:paraId="4007A7F0" w14:textId="77777777" w:rsidR="00976EB8" w:rsidRPr="0077702F" w:rsidRDefault="00976EB8" w:rsidP="00543781">
            <w:pPr>
              <w:jc w:val="both"/>
              <w:rPr>
                <w:b/>
                <w:bCs/>
                <w:sz w:val="20"/>
                <w:szCs w:val="20"/>
              </w:rPr>
            </w:pPr>
            <w:r w:rsidRPr="0077702F">
              <w:rPr>
                <w:sz w:val="20"/>
                <w:szCs w:val="20"/>
              </w:rPr>
              <w:t xml:space="preserve">Адрес электронной почты Заказчика: </w:t>
            </w:r>
            <w:proofErr w:type="spellStart"/>
            <w:r w:rsidRPr="0077702F">
              <w:rPr>
                <w:b/>
                <w:bCs/>
                <w:sz w:val="20"/>
                <w:szCs w:val="20"/>
                <w:lang w:val="en-US"/>
              </w:rPr>
              <w:t>zakupki</w:t>
            </w:r>
            <w:proofErr w:type="spellEnd"/>
            <w:r w:rsidRPr="0077702F">
              <w:rPr>
                <w:b/>
                <w:bCs/>
                <w:sz w:val="20"/>
                <w:szCs w:val="20"/>
              </w:rPr>
              <w:t>@</w:t>
            </w:r>
            <w:proofErr w:type="spellStart"/>
            <w:r w:rsidRPr="0077702F">
              <w:rPr>
                <w:b/>
                <w:bCs/>
                <w:sz w:val="20"/>
                <w:szCs w:val="20"/>
                <w:lang w:val="en-US"/>
              </w:rPr>
              <w:t>lenmor</w:t>
            </w:r>
            <w:proofErr w:type="spellEnd"/>
            <w:r w:rsidRPr="0077702F">
              <w:rPr>
                <w:b/>
                <w:bCs/>
                <w:sz w:val="20"/>
                <w:szCs w:val="20"/>
              </w:rPr>
              <w:t>.</w:t>
            </w:r>
            <w:proofErr w:type="spellStart"/>
            <w:r w:rsidRPr="0077702F">
              <w:rPr>
                <w:b/>
                <w:bCs/>
                <w:sz w:val="20"/>
                <w:szCs w:val="20"/>
                <w:lang w:val="en-US"/>
              </w:rPr>
              <w:t>ru</w:t>
            </w:r>
            <w:proofErr w:type="spellEnd"/>
          </w:p>
          <w:p w14:paraId="00C27955" w14:textId="77777777" w:rsidR="00976EB8" w:rsidRPr="0077702F" w:rsidRDefault="00976EB8" w:rsidP="00543781">
            <w:pPr>
              <w:jc w:val="both"/>
              <w:rPr>
                <w:sz w:val="20"/>
                <w:szCs w:val="20"/>
              </w:rPr>
            </w:pPr>
            <w:r w:rsidRPr="0077702F">
              <w:rPr>
                <w:sz w:val="20"/>
                <w:szCs w:val="20"/>
              </w:rPr>
              <w:t xml:space="preserve">Контактное лицо: </w:t>
            </w:r>
          </w:p>
          <w:p w14:paraId="3FB56EDF" w14:textId="77777777" w:rsidR="00976EB8" w:rsidRPr="0077702F" w:rsidRDefault="00976EB8" w:rsidP="00543781">
            <w:pPr>
              <w:jc w:val="both"/>
              <w:rPr>
                <w:sz w:val="20"/>
                <w:szCs w:val="20"/>
              </w:rPr>
            </w:pPr>
            <w:r w:rsidRPr="0077702F">
              <w:rPr>
                <w:sz w:val="20"/>
                <w:szCs w:val="20"/>
              </w:rPr>
              <w:t>Виноградова Наталья Анатольевна, тел. (812) 680-07-00, доб. 226 (технические вопросы);</w:t>
            </w:r>
          </w:p>
          <w:p w14:paraId="2E6B354F" w14:textId="77777777" w:rsidR="00976EB8" w:rsidRPr="0077702F" w:rsidRDefault="00976EB8" w:rsidP="00543781">
            <w:pPr>
              <w:jc w:val="both"/>
              <w:rPr>
                <w:sz w:val="20"/>
                <w:szCs w:val="20"/>
              </w:rPr>
            </w:pPr>
            <w:r w:rsidRPr="0077702F">
              <w:rPr>
                <w:sz w:val="20"/>
                <w:szCs w:val="20"/>
              </w:rPr>
              <w:t>Тендерный отдел: (вопросы по оформлению заявки) тел. (812) 680-07-34, тел. (812) 680-07-00, доб. 148,149, тел./факс (812) 680-07-20.</w:t>
            </w:r>
          </w:p>
        </w:tc>
      </w:tr>
      <w:tr w:rsidR="00976EB8" w:rsidRPr="0077702F" w14:paraId="7896E934" w14:textId="77777777" w:rsidTr="00543781">
        <w:trPr>
          <w:cantSplit/>
          <w:trHeight w:val="692"/>
        </w:trPr>
        <w:tc>
          <w:tcPr>
            <w:tcW w:w="709" w:type="dxa"/>
            <w:vAlign w:val="center"/>
          </w:tcPr>
          <w:p w14:paraId="3E7BE458" w14:textId="77777777" w:rsidR="00976EB8" w:rsidRPr="0077702F" w:rsidRDefault="00976EB8" w:rsidP="00543781">
            <w:pPr>
              <w:jc w:val="center"/>
              <w:rPr>
                <w:b/>
                <w:bCs/>
                <w:sz w:val="20"/>
                <w:szCs w:val="20"/>
              </w:rPr>
            </w:pPr>
            <w:r w:rsidRPr="0077702F">
              <w:rPr>
                <w:b/>
                <w:bCs/>
                <w:sz w:val="20"/>
                <w:szCs w:val="20"/>
              </w:rPr>
              <w:t>2</w:t>
            </w:r>
          </w:p>
        </w:tc>
        <w:tc>
          <w:tcPr>
            <w:tcW w:w="2835" w:type="dxa"/>
            <w:vAlign w:val="center"/>
          </w:tcPr>
          <w:p w14:paraId="31F3CC20" w14:textId="77777777" w:rsidR="00976EB8" w:rsidRPr="0077702F" w:rsidRDefault="00976EB8" w:rsidP="00543781">
            <w:pPr>
              <w:rPr>
                <w:b/>
                <w:sz w:val="20"/>
                <w:szCs w:val="20"/>
              </w:rPr>
            </w:pPr>
            <w:r w:rsidRPr="0077702F">
              <w:rPr>
                <w:b/>
                <w:bCs/>
                <w:sz w:val="20"/>
                <w:szCs w:val="20"/>
              </w:rPr>
              <w:t>Наименование открытого запроса предложений:</w:t>
            </w:r>
          </w:p>
        </w:tc>
        <w:tc>
          <w:tcPr>
            <w:tcW w:w="6804" w:type="dxa"/>
          </w:tcPr>
          <w:p w14:paraId="70EABE64" w14:textId="77777777" w:rsidR="00976EB8" w:rsidRPr="0077702F" w:rsidRDefault="00976EB8" w:rsidP="00543781">
            <w:pPr>
              <w:suppressAutoHyphens/>
              <w:ind w:right="141"/>
              <w:jc w:val="both"/>
              <w:rPr>
                <w:b/>
                <w:i/>
                <w:sz w:val="20"/>
                <w:szCs w:val="20"/>
              </w:rPr>
            </w:pPr>
            <w:r w:rsidRPr="0077702F">
              <w:rPr>
                <w:b/>
                <w:i/>
                <w:sz w:val="20"/>
                <w:szCs w:val="20"/>
              </w:rPr>
              <w:t>«Выполнение работ по разработке разделов проектной документации «Безопасность мореплавания» и «Средства навигационного оборудования» по объекту «Западный транспортно-логистический узел»</w:t>
            </w:r>
          </w:p>
        </w:tc>
      </w:tr>
      <w:tr w:rsidR="00976EB8" w:rsidRPr="0077702F" w14:paraId="5BD8771A" w14:textId="77777777" w:rsidTr="00543781">
        <w:trPr>
          <w:trHeight w:val="70"/>
        </w:trPr>
        <w:tc>
          <w:tcPr>
            <w:tcW w:w="709" w:type="dxa"/>
            <w:vAlign w:val="center"/>
          </w:tcPr>
          <w:p w14:paraId="507D58DD" w14:textId="77777777" w:rsidR="00976EB8" w:rsidRPr="0077702F" w:rsidRDefault="00976EB8" w:rsidP="00543781">
            <w:pPr>
              <w:jc w:val="center"/>
              <w:rPr>
                <w:b/>
                <w:bCs/>
                <w:sz w:val="20"/>
                <w:szCs w:val="20"/>
              </w:rPr>
            </w:pPr>
            <w:r w:rsidRPr="0077702F">
              <w:rPr>
                <w:b/>
                <w:bCs/>
                <w:sz w:val="20"/>
                <w:szCs w:val="20"/>
              </w:rPr>
              <w:t>3</w:t>
            </w:r>
          </w:p>
        </w:tc>
        <w:tc>
          <w:tcPr>
            <w:tcW w:w="2835" w:type="dxa"/>
            <w:vAlign w:val="center"/>
          </w:tcPr>
          <w:p w14:paraId="73C7028E" w14:textId="77777777" w:rsidR="00976EB8" w:rsidRPr="0077702F" w:rsidRDefault="00976EB8" w:rsidP="00543781">
            <w:pPr>
              <w:rPr>
                <w:b/>
                <w:sz w:val="20"/>
                <w:szCs w:val="20"/>
              </w:rPr>
            </w:pPr>
            <w:r w:rsidRPr="0077702F">
              <w:rPr>
                <w:b/>
                <w:bCs/>
                <w:sz w:val="20"/>
                <w:szCs w:val="20"/>
              </w:rPr>
              <w:t>Сроки выполнения работ:</w:t>
            </w:r>
          </w:p>
        </w:tc>
        <w:tc>
          <w:tcPr>
            <w:tcW w:w="6804" w:type="dxa"/>
          </w:tcPr>
          <w:p w14:paraId="34B9ED7C" w14:textId="77777777" w:rsidR="00976EB8" w:rsidRPr="0077702F" w:rsidRDefault="00976EB8" w:rsidP="00543781">
            <w:pPr>
              <w:shd w:val="clear" w:color="auto" w:fill="FFFFFF"/>
              <w:autoSpaceDE w:val="0"/>
              <w:autoSpaceDN w:val="0"/>
              <w:adjustRightInd w:val="0"/>
              <w:jc w:val="both"/>
              <w:rPr>
                <w:sz w:val="20"/>
                <w:szCs w:val="20"/>
              </w:rPr>
            </w:pPr>
            <w:r w:rsidRPr="0077702F">
              <w:rPr>
                <w:sz w:val="20"/>
                <w:szCs w:val="20"/>
              </w:rPr>
              <w:t>В соответствии с Календарным планом.</w:t>
            </w:r>
          </w:p>
        </w:tc>
      </w:tr>
      <w:tr w:rsidR="00976EB8" w:rsidRPr="0077702F" w14:paraId="23EB215E" w14:textId="77777777" w:rsidTr="00543781">
        <w:trPr>
          <w:trHeight w:val="86"/>
        </w:trPr>
        <w:tc>
          <w:tcPr>
            <w:tcW w:w="709" w:type="dxa"/>
            <w:vAlign w:val="center"/>
          </w:tcPr>
          <w:p w14:paraId="1A5DFE1C" w14:textId="77777777" w:rsidR="00976EB8" w:rsidRPr="0077702F" w:rsidRDefault="00976EB8" w:rsidP="00543781">
            <w:pPr>
              <w:jc w:val="center"/>
              <w:rPr>
                <w:b/>
                <w:bCs/>
                <w:sz w:val="20"/>
                <w:szCs w:val="20"/>
              </w:rPr>
            </w:pPr>
            <w:r w:rsidRPr="0077702F">
              <w:rPr>
                <w:b/>
                <w:bCs/>
                <w:sz w:val="20"/>
                <w:szCs w:val="20"/>
              </w:rPr>
              <w:t>4</w:t>
            </w:r>
          </w:p>
        </w:tc>
        <w:tc>
          <w:tcPr>
            <w:tcW w:w="2835" w:type="dxa"/>
            <w:vAlign w:val="center"/>
          </w:tcPr>
          <w:p w14:paraId="22EA2D99" w14:textId="77777777" w:rsidR="00976EB8" w:rsidRPr="0077702F" w:rsidRDefault="00976EB8" w:rsidP="00543781">
            <w:pPr>
              <w:rPr>
                <w:b/>
                <w:bCs/>
                <w:sz w:val="20"/>
                <w:szCs w:val="20"/>
              </w:rPr>
            </w:pPr>
            <w:r w:rsidRPr="0077702F">
              <w:rPr>
                <w:b/>
                <w:bCs/>
                <w:sz w:val="20"/>
                <w:szCs w:val="20"/>
              </w:rPr>
              <w:t>Место выполнения работ:</w:t>
            </w:r>
          </w:p>
        </w:tc>
        <w:tc>
          <w:tcPr>
            <w:tcW w:w="6804" w:type="dxa"/>
          </w:tcPr>
          <w:p w14:paraId="0CE40D9E" w14:textId="77777777" w:rsidR="00976EB8" w:rsidRPr="0077702F" w:rsidRDefault="00976EB8" w:rsidP="00543781">
            <w:pPr>
              <w:shd w:val="clear" w:color="auto" w:fill="FFFFFF"/>
              <w:autoSpaceDE w:val="0"/>
              <w:autoSpaceDN w:val="0"/>
              <w:adjustRightInd w:val="0"/>
              <w:jc w:val="both"/>
              <w:rPr>
                <w:sz w:val="20"/>
                <w:szCs w:val="20"/>
              </w:rPr>
            </w:pPr>
            <w:r w:rsidRPr="0077702F">
              <w:rPr>
                <w:sz w:val="20"/>
                <w:szCs w:val="20"/>
              </w:rPr>
              <w:t>В соответствии с условиями Договора.</w:t>
            </w:r>
          </w:p>
        </w:tc>
      </w:tr>
      <w:tr w:rsidR="00976EB8" w:rsidRPr="0077702F" w14:paraId="03358C07" w14:textId="77777777" w:rsidTr="00543781">
        <w:trPr>
          <w:trHeight w:val="1454"/>
        </w:trPr>
        <w:tc>
          <w:tcPr>
            <w:tcW w:w="709" w:type="dxa"/>
            <w:vAlign w:val="center"/>
          </w:tcPr>
          <w:p w14:paraId="0E6BEB1E" w14:textId="77777777" w:rsidR="00976EB8" w:rsidRPr="0077702F" w:rsidRDefault="00976EB8" w:rsidP="00543781">
            <w:pPr>
              <w:jc w:val="center"/>
              <w:rPr>
                <w:b/>
                <w:bCs/>
                <w:sz w:val="20"/>
                <w:szCs w:val="20"/>
              </w:rPr>
            </w:pPr>
            <w:r w:rsidRPr="0077702F">
              <w:rPr>
                <w:b/>
                <w:bCs/>
                <w:sz w:val="20"/>
                <w:szCs w:val="20"/>
              </w:rPr>
              <w:t>5</w:t>
            </w:r>
          </w:p>
        </w:tc>
        <w:tc>
          <w:tcPr>
            <w:tcW w:w="2835" w:type="dxa"/>
            <w:vAlign w:val="center"/>
          </w:tcPr>
          <w:p w14:paraId="5D279AD0" w14:textId="77777777" w:rsidR="00976EB8" w:rsidRPr="0077702F" w:rsidRDefault="00976EB8" w:rsidP="00543781">
            <w:pPr>
              <w:rPr>
                <w:b/>
                <w:bCs/>
                <w:sz w:val="20"/>
                <w:szCs w:val="20"/>
              </w:rPr>
            </w:pPr>
            <w:r w:rsidRPr="0077702F">
              <w:rPr>
                <w:b/>
                <w:bCs/>
                <w:sz w:val="20"/>
                <w:szCs w:val="20"/>
              </w:rPr>
              <w:t>Начальная (максимальная) цена договора:</w:t>
            </w:r>
          </w:p>
        </w:tc>
        <w:tc>
          <w:tcPr>
            <w:tcW w:w="6804" w:type="dxa"/>
            <w:vAlign w:val="center"/>
          </w:tcPr>
          <w:p w14:paraId="536B1140" w14:textId="77777777" w:rsidR="00976EB8" w:rsidRPr="0077702F" w:rsidRDefault="00976EB8" w:rsidP="00543781">
            <w:pPr>
              <w:jc w:val="both"/>
              <w:rPr>
                <w:b/>
                <w:sz w:val="20"/>
                <w:szCs w:val="20"/>
              </w:rPr>
            </w:pPr>
            <w:r w:rsidRPr="0077702F">
              <w:rPr>
                <w:b/>
                <w:sz w:val="20"/>
                <w:szCs w:val="20"/>
              </w:rPr>
              <w:t>3 700 000,00</w:t>
            </w:r>
            <w:r>
              <w:rPr>
                <w:b/>
                <w:sz w:val="20"/>
                <w:szCs w:val="20"/>
              </w:rPr>
              <w:t xml:space="preserve"> </w:t>
            </w:r>
            <w:r w:rsidRPr="0077702F">
              <w:rPr>
                <w:b/>
                <w:bCs/>
                <w:sz w:val="20"/>
                <w:szCs w:val="20"/>
              </w:rPr>
              <w:t>руб.</w:t>
            </w:r>
            <w:r w:rsidRPr="0077702F">
              <w:rPr>
                <w:sz w:val="20"/>
                <w:szCs w:val="20"/>
              </w:rPr>
              <w:t xml:space="preserve"> (три миллиона семьсот тысяч рублей 00 копеек), включая НДС (если применимо).</w:t>
            </w:r>
          </w:p>
          <w:p w14:paraId="4D81AF79" w14:textId="77777777" w:rsidR="00976EB8" w:rsidRPr="0077702F" w:rsidRDefault="00976EB8" w:rsidP="00543781">
            <w:pPr>
              <w:jc w:val="both"/>
              <w:rPr>
                <w:i/>
                <w:color w:val="000000"/>
                <w:sz w:val="20"/>
                <w:szCs w:val="20"/>
              </w:rPr>
            </w:pPr>
            <w:r w:rsidRPr="0077702F">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976EB8" w:rsidRPr="0077702F" w14:paraId="56986737" w14:textId="77777777" w:rsidTr="00543781">
        <w:trPr>
          <w:trHeight w:val="340"/>
        </w:trPr>
        <w:tc>
          <w:tcPr>
            <w:tcW w:w="709" w:type="dxa"/>
            <w:vAlign w:val="center"/>
          </w:tcPr>
          <w:p w14:paraId="38499E91" w14:textId="77777777" w:rsidR="00976EB8" w:rsidRPr="0077702F" w:rsidRDefault="00976EB8" w:rsidP="00543781">
            <w:pPr>
              <w:jc w:val="center"/>
              <w:rPr>
                <w:b/>
                <w:bCs/>
                <w:sz w:val="20"/>
                <w:szCs w:val="20"/>
              </w:rPr>
            </w:pPr>
            <w:r w:rsidRPr="0077702F">
              <w:rPr>
                <w:b/>
                <w:bCs/>
                <w:sz w:val="20"/>
                <w:szCs w:val="20"/>
              </w:rPr>
              <w:t>6</w:t>
            </w:r>
          </w:p>
        </w:tc>
        <w:tc>
          <w:tcPr>
            <w:tcW w:w="2835" w:type="dxa"/>
            <w:vAlign w:val="center"/>
          </w:tcPr>
          <w:p w14:paraId="7B54F917" w14:textId="77777777" w:rsidR="00976EB8" w:rsidRPr="0077702F" w:rsidRDefault="00976EB8" w:rsidP="00543781">
            <w:pPr>
              <w:rPr>
                <w:b/>
                <w:bCs/>
                <w:sz w:val="20"/>
                <w:szCs w:val="20"/>
                <w:lang w:eastAsia="en-US"/>
              </w:rPr>
            </w:pPr>
            <w:r w:rsidRPr="0077702F">
              <w:rPr>
                <w:b/>
                <w:bCs/>
                <w:sz w:val="20"/>
                <w:szCs w:val="20"/>
                <w:lang w:eastAsia="en-US"/>
              </w:rPr>
              <w:t>Обоснование начальной (максимальной) цены договора:</w:t>
            </w:r>
          </w:p>
        </w:tc>
        <w:tc>
          <w:tcPr>
            <w:tcW w:w="6804" w:type="dxa"/>
          </w:tcPr>
          <w:p w14:paraId="05E4E517" w14:textId="77777777" w:rsidR="00976EB8" w:rsidRDefault="00976EB8" w:rsidP="00543781">
            <w:pPr>
              <w:spacing w:after="200" w:line="276" w:lineRule="auto"/>
              <w:ind w:left="33"/>
              <w:contextualSpacing/>
              <w:jc w:val="both"/>
              <w:rPr>
                <w:color w:val="000000"/>
                <w:sz w:val="20"/>
                <w:szCs w:val="20"/>
              </w:rPr>
            </w:pPr>
            <w:r>
              <w:rPr>
                <w:color w:val="000000"/>
                <w:sz w:val="20"/>
                <w:szCs w:val="20"/>
              </w:rPr>
              <w:t xml:space="preserve">Было предоставлено 3 технико-коммерческих предложения (ТКП): </w:t>
            </w:r>
          </w:p>
          <w:p w14:paraId="39354F0A" w14:textId="77777777" w:rsidR="00976EB8" w:rsidRDefault="00976EB8" w:rsidP="00543781">
            <w:pPr>
              <w:spacing w:line="276" w:lineRule="auto"/>
              <w:ind w:left="33"/>
              <w:contextualSpacing/>
              <w:jc w:val="both"/>
              <w:rPr>
                <w:color w:val="000000"/>
                <w:sz w:val="20"/>
                <w:szCs w:val="20"/>
              </w:rPr>
            </w:pPr>
            <w:r>
              <w:rPr>
                <w:color w:val="000000"/>
                <w:sz w:val="20"/>
                <w:szCs w:val="20"/>
              </w:rPr>
              <w:t xml:space="preserve">ТКП </w:t>
            </w:r>
            <w:proofErr w:type="gramStart"/>
            <w:r>
              <w:rPr>
                <w:color w:val="000000"/>
                <w:sz w:val="20"/>
                <w:szCs w:val="20"/>
              </w:rPr>
              <w:t>№ 1 – 4 000 000,00</w:t>
            </w:r>
            <w:proofErr w:type="gramEnd"/>
            <w:r>
              <w:rPr>
                <w:color w:val="000000"/>
                <w:sz w:val="20"/>
                <w:szCs w:val="20"/>
              </w:rPr>
              <w:t xml:space="preserve"> рублей (в т.ч. НДС 20%);</w:t>
            </w:r>
          </w:p>
          <w:p w14:paraId="4D260880" w14:textId="77777777" w:rsidR="00976EB8" w:rsidRDefault="00976EB8" w:rsidP="00543781">
            <w:pPr>
              <w:spacing w:line="276" w:lineRule="auto"/>
              <w:ind w:left="33"/>
              <w:contextualSpacing/>
              <w:jc w:val="both"/>
              <w:rPr>
                <w:color w:val="000000"/>
                <w:sz w:val="20"/>
                <w:szCs w:val="20"/>
              </w:rPr>
            </w:pPr>
            <w:r>
              <w:rPr>
                <w:color w:val="000000"/>
                <w:sz w:val="20"/>
                <w:szCs w:val="20"/>
              </w:rPr>
              <w:t xml:space="preserve">ТКП </w:t>
            </w:r>
            <w:proofErr w:type="gramStart"/>
            <w:r>
              <w:rPr>
                <w:color w:val="000000"/>
                <w:sz w:val="20"/>
                <w:szCs w:val="20"/>
              </w:rPr>
              <w:t>№ 2 – 7 100 000,00</w:t>
            </w:r>
            <w:proofErr w:type="gramEnd"/>
            <w:r>
              <w:rPr>
                <w:color w:val="000000"/>
                <w:sz w:val="20"/>
                <w:szCs w:val="20"/>
              </w:rPr>
              <w:t xml:space="preserve"> рублей (в т.ч. НДС 20%);</w:t>
            </w:r>
          </w:p>
          <w:p w14:paraId="4720F67C" w14:textId="77777777" w:rsidR="00976EB8" w:rsidRDefault="00976EB8" w:rsidP="00543781">
            <w:pPr>
              <w:spacing w:line="276" w:lineRule="auto"/>
              <w:ind w:left="33"/>
              <w:contextualSpacing/>
              <w:jc w:val="both"/>
              <w:rPr>
                <w:color w:val="000000"/>
                <w:sz w:val="20"/>
                <w:szCs w:val="20"/>
              </w:rPr>
            </w:pPr>
            <w:r>
              <w:rPr>
                <w:color w:val="000000"/>
                <w:sz w:val="20"/>
                <w:szCs w:val="20"/>
              </w:rPr>
              <w:t xml:space="preserve">ТКП </w:t>
            </w:r>
            <w:proofErr w:type="gramStart"/>
            <w:r>
              <w:rPr>
                <w:color w:val="000000"/>
                <w:sz w:val="20"/>
                <w:szCs w:val="20"/>
              </w:rPr>
              <w:t>№ 3 – 9 205 258,80</w:t>
            </w:r>
            <w:proofErr w:type="gramEnd"/>
            <w:r>
              <w:rPr>
                <w:color w:val="000000"/>
                <w:sz w:val="20"/>
                <w:szCs w:val="20"/>
              </w:rPr>
              <w:t xml:space="preserve"> рублей (в т.ч. НДС 20%).</w:t>
            </w:r>
          </w:p>
          <w:p w14:paraId="569CC0AC" w14:textId="77777777" w:rsidR="00976EB8" w:rsidRPr="0093006B" w:rsidRDefault="00976EB8" w:rsidP="00543781">
            <w:pPr>
              <w:ind w:left="34"/>
              <w:contextualSpacing/>
              <w:jc w:val="both"/>
              <w:rPr>
                <w:color w:val="000000"/>
                <w:sz w:val="20"/>
                <w:szCs w:val="20"/>
              </w:rPr>
            </w:pPr>
            <w:r w:rsidRPr="0093006B">
              <w:rPr>
                <w:color w:val="000000"/>
                <w:sz w:val="20"/>
                <w:szCs w:val="20"/>
              </w:rPr>
              <w:t>Полученные коммерческие предложения превышают установленный размер финансирования по карточке распределения денежных средств по проекту (КРДС). Начальная (максимальная) цена была установлена по КРДС.</w:t>
            </w:r>
          </w:p>
        </w:tc>
      </w:tr>
      <w:tr w:rsidR="00976EB8" w:rsidRPr="0077702F" w14:paraId="7F29BD67" w14:textId="77777777" w:rsidTr="00543781">
        <w:trPr>
          <w:trHeight w:val="289"/>
        </w:trPr>
        <w:tc>
          <w:tcPr>
            <w:tcW w:w="709" w:type="dxa"/>
            <w:vAlign w:val="center"/>
          </w:tcPr>
          <w:p w14:paraId="2FBC95ED" w14:textId="77777777" w:rsidR="00976EB8" w:rsidRPr="0077702F" w:rsidRDefault="00976EB8" w:rsidP="00543781">
            <w:pPr>
              <w:jc w:val="center"/>
              <w:rPr>
                <w:b/>
                <w:sz w:val="20"/>
                <w:szCs w:val="20"/>
              </w:rPr>
            </w:pPr>
            <w:r w:rsidRPr="0077702F">
              <w:rPr>
                <w:b/>
                <w:sz w:val="20"/>
                <w:szCs w:val="20"/>
              </w:rPr>
              <w:t>7</w:t>
            </w:r>
          </w:p>
        </w:tc>
        <w:tc>
          <w:tcPr>
            <w:tcW w:w="2835" w:type="dxa"/>
            <w:vAlign w:val="center"/>
          </w:tcPr>
          <w:p w14:paraId="70D082FB" w14:textId="77777777" w:rsidR="00976EB8" w:rsidRPr="0077702F" w:rsidRDefault="00976EB8" w:rsidP="00543781">
            <w:pPr>
              <w:rPr>
                <w:b/>
                <w:bCs/>
                <w:sz w:val="20"/>
                <w:szCs w:val="20"/>
              </w:rPr>
            </w:pPr>
            <w:r w:rsidRPr="0077702F">
              <w:rPr>
                <w:b/>
                <w:sz w:val="20"/>
                <w:szCs w:val="20"/>
              </w:rPr>
              <w:t>Источник финансирования:</w:t>
            </w:r>
          </w:p>
        </w:tc>
        <w:tc>
          <w:tcPr>
            <w:tcW w:w="6804" w:type="dxa"/>
            <w:vAlign w:val="center"/>
          </w:tcPr>
          <w:p w14:paraId="0A3DC7E1" w14:textId="77777777" w:rsidR="00976EB8" w:rsidRPr="0077702F" w:rsidRDefault="00976EB8" w:rsidP="00543781">
            <w:pPr>
              <w:jc w:val="both"/>
              <w:rPr>
                <w:sz w:val="20"/>
                <w:szCs w:val="20"/>
              </w:rPr>
            </w:pPr>
            <w:r w:rsidRPr="0077702F">
              <w:rPr>
                <w:sz w:val="20"/>
                <w:szCs w:val="20"/>
              </w:rPr>
              <w:t xml:space="preserve">Собственные средства АО «ЛЕНМОРНИИПРОЕКТ» </w:t>
            </w:r>
          </w:p>
        </w:tc>
      </w:tr>
      <w:tr w:rsidR="00976EB8" w:rsidRPr="0077702F" w14:paraId="1CF2A9AE" w14:textId="77777777" w:rsidTr="00543781">
        <w:trPr>
          <w:trHeight w:val="538"/>
        </w:trPr>
        <w:tc>
          <w:tcPr>
            <w:tcW w:w="709" w:type="dxa"/>
            <w:vAlign w:val="center"/>
          </w:tcPr>
          <w:p w14:paraId="7F54213C" w14:textId="77777777" w:rsidR="00976EB8" w:rsidRPr="0077702F" w:rsidRDefault="00976EB8" w:rsidP="00543781">
            <w:pPr>
              <w:jc w:val="center"/>
              <w:rPr>
                <w:b/>
                <w:sz w:val="20"/>
                <w:szCs w:val="20"/>
              </w:rPr>
            </w:pPr>
            <w:r w:rsidRPr="0077702F">
              <w:rPr>
                <w:b/>
                <w:sz w:val="20"/>
                <w:szCs w:val="20"/>
              </w:rPr>
              <w:t>8</w:t>
            </w:r>
          </w:p>
        </w:tc>
        <w:tc>
          <w:tcPr>
            <w:tcW w:w="2835" w:type="dxa"/>
            <w:vAlign w:val="center"/>
          </w:tcPr>
          <w:p w14:paraId="598BEEB6" w14:textId="77777777" w:rsidR="00976EB8" w:rsidRPr="0077702F" w:rsidRDefault="00976EB8" w:rsidP="00543781">
            <w:pPr>
              <w:rPr>
                <w:b/>
                <w:sz w:val="20"/>
                <w:szCs w:val="20"/>
              </w:rPr>
            </w:pPr>
            <w:r w:rsidRPr="0077702F">
              <w:rPr>
                <w:b/>
                <w:sz w:val="20"/>
                <w:szCs w:val="20"/>
              </w:rPr>
              <w:t>Объем выполняемых работ:</w:t>
            </w:r>
          </w:p>
        </w:tc>
        <w:tc>
          <w:tcPr>
            <w:tcW w:w="6804" w:type="dxa"/>
            <w:vAlign w:val="center"/>
          </w:tcPr>
          <w:p w14:paraId="685195F4" w14:textId="77777777" w:rsidR="00976EB8" w:rsidRPr="0077702F" w:rsidRDefault="00976EB8" w:rsidP="00543781">
            <w:pPr>
              <w:keepNext/>
              <w:suppressAutoHyphens/>
              <w:contextualSpacing/>
              <w:jc w:val="both"/>
              <w:rPr>
                <w:iCs/>
                <w:sz w:val="20"/>
                <w:szCs w:val="20"/>
              </w:rPr>
            </w:pPr>
            <w:r w:rsidRPr="0077702F">
              <w:rPr>
                <w:color w:val="000000"/>
                <w:sz w:val="20"/>
                <w:szCs w:val="20"/>
              </w:rPr>
              <w:t>Объем выполняемых работ указан в Приложении №1 к Документации.</w:t>
            </w:r>
          </w:p>
        </w:tc>
      </w:tr>
      <w:tr w:rsidR="00976EB8" w:rsidRPr="0077702F" w14:paraId="7C89B4D1" w14:textId="77777777" w:rsidTr="00543781">
        <w:trPr>
          <w:trHeight w:val="197"/>
        </w:trPr>
        <w:tc>
          <w:tcPr>
            <w:tcW w:w="709" w:type="dxa"/>
            <w:vAlign w:val="center"/>
          </w:tcPr>
          <w:p w14:paraId="24642B3D" w14:textId="77777777" w:rsidR="00976EB8" w:rsidRPr="0077702F" w:rsidRDefault="00976EB8" w:rsidP="00543781">
            <w:pPr>
              <w:jc w:val="center"/>
              <w:rPr>
                <w:b/>
                <w:sz w:val="20"/>
                <w:szCs w:val="20"/>
              </w:rPr>
            </w:pPr>
            <w:r w:rsidRPr="0077702F">
              <w:rPr>
                <w:b/>
                <w:sz w:val="20"/>
                <w:szCs w:val="20"/>
              </w:rPr>
              <w:t>9</w:t>
            </w:r>
          </w:p>
        </w:tc>
        <w:tc>
          <w:tcPr>
            <w:tcW w:w="2835" w:type="dxa"/>
            <w:vAlign w:val="center"/>
          </w:tcPr>
          <w:p w14:paraId="31DB9163" w14:textId="77777777" w:rsidR="00976EB8" w:rsidRPr="0077702F" w:rsidRDefault="00976EB8" w:rsidP="00543781">
            <w:pPr>
              <w:rPr>
                <w:b/>
                <w:sz w:val="20"/>
                <w:szCs w:val="20"/>
              </w:rPr>
            </w:pPr>
            <w:r w:rsidRPr="0077702F">
              <w:rPr>
                <w:b/>
                <w:sz w:val="20"/>
                <w:szCs w:val="20"/>
              </w:rPr>
              <w:t>Требование к принадлежности к субъектам малого и среднего предпринимательства:</w:t>
            </w:r>
          </w:p>
        </w:tc>
        <w:tc>
          <w:tcPr>
            <w:tcW w:w="6804" w:type="dxa"/>
            <w:vAlign w:val="center"/>
          </w:tcPr>
          <w:p w14:paraId="4F654EB7" w14:textId="77777777" w:rsidR="00976EB8" w:rsidRPr="0077702F" w:rsidRDefault="00976EB8" w:rsidP="00543781">
            <w:pPr>
              <w:keepNext/>
              <w:suppressAutoHyphens/>
              <w:contextualSpacing/>
              <w:jc w:val="both"/>
              <w:rPr>
                <w:color w:val="000000"/>
                <w:sz w:val="20"/>
                <w:szCs w:val="20"/>
              </w:rPr>
            </w:pPr>
            <w:r w:rsidRPr="0077702F">
              <w:rPr>
                <w:color w:val="000000"/>
                <w:sz w:val="20"/>
                <w:szCs w:val="20"/>
              </w:rPr>
              <w:t>Не установлено.</w:t>
            </w:r>
          </w:p>
        </w:tc>
      </w:tr>
      <w:tr w:rsidR="00976EB8" w:rsidRPr="0077702F" w14:paraId="738B6F31" w14:textId="77777777" w:rsidTr="00543781">
        <w:trPr>
          <w:trHeight w:val="937"/>
        </w:trPr>
        <w:tc>
          <w:tcPr>
            <w:tcW w:w="709" w:type="dxa"/>
            <w:vAlign w:val="center"/>
          </w:tcPr>
          <w:p w14:paraId="49EABD2C" w14:textId="77777777" w:rsidR="00976EB8" w:rsidRPr="0077702F" w:rsidRDefault="00976EB8" w:rsidP="00543781">
            <w:pPr>
              <w:jc w:val="center"/>
              <w:rPr>
                <w:b/>
                <w:bCs/>
                <w:sz w:val="20"/>
                <w:szCs w:val="20"/>
              </w:rPr>
            </w:pPr>
            <w:r w:rsidRPr="0077702F">
              <w:rPr>
                <w:b/>
                <w:bCs/>
                <w:sz w:val="20"/>
                <w:szCs w:val="20"/>
              </w:rPr>
              <w:t>10</w:t>
            </w:r>
          </w:p>
        </w:tc>
        <w:tc>
          <w:tcPr>
            <w:tcW w:w="2835" w:type="dxa"/>
            <w:vAlign w:val="center"/>
          </w:tcPr>
          <w:p w14:paraId="4D681594" w14:textId="77777777" w:rsidR="00976EB8" w:rsidRPr="0077702F" w:rsidRDefault="00976EB8" w:rsidP="00543781">
            <w:pPr>
              <w:rPr>
                <w:b/>
                <w:bCs/>
                <w:sz w:val="20"/>
                <w:szCs w:val="20"/>
              </w:rPr>
            </w:pPr>
            <w:r w:rsidRPr="0077702F">
              <w:rPr>
                <w:b/>
                <w:bCs/>
                <w:sz w:val="20"/>
                <w:szCs w:val="20"/>
              </w:rPr>
              <w:t>Место и срок подачи заявок на участие в открытом запросе предложений:</w:t>
            </w:r>
          </w:p>
        </w:tc>
        <w:tc>
          <w:tcPr>
            <w:tcW w:w="6804" w:type="dxa"/>
            <w:vAlign w:val="center"/>
          </w:tcPr>
          <w:p w14:paraId="2D10AB61" w14:textId="139F4FDB" w:rsidR="00976EB8" w:rsidRPr="0077702F" w:rsidRDefault="00976EB8" w:rsidP="00543781">
            <w:pPr>
              <w:jc w:val="both"/>
              <w:rPr>
                <w:i/>
                <w:sz w:val="20"/>
                <w:szCs w:val="20"/>
              </w:rPr>
            </w:pPr>
            <w:r w:rsidRPr="0077702F">
              <w:rPr>
                <w:i/>
                <w:sz w:val="20"/>
                <w:szCs w:val="20"/>
              </w:rPr>
              <w:t xml:space="preserve">Заявки на участие в открытом запросе  предложений подаются  по адресу: </w:t>
            </w:r>
            <w:r w:rsidRPr="0077702F">
              <w:rPr>
                <w:sz w:val="20"/>
                <w:szCs w:val="20"/>
              </w:rPr>
              <w:t xml:space="preserve">Российская Федерация, 198035, Санкт-Петербург, Межевой канал, д. 3, к. 2 (время работы ТО </w:t>
            </w:r>
            <w:proofErr w:type="spellStart"/>
            <w:r w:rsidRPr="0077702F">
              <w:rPr>
                <w:sz w:val="20"/>
                <w:szCs w:val="20"/>
              </w:rPr>
              <w:t>пн-пт</w:t>
            </w:r>
            <w:proofErr w:type="spellEnd"/>
            <w:r w:rsidRPr="0077702F">
              <w:rPr>
                <w:sz w:val="20"/>
                <w:szCs w:val="20"/>
              </w:rPr>
              <w:t xml:space="preserve"> с 09:00 до 17:30; </w:t>
            </w:r>
            <w:proofErr w:type="spellStart"/>
            <w:r w:rsidRPr="0077702F">
              <w:rPr>
                <w:sz w:val="20"/>
                <w:szCs w:val="20"/>
              </w:rPr>
              <w:t>сб-вскр</w:t>
            </w:r>
            <w:proofErr w:type="spellEnd"/>
            <w:r w:rsidRPr="0077702F">
              <w:rPr>
                <w:sz w:val="20"/>
                <w:szCs w:val="20"/>
              </w:rPr>
              <w:t xml:space="preserve"> – выходные дни)</w:t>
            </w:r>
            <w:r w:rsidRPr="0077702F">
              <w:rPr>
                <w:i/>
                <w:sz w:val="20"/>
                <w:szCs w:val="20"/>
              </w:rPr>
              <w:t xml:space="preserve"> </w:t>
            </w:r>
            <w:r w:rsidRPr="0077702F">
              <w:rPr>
                <w:b/>
                <w:sz w:val="20"/>
                <w:szCs w:val="20"/>
              </w:rPr>
              <w:t>с 09:00</w:t>
            </w:r>
            <w:r w:rsidRPr="0077702F">
              <w:rPr>
                <w:i/>
                <w:sz w:val="20"/>
                <w:szCs w:val="20"/>
              </w:rPr>
              <w:t xml:space="preserve"> </w:t>
            </w:r>
            <w:r w:rsidRPr="0077702F">
              <w:rPr>
                <w:b/>
                <w:sz w:val="20"/>
                <w:szCs w:val="20"/>
              </w:rPr>
              <w:t>«17» февраля 2023 г. до 09:30 «</w:t>
            </w:r>
            <w:r>
              <w:rPr>
                <w:b/>
                <w:sz w:val="20"/>
                <w:szCs w:val="20"/>
              </w:rPr>
              <w:t>0</w:t>
            </w:r>
            <w:r w:rsidR="0059644E">
              <w:rPr>
                <w:b/>
                <w:sz w:val="20"/>
                <w:szCs w:val="20"/>
              </w:rPr>
              <w:t>3</w:t>
            </w:r>
            <w:r w:rsidRPr="0077702F">
              <w:rPr>
                <w:b/>
                <w:sz w:val="20"/>
                <w:szCs w:val="20"/>
              </w:rPr>
              <w:t xml:space="preserve">» </w:t>
            </w:r>
            <w:r>
              <w:rPr>
                <w:b/>
                <w:sz w:val="20"/>
                <w:szCs w:val="20"/>
              </w:rPr>
              <w:t>марта</w:t>
            </w:r>
            <w:r w:rsidRPr="0077702F">
              <w:rPr>
                <w:b/>
                <w:sz w:val="20"/>
                <w:szCs w:val="20"/>
              </w:rPr>
              <w:t xml:space="preserve"> 2023 г.</w:t>
            </w:r>
          </w:p>
        </w:tc>
      </w:tr>
      <w:tr w:rsidR="00976EB8" w:rsidRPr="0077702F" w14:paraId="41C35C89" w14:textId="77777777" w:rsidTr="00543781">
        <w:trPr>
          <w:trHeight w:val="487"/>
        </w:trPr>
        <w:tc>
          <w:tcPr>
            <w:tcW w:w="709" w:type="dxa"/>
            <w:vAlign w:val="center"/>
          </w:tcPr>
          <w:p w14:paraId="4735AB87" w14:textId="77777777" w:rsidR="00976EB8" w:rsidRPr="0077702F" w:rsidRDefault="00976EB8" w:rsidP="00543781">
            <w:pPr>
              <w:jc w:val="center"/>
              <w:rPr>
                <w:b/>
                <w:bCs/>
                <w:sz w:val="20"/>
                <w:szCs w:val="20"/>
              </w:rPr>
            </w:pPr>
            <w:r w:rsidRPr="0077702F">
              <w:rPr>
                <w:b/>
                <w:bCs/>
                <w:sz w:val="20"/>
                <w:szCs w:val="20"/>
              </w:rPr>
              <w:t>11</w:t>
            </w:r>
          </w:p>
        </w:tc>
        <w:tc>
          <w:tcPr>
            <w:tcW w:w="2835" w:type="dxa"/>
            <w:vAlign w:val="center"/>
          </w:tcPr>
          <w:p w14:paraId="71023647" w14:textId="77777777" w:rsidR="00976EB8" w:rsidRPr="0077702F" w:rsidRDefault="00976EB8" w:rsidP="00543781">
            <w:pPr>
              <w:rPr>
                <w:b/>
                <w:bCs/>
                <w:sz w:val="20"/>
                <w:szCs w:val="20"/>
              </w:rPr>
            </w:pPr>
            <w:r w:rsidRPr="0077702F">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7CE932A2" w14:textId="34F3C977" w:rsidR="00976EB8" w:rsidRPr="0077702F" w:rsidRDefault="00976EB8" w:rsidP="00543781">
            <w:pPr>
              <w:overflowPunct w:val="0"/>
              <w:autoSpaceDE w:val="0"/>
              <w:autoSpaceDN w:val="0"/>
              <w:adjustRightInd w:val="0"/>
              <w:jc w:val="both"/>
              <w:textAlignment w:val="baseline"/>
              <w:rPr>
                <w:b/>
                <w:sz w:val="20"/>
                <w:szCs w:val="20"/>
              </w:rPr>
            </w:pPr>
            <w:r w:rsidRPr="0077702F">
              <w:rPr>
                <w:sz w:val="20"/>
                <w:szCs w:val="20"/>
              </w:rPr>
              <w:t>Конверты с заявками на участие в открытом запросе предложений будут вскрываться по адресу: Российская Федерация, 198035, Санкт-Петербург, Межевой канал, д. 3, к. 2 в</w:t>
            </w:r>
            <w:r w:rsidRPr="0077702F">
              <w:rPr>
                <w:b/>
                <w:sz w:val="20"/>
                <w:szCs w:val="20"/>
              </w:rPr>
              <w:t xml:space="preserve"> 10 часов 00 мин. «</w:t>
            </w:r>
            <w:r>
              <w:rPr>
                <w:b/>
                <w:sz w:val="20"/>
                <w:szCs w:val="20"/>
              </w:rPr>
              <w:t>0</w:t>
            </w:r>
            <w:r w:rsidR="0059644E">
              <w:rPr>
                <w:b/>
                <w:sz w:val="20"/>
                <w:szCs w:val="20"/>
              </w:rPr>
              <w:t>3</w:t>
            </w:r>
            <w:r w:rsidRPr="0077702F">
              <w:rPr>
                <w:b/>
                <w:sz w:val="20"/>
                <w:szCs w:val="20"/>
              </w:rPr>
              <w:t xml:space="preserve">» </w:t>
            </w:r>
            <w:r>
              <w:rPr>
                <w:b/>
                <w:sz w:val="20"/>
                <w:szCs w:val="20"/>
              </w:rPr>
              <w:t>марта</w:t>
            </w:r>
            <w:r w:rsidRPr="0077702F">
              <w:rPr>
                <w:b/>
                <w:sz w:val="20"/>
                <w:szCs w:val="20"/>
              </w:rPr>
              <w:t xml:space="preserve"> 2023 г.</w:t>
            </w:r>
          </w:p>
          <w:p w14:paraId="19485FF9" w14:textId="77777777" w:rsidR="00976EB8" w:rsidRPr="0077702F" w:rsidRDefault="00976EB8" w:rsidP="00543781">
            <w:pPr>
              <w:overflowPunct w:val="0"/>
              <w:autoSpaceDE w:val="0"/>
              <w:autoSpaceDN w:val="0"/>
              <w:adjustRightInd w:val="0"/>
              <w:jc w:val="both"/>
              <w:textAlignment w:val="baseline"/>
              <w:rPr>
                <w:b/>
                <w:i/>
                <w:sz w:val="20"/>
                <w:szCs w:val="20"/>
              </w:rPr>
            </w:pPr>
            <w:r w:rsidRPr="0077702F">
              <w:rPr>
                <w:b/>
                <w:i/>
                <w:sz w:val="20"/>
                <w:szCs w:val="20"/>
              </w:rPr>
              <w:t xml:space="preserve">Примечание: </w:t>
            </w:r>
          </w:p>
          <w:p w14:paraId="08969553" w14:textId="77777777" w:rsidR="00976EB8" w:rsidRPr="0077702F" w:rsidRDefault="00976EB8" w:rsidP="00543781">
            <w:pPr>
              <w:overflowPunct w:val="0"/>
              <w:autoSpaceDE w:val="0"/>
              <w:autoSpaceDN w:val="0"/>
              <w:adjustRightInd w:val="0"/>
              <w:jc w:val="both"/>
              <w:textAlignment w:val="baseline"/>
              <w:rPr>
                <w:i/>
                <w:sz w:val="20"/>
                <w:szCs w:val="20"/>
              </w:rPr>
            </w:pPr>
            <w:r w:rsidRPr="0077702F">
              <w:rPr>
                <w:i/>
                <w:sz w:val="20"/>
                <w:szCs w:val="20"/>
              </w:rPr>
              <w:t>Участники процедур закупки, подавшие Заявки на участие в</w:t>
            </w:r>
            <w:r w:rsidRPr="0077702F">
              <w:rPr>
                <w:sz w:val="20"/>
                <w:szCs w:val="20"/>
              </w:rPr>
              <w:t xml:space="preserve"> </w:t>
            </w:r>
            <w:r w:rsidRPr="0077702F">
              <w:rPr>
                <w:i/>
                <w:sz w:val="20"/>
                <w:szCs w:val="20"/>
              </w:rPr>
              <w:t xml:space="preserve">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w:t>
            </w:r>
            <w:r w:rsidRPr="0077702F">
              <w:rPr>
                <w:i/>
                <w:sz w:val="20"/>
                <w:szCs w:val="20"/>
              </w:rPr>
              <w:lastRenderedPageBreak/>
              <w:t>контактным лицом тендерного отдела и заказать пропуск.</w:t>
            </w:r>
            <w:r w:rsidRPr="0077702F">
              <w:rPr>
                <w:sz w:val="20"/>
                <w:szCs w:val="20"/>
              </w:rPr>
              <w:t xml:space="preserve"> </w:t>
            </w:r>
            <w:r w:rsidRPr="0077702F">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13EB37AB" w14:textId="77777777" w:rsidR="00976EB8" w:rsidRPr="0077702F" w:rsidRDefault="00976EB8" w:rsidP="00543781">
            <w:pPr>
              <w:overflowPunct w:val="0"/>
              <w:autoSpaceDE w:val="0"/>
              <w:autoSpaceDN w:val="0"/>
              <w:adjustRightInd w:val="0"/>
              <w:jc w:val="both"/>
              <w:textAlignment w:val="baseline"/>
              <w:rPr>
                <w:sz w:val="20"/>
                <w:szCs w:val="20"/>
              </w:rPr>
            </w:pPr>
            <w:r w:rsidRPr="0077702F">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976EB8" w:rsidRPr="0077702F" w14:paraId="2DE6631D" w14:textId="77777777" w:rsidTr="00543781">
        <w:trPr>
          <w:trHeight w:val="605"/>
        </w:trPr>
        <w:tc>
          <w:tcPr>
            <w:tcW w:w="709" w:type="dxa"/>
            <w:vAlign w:val="center"/>
          </w:tcPr>
          <w:p w14:paraId="7EC1BD32" w14:textId="77777777" w:rsidR="00976EB8" w:rsidRPr="0077702F" w:rsidRDefault="00976EB8" w:rsidP="00543781">
            <w:pPr>
              <w:jc w:val="center"/>
              <w:rPr>
                <w:b/>
                <w:sz w:val="20"/>
                <w:szCs w:val="20"/>
              </w:rPr>
            </w:pPr>
            <w:r w:rsidRPr="0077702F">
              <w:rPr>
                <w:b/>
                <w:sz w:val="20"/>
                <w:szCs w:val="20"/>
              </w:rPr>
              <w:t>12</w:t>
            </w:r>
          </w:p>
        </w:tc>
        <w:tc>
          <w:tcPr>
            <w:tcW w:w="2835" w:type="dxa"/>
          </w:tcPr>
          <w:p w14:paraId="698427AA" w14:textId="77777777" w:rsidR="00976EB8" w:rsidRPr="0077702F" w:rsidRDefault="00976EB8" w:rsidP="00543781">
            <w:pPr>
              <w:rPr>
                <w:b/>
                <w:sz w:val="20"/>
                <w:szCs w:val="20"/>
              </w:rPr>
            </w:pPr>
            <w:r w:rsidRPr="0077702F">
              <w:rPr>
                <w:b/>
                <w:sz w:val="20"/>
                <w:szCs w:val="20"/>
              </w:rPr>
              <w:t>Место и дата рассмотрения заявок участников открытого запроса предложений:</w:t>
            </w:r>
          </w:p>
        </w:tc>
        <w:tc>
          <w:tcPr>
            <w:tcW w:w="6804" w:type="dxa"/>
          </w:tcPr>
          <w:p w14:paraId="0DF29262" w14:textId="07FD13BA" w:rsidR="00976EB8" w:rsidRPr="0077702F" w:rsidRDefault="00976EB8" w:rsidP="00543781">
            <w:pPr>
              <w:jc w:val="both"/>
              <w:rPr>
                <w:sz w:val="20"/>
                <w:szCs w:val="20"/>
              </w:rPr>
            </w:pPr>
            <w:r w:rsidRPr="0077702F">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77702F">
              <w:rPr>
                <w:b/>
                <w:sz w:val="20"/>
                <w:szCs w:val="20"/>
              </w:rPr>
              <w:t>в 14 часов 00 мин. «0</w:t>
            </w:r>
            <w:r w:rsidR="0059644E">
              <w:rPr>
                <w:b/>
                <w:sz w:val="20"/>
                <w:szCs w:val="20"/>
              </w:rPr>
              <w:t>6</w:t>
            </w:r>
            <w:r w:rsidRPr="0077702F">
              <w:rPr>
                <w:b/>
                <w:sz w:val="20"/>
                <w:szCs w:val="20"/>
              </w:rPr>
              <w:t>» марта 2023 г.</w:t>
            </w:r>
          </w:p>
        </w:tc>
      </w:tr>
      <w:tr w:rsidR="00976EB8" w:rsidRPr="0077702F" w14:paraId="6A468406" w14:textId="77777777" w:rsidTr="00543781">
        <w:trPr>
          <w:trHeight w:val="94"/>
        </w:trPr>
        <w:tc>
          <w:tcPr>
            <w:tcW w:w="709" w:type="dxa"/>
            <w:vAlign w:val="center"/>
          </w:tcPr>
          <w:p w14:paraId="7A751B22" w14:textId="77777777" w:rsidR="00976EB8" w:rsidRPr="0077702F" w:rsidRDefault="00976EB8" w:rsidP="00543781">
            <w:pPr>
              <w:jc w:val="center"/>
              <w:rPr>
                <w:b/>
                <w:sz w:val="20"/>
                <w:szCs w:val="20"/>
              </w:rPr>
            </w:pPr>
            <w:r w:rsidRPr="0077702F">
              <w:rPr>
                <w:b/>
                <w:sz w:val="20"/>
                <w:szCs w:val="20"/>
              </w:rPr>
              <w:t>13</w:t>
            </w:r>
          </w:p>
        </w:tc>
        <w:tc>
          <w:tcPr>
            <w:tcW w:w="2835" w:type="dxa"/>
          </w:tcPr>
          <w:p w14:paraId="799EF21E" w14:textId="77777777" w:rsidR="00976EB8" w:rsidRPr="0077702F" w:rsidRDefault="00976EB8" w:rsidP="00543781">
            <w:pPr>
              <w:rPr>
                <w:b/>
                <w:sz w:val="20"/>
                <w:szCs w:val="20"/>
              </w:rPr>
            </w:pPr>
            <w:r w:rsidRPr="0077702F">
              <w:rPr>
                <w:b/>
                <w:sz w:val="20"/>
                <w:szCs w:val="20"/>
              </w:rPr>
              <w:t>Место и дата подведения итогов открытого запроса предложений:</w:t>
            </w:r>
          </w:p>
        </w:tc>
        <w:tc>
          <w:tcPr>
            <w:tcW w:w="6804" w:type="dxa"/>
          </w:tcPr>
          <w:p w14:paraId="61BB5205" w14:textId="45C0EDE8" w:rsidR="00976EB8" w:rsidRPr="0077702F" w:rsidRDefault="00976EB8" w:rsidP="00543781">
            <w:pPr>
              <w:jc w:val="both"/>
              <w:rPr>
                <w:sz w:val="20"/>
                <w:szCs w:val="20"/>
              </w:rPr>
            </w:pPr>
            <w:r w:rsidRPr="0077702F">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77702F">
              <w:rPr>
                <w:b/>
                <w:sz w:val="20"/>
                <w:szCs w:val="20"/>
              </w:rPr>
              <w:t>в 16 часов 00 мин.  «0</w:t>
            </w:r>
            <w:r w:rsidR="0059644E">
              <w:rPr>
                <w:b/>
                <w:sz w:val="20"/>
                <w:szCs w:val="20"/>
              </w:rPr>
              <w:t>7</w:t>
            </w:r>
            <w:r w:rsidRPr="0077702F">
              <w:rPr>
                <w:b/>
                <w:sz w:val="20"/>
                <w:szCs w:val="20"/>
              </w:rPr>
              <w:t>» марта 2023 г.</w:t>
            </w:r>
          </w:p>
        </w:tc>
      </w:tr>
      <w:tr w:rsidR="00976EB8" w:rsidRPr="0077702F" w14:paraId="6E4FB242" w14:textId="77777777" w:rsidTr="00543781">
        <w:trPr>
          <w:trHeight w:val="245"/>
        </w:trPr>
        <w:tc>
          <w:tcPr>
            <w:tcW w:w="709" w:type="dxa"/>
            <w:vAlign w:val="center"/>
          </w:tcPr>
          <w:p w14:paraId="2E43BDD6" w14:textId="77777777" w:rsidR="00976EB8" w:rsidRPr="0077702F" w:rsidRDefault="00976EB8" w:rsidP="00543781">
            <w:pPr>
              <w:jc w:val="center"/>
              <w:rPr>
                <w:b/>
                <w:sz w:val="20"/>
                <w:szCs w:val="20"/>
              </w:rPr>
            </w:pPr>
            <w:r w:rsidRPr="0077702F">
              <w:rPr>
                <w:b/>
                <w:sz w:val="20"/>
                <w:szCs w:val="20"/>
              </w:rPr>
              <w:t>14</w:t>
            </w:r>
          </w:p>
        </w:tc>
        <w:tc>
          <w:tcPr>
            <w:tcW w:w="2835" w:type="dxa"/>
          </w:tcPr>
          <w:p w14:paraId="77D6848B" w14:textId="77777777" w:rsidR="00976EB8" w:rsidRPr="0077702F" w:rsidRDefault="00976EB8" w:rsidP="00543781">
            <w:pPr>
              <w:rPr>
                <w:b/>
                <w:sz w:val="20"/>
                <w:szCs w:val="20"/>
              </w:rPr>
            </w:pPr>
            <w:r w:rsidRPr="0077702F">
              <w:rPr>
                <w:b/>
                <w:sz w:val="20"/>
                <w:szCs w:val="20"/>
              </w:rPr>
              <w:t>Порядок и условия оплаты:</w:t>
            </w:r>
          </w:p>
        </w:tc>
        <w:tc>
          <w:tcPr>
            <w:tcW w:w="6804" w:type="dxa"/>
          </w:tcPr>
          <w:p w14:paraId="7BA7C579" w14:textId="77777777" w:rsidR="00976EB8" w:rsidRPr="0077702F" w:rsidRDefault="00976EB8" w:rsidP="00543781">
            <w:pPr>
              <w:rPr>
                <w:sz w:val="20"/>
                <w:szCs w:val="20"/>
              </w:rPr>
            </w:pPr>
            <w:r w:rsidRPr="0077702F">
              <w:rPr>
                <w:sz w:val="20"/>
                <w:szCs w:val="20"/>
              </w:rPr>
              <w:t>В соответствии с проектом договора</w:t>
            </w:r>
          </w:p>
        </w:tc>
      </w:tr>
      <w:tr w:rsidR="00976EB8" w:rsidRPr="0077702F" w14:paraId="6241F6FE" w14:textId="77777777" w:rsidTr="00543781">
        <w:trPr>
          <w:trHeight w:val="1202"/>
        </w:trPr>
        <w:tc>
          <w:tcPr>
            <w:tcW w:w="709" w:type="dxa"/>
            <w:vAlign w:val="center"/>
          </w:tcPr>
          <w:p w14:paraId="02767F33" w14:textId="77777777" w:rsidR="00976EB8" w:rsidRPr="0077702F" w:rsidRDefault="00976EB8" w:rsidP="00543781">
            <w:pPr>
              <w:jc w:val="center"/>
              <w:rPr>
                <w:b/>
                <w:sz w:val="20"/>
                <w:szCs w:val="20"/>
              </w:rPr>
            </w:pPr>
            <w:r w:rsidRPr="0077702F">
              <w:rPr>
                <w:b/>
                <w:sz w:val="20"/>
                <w:szCs w:val="20"/>
              </w:rPr>
              <w:t>15</w:t>
            </w:r>
          </w:p>
        </w:tc>
        <w:tc>
          <w:tcPr>
            <w:tcW w:w="2835" w:type="dxa"/>
            <w:vAlign w:val="center"/>
          </w:tcPr>
          <w:p w14:paraId="16FA6653" w14:textId="77777777" w:rsidR="00976EB8" w:rsidRPr="0077702F" w:rsidRDefault="00976EB8" w:rsidP="00543781">
            <w:pPr>
              <w:rPr>
                <w:b/>
                <w:sz w:val="20"/>
                <w:szCs w:val="20"/>
              </w:rPr>
            </w:pPr>
            <w:r w:rsidRPr="0077702F">
              <w:rPr>
                <w:b/>
                <w:sz w:val="20"/>
                <w:szCs w:val="20"/>
              </w:rPr>
              <w:t>Адрес для направления запросов по разъяснению документации:</w:t>
            </w:r>
          </w:p>
        </w:tc>
        <w:tc>
          <w:tcPr>
            <w:tcW w:w="6804" w:type="dxa"/>
          </w:tcPr>
          <w:p w14:paraId="1F344ABC" w14:textId="77777777" w:rsidR="00976EB8" w:rsidRPr="0077702F" w:rsidRDefault="00976EB8" w:rsidP="00543781">
            <w:pPr>
              <w:jc w:val="both"/>
              <w:rPr>
                <w:sz w:val="20"/>
                <w:szCs w:val="20"/>
              </w:rPr>
            </w:pPr>
            <w:r w:rsidRPr="0077702F">
              <w:rPr>
                <w:sz w:val="20"/>
                <w:szCs w:val="20"/>
              </w:rPr>
              <w:t>Российская Федерация, 198035, Санкт-Петербург, Межевой канал, д. 3, к. 2</w:t>
            </w:r>
          </w:p>
          <w:p w14:paraId="3423CAD7" w14:textId="77777777" w:rsidR="00976EB8" w:rsidRPr="0077702F" w:rsidRDefault="00976EB8" w:rsidP="00543781">
            <w:pPr>
              <w:jc w:val="both"/>
              <w:rPr>
                <w:sz w:val="20"/>
                <w:szCs w:val="20"/>
              </w:rPr>
            </w:pPr>
            <w:r w:rsidRPr="0077702F">
              <w:rPr>
                <w:sz w:val="20"/>
                <w:szCs w:val="20"/>
              </w:rPr>
              <w:t xml:space="preserve">Адрес электронной почты Заказчика: </w:t>
            </w:r>
            <w:r w:rsidRPr="0077702F">
              <w:rPr>
                <w:b/>
                <w:bCs/>
                <w:sz w:val="20"/>
                <w:szCs w:val="20"/>
              </w:rPr>
              <w:t>zakupki@lenmor.ru.</w:t>
            </w:r>
          </w:p>
          <w:p w14:paraId="5C296AF4" w14:textId="77777777" w:rsidR="00976EB8" w:rsidRPr="0077702F" w:rsidRDefault="00976EB8" w:rsidP="00543781">
            <w:pPr>
              <w:jc w:val="both"/>
              <w:rPr>
                <w:sz w:val="20"/>
                <w:szCs w:val="20"/>
              </w:rPr>
            </w:pPr>
            <w:r w:rsidRPr="0077702F">
              <w:rPr>
                <w:sz w:val="20"/>
                <w:szCs w:val="20"/>
              </w:rPr>
              <w:t xml:space="preserve">Контактное лицо: </w:t>
            </w:r>
          </w:p>
          <w:p w14:paraId="3BF8EC1B" w14:textId="77777777" w:rsidR="00976EB8" w:rsidRPr="0077702F" w:rsidRDefault="00976EB8" w:rsidP="00543781">
            <w:pPr>
              <w:jc w:val="both"/>
              <w:rPr>
                <w:sz w:val="20"/>
                <w:szCs w:val="20"/>
              </w:rPr>
            </w:pPr>
            <w:r w:rsidRPr="0077702F">
              <w:rPr>
                <w:sz w:val="20"/>
                <w:szCs w:val="20"/>
              </w:rPr>
              <w:t>Виноградова Наталья Анатольевна, тел. (812) 680-07-00, доб. 226 (технические вопросы);</w:t>
            </w:r>
          </w:p>
          <w:p w14:paraId="57869D00" w14:textId="77777777" w:rsidR="00976EB8" w:rsidRPr="0077702F" w:rsidRDefault="00976EB8" w:rsidP="00543781">
            <w:pPr>
              <w:jc w:val="both"/>
              <w:rPr>
                <w:sz w:val="20"/>
                <w:szCs w:val="20"/>
              </w:rPr>
            </w:pPr>
            <w:r w:rsidRPr="0077702F">
              <w:rPr>
                <w:sz w:val="20"/>
                <w:szCs w:val="20"/>
              </w:rPr>
              <w:t>Тендерный отдел: (вопросы по оформлению заявки) тел. (812) 680-07-34, тел. (812) 680-07-00, доб. 148,149 тел./факс (812) 680-07-20.</w:t>
            </w:r>
          </w:p>
        </w:tc>
      </w:tr>
      <w:tr w:rsidR="00976EB8" w:rsidRPr="0077702F" w14:paraId="7B9D268F" w14:textId="77777777" w:rsidTr="00543781">
        <w:trPr>
          <w:trHeight w:val="446"/>
        </w:trPr>
        <w:tc>
          <w:tcPr>
            <w:tcW w:w="709" w:type="dxa"/>
            <w:vAlign w:val="center"/>
          </w:tcPr>
          <w:p w14:paraId="17AD60FE" w14:textId="77777777" w:rsidR="00976EB8" w:rsidRPr="0077702F" w:rsidRDefault="00976EB8" w:rsidP="00543781">
            <w:pPr>
              <w:jc w:val="center"/>
              <w:rPr>
                <w:b/>
                <w:bCs/>
                <w:sz w:val="20"/>
                <w:szCs w:val="20"/>
              </w:rPr>
            </w:pPr>
            <w:r w:rsidRPr="0077702F">
              <w:rPr>
                <w:b/>
                <w:bCs/>
                <w:sz w:val="20"/>
                <w:szCs w:val="20"/>
              </w:rPr>
              <w:t>16</w:t>
            </w:r>
          </w:p>
        </w:tc>
        <w:tc>
          <w:tcPr>
            <w:tcW w:w="2835" w:type="dxa"/>
            <w:vAlign w:val="center"/>
          </w:tcPr>
          <w:p w14:paraId="716EA745" w14:textId="77777777" w:rsidR="00976EB8" w:rsidRPr="0077702F" w:rsidRDefault="00976EB8" w:rsidP="00543781">
            <w:pPr>
              <w:rPr>
                <w:b/>
                <w:bCs/>
                <w:sz w:val="20"/>
                <w:szCs w:val="20"/>
              </w:rPr>
            </w:pPr>
            <w:r w:rsidRPr="0077702F">
              <w:rPr>
                <w:b/>
                <w:bCs/>
                <w:sz w:val="20"/>
                <w:szCs w:val="20"/>
              </w:rPr>
              <w:t>Обеспечение заявки / Обеспечение договора/</w:t>
            </w:r>
          </w:p>
          <w:p w14:paraId="3D13E858" w14:textId="77777777" w:rsidR="00976EB8" w:rsidRPr="0077702F" w:rsidRDefault="00976EB8" w:rsidP="00543781">
            <w:pPr>
              <w:rPr>
                <w:b/>
                <w:bCs/>
                <w:sz w:val="20"/>
                <w:szCs w:val="20"/>
              </w:rPr>
            </w:pPr>
            <w:r w:rsidRPr="0077702F">
              <w:rPr>
                <w:b/>
                <w:bCs/>
                <w:sz w:val="20"/>
                <w:szCs w:val="20"/>
              </w:rPr>
              <w:t>Гарантийный резерв</w:t>
            </w:r>
          </w:p>
        </w:tc>
        <w:tc>
          <w:tcPr>
            <w:tcW w:w="6804" w:type="dxa"/>
            <w:shd w:val="clear" w:color="auto" w:fill="auto"/>
            <w:vAlign w:val="center"/>
          </w:tcPr>
          <w:p w14:paraId="3FC54F8F" w14:textId="77777777" w:rsidR="00976EB8" w:rsidRPr="0077702F" w:rsidRDefault="00976EB8" w:rsidP="00543781">
            <w:pPr>
              <w:rPr>
                <w:snapToGrid w:val="0"/>
                <w:sz w:val="20"/>
                <w:szCs w:val="20"/>
              </w:rPr>
            </w:pPr>
            <w:r w:rsidRPr="0077702F">
              <w:rPr>
                <w:snapToGrid w:val="0"/>
                <w:sz w:val="20"/>
                <w:szCs w:val="20"/>
              </w:rPr>
              <w:t>Не установлено/</w:t>
            </w:r>
          </w:p>
          <w:p w14:paraId="0F8A07C1" w14:textId="77777777" w:rsidR="00976EB8" w:rsidRPr="0077702F" w:rsidRDefault="00976EB8" w:rsidP="00543781">
            <w:pPr>
              <w:rPr>
                <w:snapToGrid w:val="0"/>
                <w:sz w:val="20"/>
                <w:szCs w:val="20"/>
              </w:rPr>
            </w:pPr>
            <w:r w:rsidRPr="0077702F">
              <w:rPr>
                <w:snapToGrid w:val="0"/>
                <w:sz w:val="20"/>
                <w:szCs w:val="20"/>
              </w:rPr>
              <w:t xml:space="preserve">Не установлено/ </w:t>
            </w:r>
          </w:p>
          <w:p w14:paraId="3D5832AF" w14:textId="77777777" w:rsidR="00976EB8" w:rsidRPr="0077702F" w:rsidRDefault="00976EB8" w:rsidP="00543781">
            <w:pPr>
              <w:rPr>
                <w:snapToGrid w:val="0"/>
                <w:sz w:val="20"/>
                <w:szCs w:val="20"/>
              </w:rPr>
            </w:pPr>
            <w:r w:rsidRPr="0077702F">
              <w:rPr>
                <w:snapToGrid w:val="0"/>
                <w:sz w:val="20"/>
                <w:szCs w:val="20"/>
              </w:rPr>
              <w:t>Не установлено</w:t>
            </w:r>
          </w:p>
        </w:tc>
      </w:tr>
      <w:tr w:rsidR="00976EB8" w:rsidRPr="0077702F" w14:paraId="2A4EEA96" w14:textId="77777777" w:rsidTr="00543781">
        <w:trPr>
          <w:trHeight w:val="446"/>
        </w:trPr>
        <w:tc>
          <w:tcPr>
            <w:tcW w:w="709" w:type="dxa"/>
            <w:vAlign w:val="center"/>
          </w:tcPr>
          <w:p w14:paraId="56DD249F" w14:textId="77777777" w:rsidR="00976EB8" w:rsidRPr="0077702F" w:rsidRDefault="00976EB8" w:rsidP="00543781">
            <w:pPr>
              <w:jc w:val="center"/>
              <w:rPr>
                <w:b/>
                <w:bCs/>
                <w:sz w:val="20"/>
                <w:szCs w:val="20"/>
                <w:lang w:val="en-US"/>
              </w:rPr>
            </w:pPr>
            <w:r w:rsidRPr="0077702F">
              <w:rPr>
                <w:b/>
                <w:bCs/>
                <w:sz w:val="20"/>
                <w:szCs w:val="20"/>
                <w:lang w:val="en-US"/>
              </w:rPr>
              <w:t>17</w:t>
            </w:r>
          </w:p>
        </w:tc>
        <w:tc>
          <w:tcPr>
            <w:tcW w:w="2835" w:type="dxa"/>
            <w:vAlign w:val="center"/>
          </w:tcPr>
          <w:p w14:paraId="7CD2DE85" w14:textId="77777777" w:rsidR="00976EB8" w:rsidRPr="0077702F" w:rsidRDefault="00976EB8" w:rsidP="00543781">
            <w:pPr>
              <w:rPr>
                <w:b/>
                <w:bCs/>
                <w:sz w:val="20"/>
                <w:szCs w:val="20"/>
              </w:rPr>
            </w:pPr>
            <w:r w:rsidRPr="0077702F">
              <w:rPr>
                <w:b/>
                <w:bCs/>
                <w:sz w:val="20"/>
                <w:szCs w:val="20"/>
              </w:rPr>
              <w:t>Банковская гарантия на возврат авансового платежа</w:t>
            </w:r>
          </w:p>
        </w:tc>
        <w:tc>
          <w:tcPr>
            <w:tcW w:w="6804" w:type="dxa"/>
            <w:vAlign w:val="center"/>
          </w:tcPr>
          <w:p w14:paraId="40AF90B3" w14:textId="77777777" w:rsidR="00976EB8" w:rsidRPr="0077702F" w:rsidRDefault="00976EB8" w:rsidP="00543781">
            <w:pPr>
              <w:rPr>
                <w:snapToGrid w:val="0"/>
                <w:sz w:val="20"/>
                <w:szCs w:val="20"/>
              </w:rPr>
            </w:pPr>
            <w:r w:rsidRPr="0077702F">
              <w:rPr>
                <w:snapToGrid w:val="0"/>
                <w:sz w:val="20"/>
                <w:szCs w:val="20"/>
              </w:rPr>
              <w:t>Не установлено</w:t>
            </w:r>
          </w:p>
        </w:tc>
      </w:tr>
      <w:tr w:rsidR="00976EB8" w:rsidRPr="0077702F" w14:paraId="430E0FDB" w14:textId="77777777" w:rsidTr="00543781">
        <w:trPr>
          <w:trHeight w:val="95"/>
        </w:trPr>
        <w:tc>
          <w:tcPr>
            <w:tcW w:w="10348" w:type="dxa"/>
            <w:gridSpan w:val="3"/>
            <w:vAlign w:val="center"/>
          </w:tcPr>
          <w:p w14:paraId="308A41E1" w14:textId="77777777" w:rsidR="00976EB8" w:rsidRPr="0077702F" w:rsidRDefault="00976EB8" w:rsidP="00543781">
            <w:pPr>
              <w:jc w:val="center"/>
              <w:rPr>
                <w:b/>
                <w:bCs/>
                <w:sz w:val="20"/>
                <w:szCs w:val="20"/>
              </w:rPr>
            </w:pPr>
            <w:r w:rsidRPr="0077702F">
              <w:rPr>
                <w:b/>
                <w:bCs/>
                <w:sz w:val="20"/>
                <w:szCs w:val="20"/>
              </w:rPr>
              <w:t>Подготовка и подача заявок на участие в открытом запросе предложений</w:t>
            </w:r>
          </w:p>
        </w:tc>
      </w:tr>
      <w:tr w:rsidR="00976EB8" w:rsidRPr="0077702F" w14:paraId="5D5FDC0D" w14:textId="77777777" w:rsidTr="00543781">
        <w:tc>
          <w:tcPr>
            <w:tcW w:w="709" w:type="dxa"/>
            <w:vAlign w:val="center"/>
          </w:tcPr>
          <w:p w14:paraId="0D832A77" w14:textId="77777777" w:rsidR="00976EB8" w:rsidRPr="0077702F" w:rsidRDefault="00976EB8" w:rsidP="00543781">
            <w:pPr>
              <w:jc w:val="center"/>
              <w:rPr>
                <w:b/>
                <w:sz w:val="20"/>
                <w:szCs w:val="20"/>
              </w:rPr>
            </w:pPr>
            <w:r w:rsidRPr="0077702F">
              <w:rPr>
                <w:b/>
                <w:sz w:val="20"/>
                <w:szCs w:val="20"/>
              </w:rPr>
              <w:t>18</w:t>
            </w:r>
          </w:p>
        </w:tc>
        <w:tc>
          <w:tcPr>
            <w:tcW w:w="2835" w:type="dxa"/>
            <w:vAlign w:val="center"/>
          </w:tcPr>
          <w:p w14:paraId="7C00CBE7" w14:textId="77777777" w:rsidR="00976EB8" w:rsidRPr="0077702F" w:rsidRDefault="00976EB8" w:rsidP="00543781">
            <w:pPr>
              <w:rPr>
                <w:b/>
                <w:sz w:val="20"/>
                <w:szCs w:val="20"/>
              </w:rPr>
            </w:pPr>
            <w:r w:rsidRPr="0077702F">
              <w:rPr>
                <w:b/>
                <w:sz w:val="20"/>
                <w:szCs w:val="20"/>
              </w:rPr>
              <w:t xml:space="preserve">Перечень документов, представляемых участниками закупки: </w:t>
            </w:r>
          </w:p>
        </w:tc>
        <w:tc>
          <w:tcPr>
            <w:tcW w:w="6804" w:type="dxa"/>
          </w:tcPr>
          <w:p w14:paraId="459B515B" w14:textId="77777777" w:rsidR="00976EB8" w:rsidRPr="0077702F" w:rsidRDefault="00976EB8" w:rsidP="00543781">
            <w:pPr>
              <w:widowControl w:val="0"/>
              <w:tabs>
                <w:tab w:val="left" w:pos="0"/>
              </w:tabs>
              <w:jc w:val="both"/>
              <w:rPr>
                <w:sz w:val="20"/>
                <w:szCs w:val="20"/>
              </w:rPr>
            </w:pPr>
            <w:r w:rsidRPr="0077702F">
              <w:rPr>
                <w:sz w:val="20"/>
                <w:szCs w:val="20"/>
              </w:rPr>
              <w:t>Конверт с заявкой на участие в открытом запросе предложений, должен содержать следующие документы:</w:t>
            </w:r>
          </w:p>
          <w:p w14:paraId="728CF463" w14:textId="77777777" w:rsidR="00976EB8" w:rsidRPr="0077702F" w:rsidRDefault="00976EB8" w:rsidP="00543781">
            <w:pPr>
              <w:widowControl w:val="0"/>
              <w:tabs>
                <w:tab w:val="left" w:pos="0"/>
              </w:tabs>
              <w:jc w:val="both"/>
              <w:rPr>
                <w:sz w:val="20"/>
                <w:szCs w:val="20"/>
              </w:rPr>
            </w:pPr>
            <w:r w:rsidRPr="0077702F">
              <w:rPr>
                <w:sz w:val="20"/>
                <w:szCs w:val="20"/>
              </w:rPr>
              <w:t>1) Опись документов (Форма № 1);</w:t>
            </w:r>
          </w:p>
          <w:p w14:paraId="24885C1F" w14:textId="77777777" w:rsidR="00976EB8" w:rsidRPr="0077702F" w:rsidRDefault="00976EB8" w:rsidP="00543781">
            <w:pPr>
              <w:widowControl w:val="0"/>
              <w:tabs>
                <w:tab w:val="left" w:pos="0"/>
              </w:tabs>
              <w:jc w:val="both"/>
              <w:rPr>
                <w:sz w:val="20"/>
                <w:szCs w:val="20"/>
              </w:rPr>
            </w:pPr>
            <w:r w:rsidRPr="0077702F">
              <w:rPr>
                <w:sz w:val="20"/>
                <w:szCs w:val="20"/>
              </w:rPr>
              <w:t>2) Заявка на участие в открытом запросе предложений (Форма № 2);</w:t>
            </w:r>
          </w:p>
          <w:p w14:paraId="1E42E94E" w14:textId="77777777" w:rsidR="00976EB8" w:rsidRPr="0077702F" w:rsidRDefault="00976EB8" w:rsidP="00543781">
            <w:pPr>
              <w:widowControl w:val="0"/>
              <w:tabs>
                <w:tab w:val="left" w:pos="0"/>
              </w:tabs>
              <w:jc w:val="both"/>
              <w:rPr>
                <w:sz w:val="20"/>
                <w:szCs w:val="20"/>
              </w:rPr>
            </w:pPr>
            <w:r w:rsidRPr="0077702F">
              <w:rPr>
                <w:sz w:val="20"/>
                <w:szCs w:val="20"/>
              </w:rPr>
              <w:t>3) Анкета участника закупки (Форма № 5);</w:t>
            </w:r>
          </w:p>
          <w:p w14:paraId="07FD193A" w14:textId="77777777" w:rsidR="00976EB8" w:rsidRPr="0077702F" w:rsidRDefault="00976EB8" w:rsidP="00543781">
            <w:pPr>
              <w:widowControl w:val="0"/>
              <w:tabs>
                <w:tab w:val="left" w:pos="0"/>
              </w:tabs>
              <w:jc w:val="both"/>
              <w:rPr>
                <w:sz w:val="20"/>
                <w:szCs w:val="20"/>
              </w:rPr>
            </w:pPr>
            <w:r w:rsidRPr="0077702F">
              <w:rPr>
                <w:sz w:val="20"/>
                <w:szCs w:val="20"/>
              </w:rPr>
              <w:t>4) Предложение об условиях исполнения договора (Форма № 3);</w:t>
            </w:r>
          </w:p>
          <w:p w14:paraId="13BD68EA" w14:textId="77777777" w:rsidR="00976EB8" w:rsidRPr="0077702F" w:rsidRDefault="00976EB8" w:rsidP="00543781">
            <w:pPr>
              <w:widowControl w:val="0"/>
              <w:tabs>
                <w:tab w:val="left" w:pos="0"/>
              </w:tabs>
              <w:jc w:val="both"/>
              <w:rPr>
                <w:sz w:val="20"/>
                <w:szCs w:val="20"/>
              </w:rPr>
            </w:pPr>
            <w:r w:rsidRPr="0077702F">
              <w:rPr>
                <w:sz w:val="20"/>
                <w:szCs w:val="20"/>
              </w:rPr>
              <w:t>5) Предложение участника по неценовым критериям оценки открытого запроса предложений (Форма № 4):</w:t>
            </w:r>
          </w:p>
          <w:p w14:paraId="646E9E3D" w14:textId="77777777" w:rsidR="00976EB8" w:rsidRPr="0077702F" w:rsidRDefault="00976EB8" w:rsidP="00543781">
            <w:pPr>
              <w:widowControl w:val="0"/>
              <w:tabs>
                <w:tab w:val="left" w:pos="0"/>
              </w:tabs>
              <w:jc w:val="both"/>
              <w:rPr>
                <w:sz w:val="20"/>
                <w:szCs w:val="20"/>
              </w:rPr>
            </w:pPr>
            <w:r w:rsidRPr="0077702F">
              <w:rPr>
                <w:sz w:val="20"/>
                <w:szCs w:val="20"/>
              </w:rPr>
              <w:t>- с приложением копий значимых страниц договоров/контрактов, актов выполненных работ, подтверждающих опыт выполнения работ по разработке разделов проектной документации «Безопасность мореплавания» и «Средства навигационного оборудования» за последние 2 года до момента вскрытия конвертов с Заявками, стоимостью не менее</w:t>
            </w:r>
            <w:r>
              <w:rPr>
                <w:sz w:val="20"/>
                <w:szCs w:val="20"/>
              </w:rPr>
              <w:t xml:space="preserve"> </w:t>
            </w:r>
            <w:r w:rsidRPr="0077702F">
              <w:rPr>
                <w:sz w:val="20"/>
                <w:szCs w:val="20"/>
              </w:rPr>
              <w:t>1 480 000,00</w:t>
            </w:r>
            <w:r>
              <w:rPr>
                <w:sz w:val="20"/>
                <w:szCs w:val="20"/>
              </w:rPr>
              <w:t xml:space="preserve"> </w:t>
            </w:r>
            <w:r w:rsidRPr="0077702F">
              <w:rPr>
                <w:sz w:val="20"/>
                <w:szCs w:val="20"/>
              </w:rPr>
              <w:t>руб. каждый</w:t>
            </w:r>
            <w:r>
              <w:rPr>
                <w:sz w:val="20"/>
                <w:szCs w:val="20"/>
              </w:rPr>
              <w:t xml:space="preserve"> договор</w:t>
            </w:r>
            <w:r w:rsidRPr="0077702F">
              <w:rPr>
                <w:sz w:val="20"/>
                <w:szCs w:val="20"/>
              </w:rPr>
              <w:t xml:space="preserve">, заверенных руководителем организации (уполномоченным лицом) </w:t>
            </w:r>
            <w:r w:rsidRPr="0077702F">
              <w:rPr>
                <w:i/>
                <w:iCs/>
                <w:sz w:val="20"/>
                <w:szCs w:val="20"/>
              </w:rPr>
              <w:t>(является критерием оценки);</w:t>
            </w:r>
          </w:p>
          <w:p w14:paraId="02B98413" w14:textId="77777777" w:rsidR="00976EB8" w:rsidRPr="0077702F" w:rsidRDefault="00976EB8" w:rsidP="00543781">
            <w:pPr>
              <w:widowControl w:val="0"/>
              <w:tabs>
                <w:tab w:val="left" w:pos="0"/>
              </w:tabs>
              <w:jc w:val="both"/>
              <w:rPr>
                <w:sz w:val="20"/>
                <w:szCs w:val="20"/>
              </w:rPr>
            </w:pPr>
            <w:r w:rsidRPr="0077702F">
              <w:rPr>
                <w:sz w:val="20"/>
                <w:szCs w:val="20"/>
              </w:rPr>
              <w:t>6) Копия устава со всеми изменениями и/или дополнениями к нему, заверенная руководителем организации (уполномоченным лицом);</w:t>
            </w:r>
          </w:p>
          <w:p w14:paraId="220C6E53" w14:textId="77777777" w:rsidR="00976EB8" w:rsidRPr="0077702F" w:rsidRDefault="00976EB8" w:rsidP="00543781">
            <w:pPr>
              <w:widowControl w:val="0"/>
              <w:tabs>
                <w:tab w:val="left" w:pos="0"/>
              </w:tabs>
              <w:jc w:val="both"/>
              <w:rPr>
                <w:sz w:val="20"/>
                <w:szCs w:val="20"/>
              </w:rPr>
            </w:pPr>
            <w:r w:rsidRPr="0077702F">
              <w:rPr>
                <w:sz w:val="20"/>
                <w:szCs w:val="20"/>
              </w:rPr>
              <w:t>7)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1F11A14" w14:textId="77777777" w:rsidR="00976EB8" w:rsidRPr="0077702F" w:rsidRDefault="00976EB8" w:rsidP="00543781">
            <w:pPr>
              <w:widowControl w:val="0"/>
              <w:tabs>
                <w:tab w:val="left" w:pos="0"/>
              </w:tabs>
              <w:jc w:val="both"/>
              <w:rPr>
                <w:sz w:val="20"/>
                <w:szCs w:val="20"/>
              </w:rPr>
            </w:pPr>
            <w:r w:rsidRPr="0077702F">
              <w:rPr>
                <w:sz w:val="20"/>
                <w:szCs w:val="20"/>
              </w:rPr>
              <w:lastRenderedPageBreak/>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29825D64" w14:textId="77777777" w:rsidR="00976EB8" w:rsidRPr="0077702F" w:rsidRDefault="00976EB8" w:rsidP="00543781">
            <w:pPr>
              <w:widowControl w:val="0"/>
              <w:tabs>
                <w:tab w:val="left" w:pos="0"/>
              </w:tabs>
              <w:jc w:val="both"/>
              <w:rPr>
                <w:sz w:val="20"/>
                <w:szCs w:val="20"/>
              </w:rPr>
            </w:pPr>
            <w:r w:rsidRPr="0077702F">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09457CEE" w14:textId="77777777" w:rsidR="00976EB8" w:rsidRPr="0077702F" w:rsidRDefault="00976EB8" w:rsidP="00543781">
            <w:pPr>
              <w:widowControl w:val="0"/>
              <w:tabs>
                <w:tab w:val="left" w:pos="0"/>
              </w:tabs>
              <w:jc w:val="both"/>
              <w:rPr>
                <w:sz w:val="20"/>
                <w:szCs w:val="20"/>
              </w:rPr>
            </w:pPr>
            <w:r w:rsidRPr="0077702F">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9D66165" w14:textId="77777777" w:rsidR="00976EB8" w:rsidRPr="0077702F" w:rsidRDefault="00976EB8" w:rsidP="00543781">
            <w:pPr>
              <w:widowControl w:val="0"/>
              <w:tabs>
                <w:tab w:val="left" w:pos="0"/>
              </w:tabs>
              <w:jc w:val="both"/>
              <w:rPr>
                <w:sz w:val="20"/>
                <w:szCs w:val="20"/>
              </w:rPr>
            </w:pPr>
            <w:r w:rsidRPr="0077702F">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40633C9A" w14:textId="77777777" w:rsidR="00976EB8" w:rsidRPr="0077702F" w:rsidRDefault="00976EB8" w:rsidP="00543781">
            <w:pPr>
              <w:widowControl w:val="0"/>
              <w:tabs>
                <w:tab w:val="left" w:pos="0"/>
              </w:tabs>
              <w:jc w:val="both"/>
              <w:rPr>
                <w:sz w:val="20"/>
                <w:szCs w:val="20"/>
              </w:rPr>
            </w:pPr>
            <w:r w:rsidRPr="0077702F">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 заверенная руководителем организации (уполномоченным лицом). С даты изготовления выписки/списка не должно пройти более 15 дней;</w:t>
            </w:r>
          </w:p>
          <w:p w14:paraId="3A18C2C7" w14:textId="77777777" w:rsidR="00976EB8" w:rsidRPr="0077702F" w:rsidRDefault="00976EB8" w:rsidP="00543781">
            <w:pPr>
              <w:widowControl w:val="0"/>
              <w:tabs>
                <w:tab w:val="left" w:pos="0"/>
              </w:tabs>
              <w:jc w:val="both"/>
              <w:rPr>
                <w:sz w:val="20"/>
                <w:szCs w:val="20"/>
              </w:rPr>
            </w:pPr>
            <w:r w:rsidRPr="0077702F">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62F5162C" w14:textId="77777777" w:rsidR="00976EB8" w:rsidRPr="0077702F" w:rsidRDefault="00976EB8" w:rsidP="00543781">
            <w:pPr>
              <w:widowControl w:val="0"/>
              <w:tabs>
                <w:tab w:val="left" w:pos="0"/>
              </w:tabs>
              <w:jc w:val="both"/>
              <w:rPr>
                <w:sz w:val="20"/>
                <w:szCs w:val="20"/>
              </w:rPr>
            </w:pPr>
            <w:r w:rsidRPr="0077702F">
              <w:rPr>
                <w:sz w:val="20"/>
                <w:szCs w:val="20"/>
              </w:rPr>
              <w:t>13) Копия свидетельства о постановке на налоговый учет, заверенная руководителем организации (уполномоченным лицом);</w:t>
            </w:r>
          </w:p>
          <w:p w14:paraId="6F607391" w14:textId="77777777" w:rsidR="00976EB8" w:rsidRPr="0077702F" w:rsidRDefault="00976EB8" w:rsidP="00543781">
            <w:pPr>
              <w:widowControl w:val="0"/>
              <w:tabs>
                <w:tab w:val="left" w:pos="0"/>
              </w:tabs>
              <w:jc w:val="both"/>
              <w:rPr>
                <w:sz w:val="20"/>
                <w:szCs w:val="20"/>
              </w:rPr>
            </w:pPr>
            <w:r w:rsidRPr="0077702F">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623E7CDB" w14:textId="77777777" w:rsidR="00976EB8" w:rsidRPr="0077702F" w:rsidRDefault="00976EB8" w:rsidP="00543781">
            <w:pPr>
              <w:widowControl w:val="0"/>
              <w:tabs>
                <w:tab w:val="left" w:pos="0"/>
              </w:tabs>
              <w:jc w:val="both"/>
              <w:rPr>
                <w:sz w:val="20"/>
                <w:szCs w:val="20"/>
              </w:rPr>
            </w:pPr>
            <w:r w:rsidRPr="0077702F">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1248CF14" w14:textId="77777777" w:rsidR="00976EB8" w:rsidRPr="0077702F" w:rsidRDefault="00976EB8" w:rsidP="00543781">
            <w:pPr>
              <w:widowControl w:val="0"/>
              <w:tabs>
                <w:tab w:val="left" w:pos="0"/>
              </w:tabs>
              <w:jc w:val="both"/>
              <w:rPr>
                <w:b/>
                <w:sz w:val="20"/>
                <w:szCs w:val="20"/>
              </w:rPr>
            </w:pPr>
            <w:r w:rsidRPr="0077702F">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0E3CECDD" w14:textId="77777777" w:rsidR="00976EB8" w:rsidRPr="0077702F" w:rsidRDefault="00976EB8" w:rsidP="00543781">
            <w:pPr>
              <w:widowControl w:val="0"/>
              <w:tabs>
                <w:tab w:val="left" w:pos="0"/>
              </w:tabs>
              <w:jc w:val="both"/>
              <w:rPr>
                <w:sz w:val="20"/>
                <w:szCs w:val="20"/>
              </w:rPr>
            </w:pPr>
            <w:r w:rsidRPr="0077702F">
              <w:rPr>
                <w:sz w:val="20"/>
                <w:szCs w:val="20"/>
              </w:rPr>
              <w:t xml:space="preserve">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w:t>
            </w:r>
            <w:r w:rsidRPr="0077702F">
              <w:rPr>
                <w:sz w:val="20"/>
                <w:szCs w:val="20"/>
              </w:rPr>
              <w:lastRenderedPageBreak/>
              <w:t>55.16 Градостроительного кодекса Российской Федерации.</w:t>
            </w:r>
          </w:p>
          <w:p w14:paraId="52578F69" w14:textId="77777777" w:rsidR="00976EB8" w:rsidRPr="0077702F" w:rsidRDefault="00976EB8" w:rsidP="00543781">
            <w:pPr>
              <w:widowControl w:val="0"/>
              <w:tabs>
                <w:tab w:val="left" w:pos="0"/>
              </w:tabs>
              <w:jc w:val="both"/>
              <w:rPr>
                <w:sz w:val="20"/>
                <w:szCs w:val="20"/>
              </w:rPr>
            </w:pPr>
            <w:r w:rsidRPr="0077702F">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по договорам, заключенным с использованием конкурентных способов заключения договора при соблюдении в совокупности следующих условий:</w:t>
            </w:r>
          </w:p>
          <w:p w14:paraId="042580AC" w14:textId="77777777" w:rsidR="00976EB8" w:rsidRPr="0077702F" w:rsidRDefault="00976EB8" w:rsidP="00543781">
            <w:pPr>
              <w:widowControl w:val="0"/>
              <w:tabs>
                <w:tab w:val="left" w:pos="0"/>
              </w:tabs>
              <w:jc w:val="both"/>
              <w:rPr>
                <w:sz w:val="20"/>
                <w:szCs w:val="20"/>
              </w:rPr>
            </w:pPr>
            <w:r w:rsidRPr="0077702F">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DC5EB93" w14:textId="77777777" w:rsidR="00976EB8" w:rsidRPr="0077702F" w:rsidRDefault="00976EB8" w:rsidP="00543781">
            <w:pPr>
              <w:widowControl w:val="0"/>
              <w:tabs>
                <w:tab w:val="left" w:pos="0"/>
              </w:tabs>
              <w:jc w:val="both"/>
              <w:rPr>
                <w:sz w:val="20"/>
                <w:szCs w:val="20"/>
              </w:rPr>
            </w:pPr>
            <w:r w:rsidRPr="0077702F">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CEB3CDF" w14:textId="77777777" w:rsidR="00976EB8" w:rsidRPr="0077702F" w:rsidRDefault="00976EB8" w:rsidP="00543781">
            <w:pPr>
              <w:widowControl w:val="0"/>
              <w:tabs>
                <w:tab w:val="left" w:pos="0"/>
              </w:tabs>
              <w:jc w:val="both"/>
              <w:rPr>
                <w:sz w:val="20"/>
                <w:szCs w:val="20"/>
              </w:rPr>
            </w:pPr>
            <w:r w:rsidRPr="0077702F">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078B0205" w14:textId="77777777" w:rsidR="00976EB8" w:rsidRPr="0077702F" w:rsidRDefault="00976EB8" w:rsidP="00543781">
            <w:pPr>
              <w:widowControl w:val="0"/>
              <w:tabs>
                <w:tab w:val="left" w:pos="0"/>
              </w:tabs>
              <w:jc w:val="both"/>
              <w:rPr>
                <w:sz w:val="20"/>
                <w:szCs w:val="20"/>
              </w:rPr>
            </w:pPr>
            <w:r w:rsidRPr="0077702F">
              <w:rPr>
                <w:sz w:val="20"/>
                <w:szCs w:val="20"/>
              </w:rPr>
              <w:t xml:space="preserve">Наличие сведений в едином реестре сведений о членах саморегулируемых организаций и их обязательствах, размещенного в сети Интернет по адресу: https://reestr.nopriz.ru/, является подтверждением членства Участника закупки в соответствующей саморегулируемой организации. </w:t>
            </w:r>
          </w:p>
          <w:p w14:paraId="7AD92678" w14:textId="77777777" w:rsidR="00976EB8" w:rsidRPr="0077702F" w:rsidRDefault="00976EB8" w:rsidP="00543781">
            <w:pPr>
              <w:widowControl w:val="0"/>
              <w:tabs>
                <w:tab w:val="left" w:pos="0"/>
              </w:tabs>
              <w:jc w:val="both"/>
              <w:rPr>
                <w:sz w:val="20"/>
                <w:szCs w:val="20"/>
              </w:rPr>
            </w:pPr>
            <w:r w:rsidRPr="0077702F">
              <w:rPr>
                <w:sz w:val="20"/>
                <w:szCs w:val="20"/>
              </w:rPr>
              <w:t>В случае отсутствия сведений об участнике закупки в едином реестре сведений о членах саморегулируемых организаций и их обязательствах, размещенного в сети Интернет по адресу: https://reestr.nopriz.ru/, заявка такого участника закупки отклоняется.</w:t>
            </w:r>
          </w:p>
          <w:p w14:paraId="77A5D3AF" w14:textId="77777777" w:rsidR="00976EB8" w:rsidRPr="0077702F" w:rsidRDefault="00976EB8" w:rsidP="00543781">
            <w:pPr>
              <w:widowControl w:val="0"/>
              <w:tabs>
                <w:tab w:val="left" w:pos="0"/>
              </w:tabs>
              <w:jc w:val="both"/>
              <w:rPr>
                <w:sz w:val="20"/>
                <w:szCs w:val="20"/>
              </w:rPr>
            </w:pPr>
            <w:r w:rsidRPr="0077702F">
              <w:rPr>
                <w:sz w:val="20"/>
                <w:szCs w:val="20"/>
              </w:rPr>
              <w:t xml:space="preserve">Заказчик осуществляет самостоятельную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 </w:t>
            </w:r>
          </w:p>
          <w:p w14:paraId="2FB6D7C9" w14:textId="77777777" w:rsidR="00976EB8" w:rsidRPr="0077702F" w:rsidRDefault="00976EB8" w:rsidP="00543781">
            <w:pPr>
              <w:widowControl w:val="0"/>
              <w:tabs>
                <w:tab w:val="left" w:pos="0"/>
              </w:tabs>
              <w:jc w:val="both"/>
              <w:rPr>
                <w:sz w:val="20"/>
                <w:szCs w:val="20"/>
              </w:rPr>
            </w:pPr>
            <w:r w:rsidRPr="0077702F">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14811390" w14:textId="77777777" w:rsidR="00976EB8" w:rsidRPr="0077702F" w:rsidRDefault="00976EB8" w:rsidP="00543781">
            <w:pPr>
              <w:widowControl w:val="0"/>
              <w:tabs>
                <w:tab w:val="left" w:pos="0"/>
              </w:tabs>
              <w:jc w:val="both"/>
              <w:rPr>
                <w:sz w:val="20"/>
                <w:szCs w:val="20"/>
              </w:rPr>
            </w:pPr>
            <w:r w:rsidRPr="0077702F">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36D8311D" w14:textId="77777777" w:rsidR="00976EB8" w:rsidRPr="0077702F" w:rsidRDefault="00976EB8" w:rsidP="00543781">
            <w:pPr>
              <w:jc w:val="both"/>
              <w:rPr>
                <w:sz w:val="20"/>
                <w:szCs w:val="20"/>
              </w:rPr>
            </w:pPr>
            <w:r w:rsidRPr="0077702F">
              <w:rPr>
                <w:sz w:val="20"/>
                <w:szCs w:val="20"/>
              </w:rPr>
              <w:t>18) Смета, выполненная участником закупки, подтверждающая ценовое предложение;</w:t>
            </w:r>
          </w:p>
          <w:p w14:paraId="1EE0E90C" w14:textId="77777777" w:rsidR="00976EB8" w:rsidRPr="0077702F" w:rsidRDefault="00976EB8" w:rsidP="00543781">
            <w:pPr>
              <w:jc w:val="both"/>
              <w:rPr>
                <w:sz w:val="20"/>
                <w:szCs w:val="20"/>
              </w:rPr>
            </w:pPr>
            <w:r w:rsidRPr="0077702F">
              <w:rPr>
                <w:sz w:val="20"/>
                <w:szCs w:val="20"/>
              </w:rPr>
              <w:t>19) Копия всей заявки на участие на электронном носителе;</w:t>
            </w:r>
          </w:p>
          <w:p w14:paraId="35593E16" w14:textId="77777777" w:rsidR="00976EB8" w:rsidRPr="0077702F" w:rsidRDefault="00976EB8" w:rsidP="00543781">
            <w:pPr>
              <w:jc w:val="both"/>
              <w:rPr>
                <w:sz w:val="20"/>
                <w:szCs w:val="20"/>
              </w:rPr>
            </w:pPr>
            <w:r w:rsidRPr="0077702F">
              <w:rPr>
                <w:sz w:val="20"/>
                <w:szCs w:val="20"/>
              </w:rPr>
              <w:t>20) Другие документы, прилагаемые по усмотрению Участников закупки.</w:t>
            </w:r>
          </w:p>
          <w:p w14:paraId="3BAFABD5" w14:textId="77777777" w:rsidR="00976EB8" w:rsidRPr="0077702F" w:rsidRDefault="00976EB8" w:rsidP="00543781">
            <w:pPr>
              <w:widowControl w:val="0"/>
              <w:tabs>
                <w:tab w:val="left" w:pos="0"/>
              </w:tabs>
              <w:jc w:val="both"/>
              <w:rPr>
                <w:sz w:val="20"/>
                <w:szCs w:val="20"/>
              </w:rPr>
            </w:pPr>
            <w:r w:rsidRPr="0077702F">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976EB8" w:rsidRPr="0077702F" w14:paraId="2EA91C8D" w14:textId="77777777" w:rsidTr="00543781">
        <w:tc>
          <w:tcPr>
            <w:tcW w:w="709" w:type="dxa"/>
            <w:vAlign w:val="center"/>
          </w:tcPr>
          <w:p w14:paraId="4189B81D" w14:textId="77777777" w:rsidR="00976EB8" w:rsidRPr="0077702F" w:rsidRDefault="00976EB8" w:rsidP="00543781">
            <w:pPr>
              <w:jc w:val="center"/>
              <w:rPr>
                <w:b/>
                <w:sz w:val="20"/>
                <w:szCs w:val="20"/>
              </w:rPr>
            </w:pPr>
            <w:r w:rsidRPr="0077702F">
              <w:rPr>
                <w:b/>
                <w:sz w:val="20"/>
                <w:szCs w:val="20"/>
              </w:rPr>
              <w:lastRenderedPageBreak/>
              <w:t>19</w:t>
            </w:r>
          </w:p>
        </w:tc>
        <w:tc>
          <w:tcPr>
            <w:tcW w:w="2835" w:type="dxa"/>
            <w:vAlign w:val="center"/>
          </w:tcPr>
          <w:p w14:paraId="5B68FEC2" w14:textId="77777777" w:rsidR="00976EB8" w:rsidRPr="0077702F" w:rsidRDefault="00976EB8" w:rsidP="00543781">
            <w:pPr>
              <w:rPr>
                <w:b/>
                <w:sz w:val="20"/>
                <w:szCs w:val="20"/>
              </w:rPr>
            </w:pPr>
            <w:r w:rsidRPr="0077702F">
              <w:rPr>
                <w:b/>
                <w:sz w:val="20"/>
                <w:szCs w:val="20"/>
              </w:rPr>
              <w:t>Условия отказа в допуске к участию в открытом запросе предложений:</w:t>
            </w:r>
          </w:p>
        </w:tc>
        <w:tc>
          <w:tcPr>
            <w:tcW w:w="6804" w:type="dxa"/>
          </w:tcPr>
          <w:p w14:paraId="66024A97" w14:textId="77777777" w:rsidR="00976EB8" w:rsidRPr="0077702F" w:rsidRDefault="00976EB8" w:rsidP="00543781">
            <w:pPr>
              <w:widowControl w:val="0"/>
              <w:tabs>
                <w:tab w:val="left" w:pos="1670"/>
              </w:tabs>
              <w:autoSpaceDE w:val="0"/>
              <w:autoSpaceDN w:val="0"/>
              <w:jc w:val="both"/>
              <w:rPr>
                <w:sz w:val="20"/>
                <w:szCs w:val="20"/>
                <w:u w:val="single"/>
              </w:rPr>
            </w:pPr>
            <w:r w:rsidRPr="0077702F">
              <w:rPr>
                <w:sz w:val="20"/>
                <w:szCs w:val="20"/>
                <w:u w:val="single"/>
              </w:rPr>
              <w:t>Заявка претендента на участие в закупке может быть отклонена в</w:t>
            </w:r>
            <w:r w:rsidRPr="0077702F">
              <w:rPr>
                <w:spacing w:val="-9"/>
                <w:sz w:val="20"/>
                <w:szCs w:val="20"/>
                <w:u w:val="single"/>
              </w:rPr>
              <w:t xml:space="preserve"> </w:t>
            </w:r>
            <w:r w:rsidRPr="0077702F">
              <w:rPr>
                <w:sz w:val="20"/>
                <w:szCs w:val="20"/>
                <w:u w:val="single"/>
              </w:rPr>
              <w:t>случаях:</w:t>
            </w:r>
          </w:p>
          <w:p w14:paraId="00F47533"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t>несоответствия претендента требованиям к участникам закупки, установленным Документацией;</w:t>
            </w:r>
          </w:p>
          <w:p w14:paraId="3D40E00C"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Документацией;</w:t>
            </w:r>
          </w:p>
          <w:p w14:paraId="7CE000E0" w14:textId="77777777" w:rsidR="00976EB8" w:rsidRPr="0077702F" w:rsidRDefault="00976EB8" w:rsidP="00976EB8">
            <w:pPr>
              <w:widowControl w:val="0"/>
              <w:numPr>
                <w:ilvl w:val="3"/>
                <w:numId w:val="20"/>
              </w:numPr>
              <w:tabs>
                <w:tab w:val="left" w:pos="426"/>
              </w:tabs>
              <w:autoSpaceDE w:val="0"/>
              <w:autoSpaceDN w:val="0"/>
              <w:ind w:left="0" w:firstLine="0"/>
              <w:contextualSpacing/>
              <w:jc w:val="both"/>
              <w:rPr>
                <w:rFonts w:eastAsia="Calibri"/>
                <w:sz w:val="20"/>
                <w:szCs w:val="20"/>
                <w:lang w:eastAsia="en-US"/>
              </w:rPr>
            </w:pPr>
            <w:r w:rsidRPr="0077702F">
              <w:rPr>
                <w:rFonts w:eastAsia="Calibri"/>
                <w:sz w:val="20"/>
                <w:szCs w:val="20"/>
                <w:lang w:eastAsia="en-US"/>
              </w:rPr>
              <w:lastRenderedPageBreak/>
              <w:t xml:space="preserve">отсутствия сведений об Участнике закупки в едином реестре сведений о членах саморегулируемых организаций и их обязательствах, </w:t>
            </w:r>
            <w:r w:rsidRPr="0077702F">
              <w:rPr>
                <w:sz w:val="20"/>
                <w:szCs w:val="20"/>
              </w:rPr>
              <w:t>размещенного в сети Интернет по адресу: https://reestr.nopriz.ru/;</w:t>
            </w:r>
          </w:p>
          <w:p w14:paraId="388E98D9"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right="62" w:firstLine="0"/>
              <w:jc w:val="both"/>
              <w:rPr>
                <w:rFonts w:ascii="Times New Roman" w:hAnsi="Times New Roman"/>
                <w:sz w:val="20"/>
                <w:szCs w:val="20"/>
              </w:rPr>
            </w:pPr>
            <w:r w:rsidRPr="0077702F">
              <w:rPr>
                <w:rFonts w:ascii="Times New Roman" w:hAnsi="Times New Roman"/>
                <w:sz w:val="20"/>
                <w:szCs w:val="20"/>
              </w:rPr>
              <w:t>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по договорам, заключенным с использованием конкурентных способов заключения договора;</w:t>
            </w:r>
          </w:p>
          <w:p w14:paraId="518A7FE4"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right="62" w:firstLine="0"/>
              <w:jc w:val="both"/>
              <w:rPr>
                <w:rFonts w:ascii="Times New Roman" w:hAnsi="Times New Roman"/>
                <w:sz w:val="20"/>
                <w:szCs w:val="20"/>
              </w:rPr>
            </w:pPr>
            <w:r w:rsidRPr="0077702F">
              <w:rPr>
                <w:rFonts w:ascii="Times New Roman" w:hAnsi="Times New Roman"/>
                <w:sz w:val="20"/>
                <w:szCs w:val="20"/>
              </w:rPr>
              <w:t>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49593D79" w14:textId="77777777" w:rsidR="00976EB8" w:rsidRPr="00B52CCC" w:rsidRDefault="00976EB8" w:rsidP="00976EB8">
            <w:pPr>
              <w:pStyle w:val="afff0"/>
              <w:widowControl w:val="0"/>
              <w:numPr>
                <w:ilvl w:val="3"/>
                <w:numId w:val="20"/>
              </w:numPr>
              <w:tabs>
                <w:tab w:val="left" w:pos="426"/>
              </w:tabs>
              <w:autoSpaceDE w:val="0"/>
              <w:autoSpaceDN w:val="0"/>
              <w:spacing w:after="0" w:line="240" w:lineRule="auto"/>
              <w:ind w:left="0" w:right="62" w:firstLine="0"/>
              <w:jc w:val="both"/>
              <w:rPr>
                <w:rFonts w:ascii="Times New Roman" w:hAnsi="Times New Roman"/>
                <w:sz w:val="20"/>
                <w:szCs w:val="20"/>
              </w:rPr>
            </w:pPr>
            <w:r w:rsidRPr="0077702F">
              <w:rPr>
                <w:rFonts w:ascii="Times New Roman" w:hAnsi="Times New Roman"/>
                <w:sz w:val="20"/>
                <w:szCs w:val="20"/>
              </w:rPr>
              <w:t xml:space="preserve">отсутствия сведений в едином реестре сведений о членах саморегулируемых организаций и их обязательствах, размещенного в сети Интернет по адресу: https://reestr.nopriz.ru/, о наличии права у Участника закупки выполнять работы по договорам, заключенным с использованием </w:t>
            </w:r>
            <w:r w:rsidRPr="00B52CCC">
              <w:rPr>
                <w:rFonts w:ascii="Times New Roman" w:hAnsi="Times New Roman"/>
                <w:sz w:val="20"/>
                <w:szCs w:val="20"/>
              </w:rPr>
              <w:t>конкурентных способов заключения договора;</w:t>
            </w:r>
          </w:p>
          <w:p w14:paraId="7F981728" w14:textId="77777777" w:rsidR="00976EB8" w:rsidRPr="00B52CCC"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B52CCC">
              <w:rPr>
                <w:rFonts w:ascii="Times New Roman" w:hAnsi="Times New Roman"/>
                <w:sz w:val="20"/>
                <w:szCs w:val="20"/>
              </w:rPr>
              <w:t xml:space="preserve">указания в заявках предложения о цене договора, превышающего начальную (максимальную) цену договора; </w:t>
            </w:r>
          </w:p>
          <w:p w14:paraId="08BD4F52" w14:textId="77777777" w:rsidR="00976EB8" w:rsidRPr="00B52CCC"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B52CCC">
              <w:rPr>
                <w:rFonts w:ascii="Times New Roman" w:hAnsi="Times New Roman"/>
                <w:sz w:val="20"/>
                <w:szCs w:val="20"/>
              </w:rPr>
              <w:t>непредоставления в составе заявки сметы, подтверждающей ценовое предложение;</w:t>
            </w:r>
          </w:p>
          <w:p w14:paraId="6198C4F1" w14:textId="77777777" w:rsidR="00976EB8" w:rsidRPr="00B52CCC"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B52CCC">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CC84EAE"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B52CCC">
              <w:rPr>
                <w:rFonts w:ascii="Times New Roman" w:hAnsi="Times New Roman"/>
                <w:sz w:val="20"/>
                <w:szCs w:val="20"/>
              </w:rPr>
              <w:t>заполнения формы № 3 «Предложение</w:t>
            </w:r>
            <w:r w:rsidRPr="0077702F">
              <w:rPr>
                <w:rFonts w:ascii="Times New Roman" w:hAnsi="Times New Roman"/>
                <w:sz w:val="20"/>
                <w:szCs w:val="20"/>
              </w:rPr>
              <w:t xml:space="preserve"> об условиях исполнения договора», входящую в состав заявки Претендента, неполно или неправильно;</w:t>
            </w:r>
          </w:p>
          <w:p w14:paraId="6B7F5016"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0E3044E5" w14:textId="77777777" w:rsidR="00976EB8" w:rsidRPr="0077702F" w:rsidRDefault="00976EB8" w:rsidP="00976EB8">
            <w:pPr>
              <w:widowControl w:val="0"/>
              <w:numPr>
                <w:ilvl w:val="3"/>
                <w:numId w:val="20"/>
              </w:numPr>
              <w:tabs>
                <w:tab w:val="left" w:pos="426"/>
              </w:tabs>
              <w:autoSpaceDE w:val="0"/>
              <w:autoSpaceDN w:val="0"/>
              <w:ind w:left="0" w:firstLine="0"/>
              <w:jc w:val="both"/>
              <w:rPr>
                <w:rFonts w:eastAsia="Calibri"/>
                <w:sz w:val="20"/>
                <w:szCs w:val="20"/>
                <w:lang w:eastAsia="en-US"/>
              </w:rPr>
            </w:pPr>
            <w:r w:rsidRPr="0077702F">
              <w:rPr>
                <w:rFonts w:eastAsia="Calibri"/>
                <w:sz w:val="20"/>
                <w:szCs w:val="20"/>
                <w:lang w:eastAsia="en-US"/>
              </w:rPr>
              <w:t>несоответствия заявки на участие в закупке требованиям к заявкам, установленным Документацией, в том числе непредставления документа или копии документа, подтверждающего внесение денежных средств в качестве обеспечения заявки или подлинник банковской гарантии в качестве обеспечения заявки на участие в закупке, если требование обеспечения заявок установлено Документацией</w:t>
            </w:r>
            <w:r w:rsidRPr="0077702F">
              <w:rPr>
                <w:sz w:val="20"/>
                <w:szCs w:val="20"/>
              </w:rPr>
              <w:t>;</w:t>
            </w:r>
          </w:p>
          <w:p w14:paraId="6CCFC40E"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t>непредставления обеспечения заявки, в случае установления требования об обеспечении</w:t>
            </w:r>
            <w:r w:rsidRPr="0077702F">
              <w:rPr>
                <w:rFonts w:ascii="Times New Roman" w:hAnsi="Times New Roman"/>
                <w:spacing w:val="-1"/>
                <w:sz w:val="20"/>
                <w:szCs w:val="20"/>
              </w:rPr>
              <w:t xml:space="preserve"> </w:t>
            </w:r>
            <w:r w:rsidRPr="0077702F">
              <w:rPr>
                <w:rFonts w:ascii="Times New Roman" w:hAnsi="Times New Roman"/>
                <w:sz w:val="20"/>
                <w:szCs w:val="20"/>
              </w:rPr>
              <w:t>заявки;</w:t>
            </w:r>
          </w:p>
          <w:p w14:paraId="79A13622"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t>несоответствия предлагаемых товаров (работ, услуг), указанных в Заявке,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77702F">
              <w:rPr>
                <w:rFonts w:ascii="Times New Roman" w:hAnsi="Times New Roman"/>
                <w:spacing w:val="2"/>
                <w:sz w:val="20"/>
                <w:szCs w:val="20"/>
              </w:rPr>
              <w:t xml:space="preserve"> </w:t>
            </w:r>
            <w:r w:rsidRPr="0077702F">
              <w:rPr>
                <w:rFonts w:ascii="Times New Roman" w:hAnsi="Times New Roman"/>
                <w:sz w:val="20"/>
                <w:szCs w:val="20"/>
              </w:rPr>
              <w:t>услуг);</w:t>
            </w:r>
          </w:p>
          <w:p w14:paraId="38A6A9AB" w14:textId="77777777" w:rsidR="00976EB8" w:rsidRPr="0077702F" w:rsidRDefault="00976EB8" w:rsidP="00976EB8">
            <w:pPr>
              <w:pStyle w:val="afff0"/>
              <w:numPr>
                <w:ilvl w:val="3"/>
                <w:numId w:val="20"/>
              </w:numPr>
              <w:spacing w:after="0" w:line="240" w:lineRule="auto"/>
              <w:ind w:left="0" w:firstLine="0"/>
              <w:jc w:val="both"/>
              <w:rPr>
                <w:rFonts w:ascii="Times New Roman" w:hAnsi="Times New Roman"/>
                <w:sz w:val="20"/>
                <w:szCs w:val="20"/>
              </w:rPr>
            </w:pPr>
            <w:r w:rsidRPr="0077702F">
              <w:rPr>
                <w:rFonts w:ascii="Times New Roman" w:hAnsi="Times New Roman"/>
                <w:sz w:val="20"/>
                <w:szCs w:val="20"/>
              </w:rPr>
              <w:t>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6CC7CD93"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77702F">
              <w:rPr>
                <w:rFonts w:ascii="Times New Roman" w:hAnsi="Times New Roman"/>
                <w:spacing w:val="-5"/>
                <w:sz w:val="20"/>
                <w:szCs w:val="20"/>
              </w:rPr>
              <w:t xml:space="preserve"> </w:t>
            </w:r>
            <w:r w:rsidRPr="0077702F">
              <w:rPr>
                <w:rFonts w:ascii="Times New Roman" w:hAnsi="Times New Roman"/>
                <w:sz w:val="20"/>
                <w:szCs w:val="20"/>
              </w:rPr>
              <w:t>заявки;</w:t>
            </w:r>
          </w:p>
          <w:p w14:paraId="4826730B"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t>несогласия претендента на участие в закупке с условиями проекта договора, содержащегося в Документации;</w:t>
            </w:r>
          </w:p>
          <w:p w14:paraId="0618438B"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t>предоставления Претендентом более одной Заявки;</w:t>
            </w:r>
          </w:p>
          <w:p w14:paraId="6BE3D71A"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lastRenderedPageBreak/>
              <w:t>предоставления членом коллективного участника самостоятельной заявки или нахождение в составе других коллективных участников;</w:t>
            </w:r>
          </w:p>
          <w:p w14:paraId="1EBFF5B6"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77702F">
              <w:rPr>
                <w:rFonts w:ascii="Times New Roman" w:hAnsi="Times New Roman"/>
                <w:spacing w:val="-3"/>
                <w:sz w:val="20"/>
                <w:szCs w:val="20"/>
              </w:rPr>
              <w:t xml:space="preserve"> </w:t>
            </w:r>
            <w:r w:rsidRPr="0077702F">
              <w:rPr>
                <w:rFonts w:ascii="Times New Roman" w:hAnsi="Times New Roman"/>
                <w:sz w:val="20"/>
                <w:szCs w:val="20"/>
              </w:rPr>
              <w:t>количество;</w:t>
            </w:r>
          </w:p>
          <w:p w14:paraId="454204EF" w14:textId="77777777" w:rsidR="00976EB8" w:rsidRPr="0077702F" w:rsidRDefault="00976EB8" w:rsidP="00976EB8">
            <w:pPr>
              <w:pStyle w:val="afff0"/>
              <w:numPr>
                <w:ilvl w:val="3"/>
                <w:numId w:val="20"/>
              </w:numPr>
              <w:spacing w:after="0" w:line="240" w:lineRule="auto"/>
              <w:ind w:left="0" w:firstLine="0"/>
              <w:jc w:val="both"/>
              <w:rPr>
                <w:rFonts w:ascii="Times New Roman" w:hAnsi="Times New Roman"/>
                <w:sz w:val="20"/>
                <w:szCs w:val="20"/>
              </w:rPr>
            </w:pPr>
            <w:r w:rsidRPr="0077702F">
              <w:rPr>
                <w:rFonts w:ascii="Times New Roman" w:hAnsi="Times New Roman"/>
                <w:sz w:val="20"/>
                <w:szCs w:val="20"/>
              </w:rPr>
              <w:t>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10C4190C"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E019B21" w14:textId="77777777" w:rsidR="00976EB8" w:rsidRPr="0077702F" w:rsidRDefault="00976EB8" w:rsidP="00976EB8">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77702F">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976EB8" w:rsidRPr="0077702F" w14:paraId="7F21DB42" w14:textId="77777777" w:rsidTr="00543781">
        <w:trPr>
          <w:trHeight w:val="465"/>
        </w:trPr>
        <w:tc>
          <w:tcPr>
            <w:tcW w:w="709" w:type="dxa"/>
            <w:vAlign w:val="center"/>
          </w:tcPr>
          <w:p w14:paraId="28B925B7" w14:textId="77777777" w:rsidR="00976EB8" w:rsidRPr="0077702F" w:rsidRDefault="00976EB8" w:rsidP="00543781">
            <w:pPr>
              <w:jc w:val="center"/>
              <w:rPr>
                <w:b/>
                <w:bCs/>
                <w:sz w:val="20"/>
                <w:szCs w:val="20"/>
              </w:rPr>
            </w:pPr>
            <w:r w:rsidRPr="0077702F">
              <w:rPr>
                <w:b/>
                <w:bCs/>
                <w:sz w:val="20"/>
                <w:szCs w:val="20"/>
              </w:rPr>
              <w:lastRenderedPageBreak/>
              <w:t>20</w:t>
            </w:r>
          </w:p>
        </w:tc>
        <w:tc>
          <w:tcPr>
            <w:tcW w:w="2835" w:type="dxa"/>
            <w:vAlign w:val="center"/>
          </w:tcPr>
          <w:p w14:paraId="61E8A4CF" w14:textId="77777777" w:rsidR="00976EB8" w:rsidRPr="0077702F" w:rsidRDefault="00976EB8" w:rsidP="00543781">
            <w:pPr>
              <w:rPr>
                <w:sz w:val="20"/>
                <w:szCs w:val="20"/>
              </w:rPr>
            </w:pPr>
            <w:r w:rsidRPr="0077702F">
              <w:rPr>
                <w:b/>
                <w:bCs/>
                <w:sz w:val="20"/>
                <w:szCs w:val="20"/>
              </w:rPr>
              <w:t>Валюта, в которой выражены цены заявки</w:t>
            </w:r>
            <w:r w:rsidRPr="0077702F">
              <w:rPr>
                <w:sz w:val="20"/>
                <w:szCs w:val="20"/>
              </w:rPr>
              <w:t>:</w:t>
            </w:r>
          </w:p>
        </w:tc>
        <w:tc>
          <w:tcPr>
            <w:tcW w:w="6804" w:type="dxa"/>
            <w:vAlign w:val="center"/>
          </w:tcPr>
          <w:p w14:paraId="35079668" w14:textId="77777777" w:rsidR="00976EB8" w:rsidRPr="0077702F" w:rsidRDefault="00976EB8" w:rsidP="00543781">
            <w:pPr>
              <w:rPr>
                <w:sz w:val="20"/>
                <w:szCs w:val="20"/>
              </w:rPr>
            </w:pPr>
            <w:r w:rsidRPr="0077702F">
              <w:rPr>
                <w:sz w:val="20"/>
                <w:szCs w:val="20"/>
              </w:rPr>
              <w:t>Российский рубль.</w:t>
            </w:r>
          </w:p>
        </w:tc>
      </w:tr>
      <w:tr w:rsidR="00976EB8" w:rsidRPr="0077702F" w14:paraId="135A92FF" w14:textId="77777777" w:rsidTr="00543781">
        <w:trPr>
          <w:trHeight w:val="363"/>
        </w:trPr>
        <w:tc>
          <w:tcPr>
            <w:tcW w:w="709" w:type="dxa"/>
            <w:vAlign w:val="center"/>
          </w:tcPr>
          <w:p w14:paraId="50E57E1E" w14:textId="77777777" w:rsidR="00976EB8" w:rsidRPr="0077702F" w:rsidRDefault="00976EB8" w:rsidP="00543781">
            <w:pPr>
              <w:jc w:val="center"/>
              <w:rPr>
                <w:b/>
                <w:bCs/>
                <w:sz w:val="20"/>
                <w:szCs w:val="20"/>
              </w:rPr>
            </w:pPr>
            <w:r w:rsidRPr="0077702F">
              <w:rPr>
                <w:b/>
                <w:bCs/>
                <w:sz w:val="20"/>
                <w:szCs w:val="20"/>
              </w:rPr>
              <w:t>21</w:t>
            </w:r>
          </w:p>
        </w:tc>
        <w:tc>
          <w:tcPr>
            <w:tcW w:w="2835" w:type="dxa"/>
            <w:vAlign w:val="center"/>
          </w:tcPr>
          <w:p w14:paraId="0F242A94" w14:textId="77777777" w:rsidR="00976EB8" w:rsidRPr="0077702F" w:rsidRDefault="00976EB8" w:rsidP="00543781">
            <w:pPr>
              <w:rPr>
                <w:sz w:val="20"/>
                <w:szCs w:val="20"/>
              </w:rPr>
            </w:pPr>
            <w:r w:rsidRPr="0077702F">
              <w:rPr>
                <w:b/>
                <w:bCs/>
                <w:sz w:val="20"/>
                <w:szCs w:val="20"/>
              </w:rPr>
              <w:t>Язык заявки:</w:t>
            </w:r>
          </w:p>
        </w:tc>
        <w:tc>
          <w:tcPr>
            <w:tcW w:w="6804" w:type="dxa"/>
            <w:vAlign w:val="center"/>
          </w:tcPr>
          <w:p w14:paraId="798235E5" w14:textId="77777777" w:rsidR="00976EB8" w:rsidRPr="0077702F" w:rsidRDefault="00976EB8" w:rsidP="00543781">
            <w:pPr>
              <w:rPr>
                <w:b/>
                <w:bCs/>
                <w:sz w:val="20"/>
                <w:szCs w:val="20"/>
              </w:rPr>
            </w:pPr>
            <w:r w:rsidRPr="0077702F">
              <w:rPr>
                <w:sz w:val="20"/>
                <w:szCs w:val="20"/>
              </w:rPr>
              <w:t>Русский.</w:t>
            </w:r>
          </w:p>
        </w:tc>
      </w:tr>
      <w:tr w:rsidR="00976EB8" w:rsidRPr="0077702F" w14:paraId="0D9F8150" w14:textId="77777777" w:rsidTr="00543781">
        <w:trPr>
          <w:trHeight w:val="163"/>
        </w:trPr>
        <w:tc>
          <w:tcPr>
            <w:tcW w:w="709" w:type="dxa"/>
            <w:vAlign w:val="center"/>
          </w:tcPr>
          <w:p w14:paraId="14C5FD68" w14:textId="77777777" w:rsidR="00976EB8" w:rsidRPr="0077702F" w:rsidRDefault="00976EB8" w:rsidP="00543781">
            <w:pPr>
              <w:jc w:val="center"/>
              <w:rPr>
                <w:b/>
                <w:bCs/>
                <w:sz w:val="20"/>
                <w:szCs w:val="20"/>
              </w:rPr>
            </w:pPr>
            <w:r w:rsidRPr="0077702F">
              <w:rPr>
                <w:b/>
                <w:bCs/>
                <w:sz w:val="20"/>
                <w:szCs w:val="20"/>
              </w:rPr>
              <w:t>22</w:t>
            </w:r>
          </w:p>
        </w:tc>
        <w:tc>
          <w:tcPr>
            <w:tcW w:w="2835" w:type="dxa"/>
            <w:vAlign w:val="center"/>
          </w:tcPr>
          <w:p w14:paraId="0A973E2D" w14:textId="77777777" w:rsidR="00976EB8" w:rsidRPr="0077702F" w:rsidRDefault="00976EB8" w:rsidP="00543781">
            <w:pPr>
              <w:rPr>
                <w:sz w:val="20"/>
                <w:szCs w:val="20"/>
              </w:rPr>
            </w:pPr>
            <w:r w:rsidRPr="0077702F">
              <w:rPr>
                <w:b/>
                <w:bCs/>
                <w:sz w:val="20"/>
                <w:szCs w:val="20"/>
              </w:rPr>
              <w:t>Срок действия заявки на участие в открытом запросе предложений</w:t>
            </w:r>
            <w:r w:rsidRPr="0077702F">
              <w:rPr>
                <w:sz w:val="20"/>
                <w:szCs w:val="20"/>
              </w:rPr>
              <w:t>:</w:t>
            </w:r>
          </w:p>
        </w:tc>
        <w:tc>
          <w:tcPr>
            <w:tcW w:w="6804" w:type="dxa"/>
            <w:vAlign w:val="center"/>
          </w:tcPr>
          <w:p w14:paraId="6738EB15" w14:textId="77777777" w:rsidR="00976EB8" w:rsidRPr="0077702F" w:rsidRDefault="00976EB8" w:rsidP="00543781">
            <w:pPr>
              <w:jc w:val="both"/>
              <w:rPr>
                <w:sz w:val="20"/>
                <w:szCs w:val="20"/>
              </w:rPr>
            </w:pPr>
            <w:r w:rsidRPr="0077702F">
              <w:rPr>
                <w:sz w:val="20"/>
                <w:szCs w:val="20"/>
              </w:rPr>
              <w:t>В течение срока проведения процедуры открытого запроса предложений и до завершения указанной процедуры.</w:t>
            </w:r>
          </w:p>
        </w:tc>
      </w:tr>
      <w:bookmarkEnd w:id="13"/>
    </w:tbl>
    <w:p w14:paraId="38421EED" w14:textId="3CC9DFFE" w:rsidR="009A0340" w:rsidRDefault="009A0340" w:rsidP="00C37611">
      <w:pPr>
        <w:ind w:hanging="142"/>
        <w:jc w:val="both"/>
        <w:rPr>
          <w:sz w:val="20"/>
          <w:szCs w:val="20"/>
        </w:rPr>
      </w:pPr>
    </w:p>
    <w:p w14:paraId="6A9859F5" w14:textId="68CE3062" w:rsidR="00065F58" w:rsidRPr="00DF52A4" w:rsidRDefault="00BD0C75" w:rsidP="009A0340">
      <w:pPr>
        <w:ind w:right="-172"/>
        <w:jc w:val="both"/>
        <w:rPr>
          <w:sz w:val="20"/>
          <w:szCs w:val="20"/>
        </w:rPr>
      </w:pPr>
      <w:r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008C2AB4" w14:textId="77777777" w:rsidR="00484019" w:rsidRDefault="00484019" w:rsidP="00902721">
      <w:pPr>
        <w:rPr>
          <w:b/>
          <w:i/>
          <w:sz w:val="20"/>
          <w:szCs w:val="20"/>
        </w:rPr>
      </w:pPr>
    </w:p>
    <w:p w14:paraId="4BC00B7D" w14:textId="77777777" w:rsidR="00552495" w:rsidRDefault="00552495">
      <w:pPr>
        <w:rPr>
          <w:b/>
          <w:i/>
          <w:sz w:val="20"/>
          <w:szCs w:val="20"/>
        </w:rPr>
      </w:pPr>
      <w:r>
        <w:rPr>
          <w:b/>
          <w:i/>
          <w:sz w:val="20"/>
          <w:szCs w:val="20"/>
        </w:rPr>
        <w:br w:type="page"/>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7761"/>
      </w:tblGrid>
      <w:tr w:rsidR="001F2B2B" w14:paraId="4B246014" w14:textId="77777777" w:rsidTr="00543781">
        <w:tc>
          <w:tcPr>
            <w:tcW w:w="2547" w:type="dxa"/>
          </w:tcPr>
          <w:p w14:paraId="6BA4527E" w14:textId="77777777" w:rsidR="001F2B2B" w:rsidRDefault="001F2B2B" w:rsidP="00543781">
            <w:pPr>
              <w:suppressAutoHyphens/>
              <w:rPr>
                <w:b/>
                <w:i/>
                <w:sz w:val="20"/>
                <w:szCs w:val="20"/>
              </w:rPr>
            </w:pPr>
          </w:p>
        </w:tc>
        <w:tc>
          <w:tcPr>
            <w:tcW w:w="7761" w:type="dxa"/>
          </w:tcPr>
          <w:p w14:paraId="19FDAE9A" w14:textId="43755E1F" w:rsidR="001F2B2B" w:rsidRDefault="001F2B2B" w:rsidP="00543781">
            <w:pPr>
              <w:suppressAutoHyphens/>
              <w:jc w:val="right"/>
              <w:rPr>
                <w:b/>
                <w:i/>
                <w:sz w:val="20"/>
                <w:szCs w:val="20"/>
              </w:rPr>
            </w:pPr>
            <w:r w:rsidRPr="00DF52A4">
              <w:rPr>
                <w:b/>
                <w:i/>
                <w:sz w:val="20"/>
                <w:szCs w:val="20"/>
              </w:rPr>
              <w:t xml:space="preserve">Приложение № </w:t>
            </w:r>
            <w:r>
              <w:rPr>
                <w:b/>
                <w:i/>
                <w:sz w:val="20"/>
                <w:szCs w:val="20"/>
              </w:rPr>
              <w:t>1</w:t>
            </w:r>
            <w:r w:rsidRPr="00DF52A4">
              <w:rPr>
                <w:b/>
                <w:i/>
                <w:sz w:val="20"/>
                <w:szCs w:val="20"/>
              </w:rPr>
              <w:t xml:space="preserve"> </w:t>
            </w:r>
            <w:r w:rsidRPr="005833CE">
              <w:rPr>
                <w:b/>
                <w:i/>
                <w:sz w:val="20"/>
                <w:szCs w:val="20"/>
              </w:rPr>
              <w:t>к Документации на проведение</w:t>
            </w:r>
            <w:r>
              <w:rPr>
                <w:b/>
                <w:i/>
                <w:sz w:val="20"/>
                <w:szCs w:val="20"/>
              </w:rPr>
              <w:t xml:space="preserve"> </w:t>
            </w:r>
            <w:r w:rsidRPr="005833CE">
              <w:rPr>
                <w:b/>
                <w:i/>
                <w:sz w:val="20"/>
                <w:szCs w:val="20"/>
              </w:rPr>
              <w:t>открытого запроса предложений по выбору организации</w:t>
            </w:r>
            <w:r>
              <w:rPr>
                <w:b/>
                <w:i/>
                <w:sz w:val="20"/>
                <w:szCs w:val="20"/>
              </w:rPr>
              <w:t xml:space="preserve"> </w:t>
            </w:r>
            <w:r w:rsidRPr="005833CE">
              <w:rPr>
                <w:b/>
                <w:i/>
                <w:sz w:val="20"/>
                <w:szCs w:val="20"/>
              </w:rPr>
              <w:t>на</w:t>
            </w:r>
            <w:r>
              <w:rPr>
                <w:b/>
                <w:i/>
                <w:sz w:val="20"/>
                <w:szCs w:val="20"/>
              </w:rPr>
              <w:t xml:space="preserve"> </w:t>
            </w:r>
            <w:r w:rsidRPr="005833CE">
              <w:rPr>
                <w:b/>
                <w:i/>
                <w:sz w:val="20"/>
                <w:szCs w:val="20"/>
              </w:rPr>
              <w:t>право заключения договора на предмет:</w:t>
            </w:r>
            <w:r w:rsidRPr="0050729E">
              <w:t xml:space="preserve"> </w:t>
            </w:r>
            <w:r w:rsidRPr="00124DAA">
              <w:rPr>
                <w:b/>
                <w:i/>
                <w:sz w:val="20"/>
                <w:szCs w:val="20"/>
              </w:rPr>
              <w:t xml:space="preserve">«Выполнение работ по разработке </w:t>
            </w:r>
            <w:r>
              <w:rPr>
                <w:b/>
                <w:i/>
                <w:sz w:val="20"/>
                <w:szCs w:val="20"/>
              </w:rPr>
              <w:t xml:space="preserve">разделов проектной документации «Безопасность мореплавания» и «Средства навигационного оборудования» по объекту </w:t>
            </w:r>
          </w:p>
          <w:p w14:paraId="3420031E" w14:textId="77777777" w:rsidR="001F2B2B" w:rsidRDefault="001F2B2B" w:rsidP="00543781">
            <w:pPr>
              <w:suppressAutoHyphens/>
              <w:jc w:val="right"/>
              <w:rPr>
                <w:b/>
                <w:i/>
                <w:sz w:val="20"/>
                <w:szCs w:val="20"/>
              </w:rPr>
            </w:pPr>
            <w:r>
              <w:rPr>
                <w:b/>
                <w:i/>
                <w:sz w:val="20"/>
                <w:szCs w:val="20"/>
              </w:rPr>
              <w:t>«Западный транспортно-логистический узел</w:t>
            </w:r>
            <w:r w:rsidRPr="00124DAA">
              <w:rPr>
                <w:b/>
                <w:i/>
                <w:sz w:val="20"/>
                <w:szCs w:val="20"/>
              </w:rPr>
              <w:t>»</w:t>
            </w:r>
          </w:p>
        </w:tc>
      </w:tr>
    </w:tbl>
    <w:p w14:paraId="46D8BEE1" w14:textId="77777777" w:rsidR="001F2B2B" w:rsidRDefault="001F2B2B" w:rsidP="00215B0D">
      <w:pPr>
        <w:jc w:val="center"/>
        <w:rPr>
          <w:b/>
          <w:sz w:val="20"/>
          <w:szCs w:val="20"/>
        </w:rPr>
      </w:pPr>
    </w:p>
    <w:p w14:paraId="373D9EAF" w14:textId="08A897EB" w:rsidR="00215B0D" w:rsidRPr="00215B0D" w:rsidRDefault="00215B0D" w:rsidP="00215B0D">
      <w:pPr>
        <w:jc w:val="center"/>
        <w:rPr>
          <w:b/>
          <w:sz w:val="20"/>
          <w:szCs w:val="20"/>
        </w:rPr>
      </w:pPr>
      <w:r w:rsidRPr="00215B0D">
        <w:rPr>
          <w:b/>
          <w:sz w:val="20"/>
          <w:szCs w:val="20"/>
        </w:rPr>
        <w:t xml:space="preserve">ЗАДАНИЕ </w:t>
      </w:r>
    </w:p>
    <w:p w14:paraId="51FD83E7" w14:textId="77777777" w:rsidR="00215B0D" w:rsidRPr="00215B0D" w:rsidRDefault="00215B0D" w:rsidP="00215B0D">
      <w:pPr>
        <w:jc w:val="center"/>
        <w:rPr>
          <w:b/>
          <w:sz w:val="20"/>
          <w:szCs w:val="20"/>
        </w:rPr>
      </w:pPr>
      <w:r w:rsidRPr="00215B0D">
        <w:rPr>
          <w:b/>
          <w:sz w:val="20"/>
          <w:szCs w:val="20"/>
        </w:rPr>
        <w:t>на разработку разделов проектной документации «Безопасность мореплавания» и «Средства навигационного оборудования» по объекту «Западный транспортно-логистический узел»</w:t>
      </w:r>
    </w:p>
    <w:p w14:paraId="05BA1714" w14:textId="77777777" w:rsidR="00215B0D" w:rsidRPr="00215B0D" w:rsidRDefault="00215B0D" w:rsidP="00215B0D">
      <w:pPr>
        <w:jc w:val="both"/>
        <w:rPr>
          <w:b/>
          <w:sz w:val="20"/>
          <w:szCs w:val="20"/>
        </w:rPr>
      </w:pPr>
    </w:p>
    <w:tbl>
      <w:tblPr>
        <w:tblStyle w:val="aff3"/>
        <w:tblW w:w="10201" w:type="dxa"/>
        <w:tblLook w:val="04A0" w:firstRow="1" w:lastRow="0" w:firstColumn="1" w:lastColumn="0" w:noHBand="0" w:noVBand="1"/>
      </w:tblPr>
      <w:tblGrid>
        <w:gridCol w:w="675"/>
        <w:gridCol w:w="2722"/>
        <w:gridCol w:w="6804"/>
      </w:tblGrid>
      <w:tr w:rsidR="00215B0D" w:rsidRPr="00C26344" w14:paraId="7227CB09" w14:textId="77777777" w:rsidTr="00215B0D">
        <w:tc>
          <w:tcPr>
            <w:tcW w:w="675" w:type="dxa"/>
            <w:tcBorders>
              <w:top w:val="single" w:sz="4" w:space="0" w:color="auto"/>
              <w:left w:val="single" w:sz="4" w:space="0" w:color="auto"/>
              <w:bottom w:val="single" w:sz="4" w:space="0" w:color="auto"/>
              <w:right w:val="single" w:sz="4" w:space="0" w:color="auto"/>
            </w:tcBorders>
            <w:hideMark/>
          </w:tcPr>
          <w:p w14:paraId="4F140BCB" w14:textId="77777777" w:rsidR="00215B0D" w:rsidRPr="00C26344" w:rsidRDefault="00215B0D" w:rsidP="00B27552">
            <w:pPr>
              <w:jc w:val="both"/>
              <w:rPr>
                <w:sz w:val="20"/>
                <w:szCs w:val="20"/>
              </w:rPr>
            </w:pPr>
            <w:r w:rsidRPr="00C26344">
              <w:rPr>
                <w:sz w:val="20"/>
                <w:szCs w:val="20"/>
              </w:rPr>
              <w:t xml:space="preserve">1. </w:t>
            </w:r>
          </w:p>
        </w:tc>
        <w:tc>
          <w:tcPr>
            <w:tcW w:w="2722" w:type="dxa"/>
            <w:tcBorders>
              <w:top w:val="single" w:sz="4" w:space="0" w:color="auto"/>
              <w:left w:val="single" w:sz="4" w:space="0" w:color="auto"/>
              <w:bottom w:val="single" w:sz="4" w:space="0" w:color="auto"/>
              <w:right w:val="single" w:sz="4" w:space="0" w:color="auto"/>
            </w:tcBorders>
            <w:hideMark/>
          </w:tcPr>
          <w:p w14:paraId="4F15470F" w14:textId="77777777" w:rsidR="00215B0D" w:rsidRPr="00C26344" w:rsidRDefault="00215B0D" w:rsidP="00B27552">
            <w:pPr>
              <w:jc w:val="center"/>
              <w:rPr>
                <w:sz w:val="20"/>
                <w:szCs w:val="20"/>
              </w:rPr>
            </w:pPr>
            <w:r w:rsidRPr="00C26344">
              <w:rPr>
                <w:sz w:val="20"/>
                <w:szCs w:val="20"/>
              </w:rPr>
              <w:t>Основание для проектирования</w:t>
            </w:r>
          </w:p>
        </w:tc>
        <w:tc>
          <w:tcPr>
            <w:tcW w:w="6804" w:type="dxa"/>
            <w:tcBorders>
              <w:top w:val="single" w:sz="4" w:space="0" w:color="auto"/>
              <w:left w:val="single" w:sz="4" w:space="0" w:color="auto"/>
              <w:bottom w:val="single" w:sz="4" w:space="0" w:color="auto"/>
              <w:right w:val="single" w:sz="4" w:space="0" w:color="auto"/>
            </w:tcBorders>
            <w:hideMark/>
          </w:tcPr>
          <w:p w14:paraId="7E53DBE5" w14:textId="77777777" w:rsidR="00215B0D" w:rsidRPr="00C26344" w:rsidRDefault="00215B0D" w:rsidP="00B27552">
            <w:pPr>
              <w:jc w:val="both"/>
              <w:rPr>
                <w:sz w:val="20"/>
                <w:szCs w:val="20"/>
              </w:rPr>
            </w:pPr>
            <w:r w:rsidRPr="00C26344">
              <w:rPr>
                <w:sz w:val="20"/>
                <w:szCs w:val="20"/>
              </w:rPr>
              <w:t>Договор, заключенный между Заказчиком и Подрядчиком.</w:t>
            </w:r>
          </w:p>
        </w:tc>
      </w:tr>
      <w:tr w:rsidR="00215B0D" w:rsidRPr="00C26344" w14:paraId="291D4A29" w14:textId="77777777" w:rsidTr="00215B0D">
        <w:tc>
          <w:tcPr>
            <w:tcW w:w="675" w:type="dxa"/>
            <w:tcBorders>
              <w:top w:val="single" w:sz="4" w:space="0" w:color="auto"/>
              <w:left w:val="single" w:sz="4" w:space="0" w:color="auto"/>
              <w:bottom w:val="single" w:sz="4" w:space="0" w:color="auto"/>
              <w:right w:val="single" w:sz="4" w:space="0" w:color="auto"/>
            </w:tcBorders>
            <w:hideMark/>
          </w:tcPr>
          <w:p w14:paraId="7BA5195E" w14:textId="77777777" w:rsidR="00215B0D" w:rsidRPr="00C26344" w:rsidRDefault="00215B0D" w:rsidP="00B27552">
            <w:pPr>
              <w:jc w:val="both"/>
              <w:rPr>
                <w:sz w:val="20"/>
                <w:szCs w:val="20"/>
              </w:rPr>
            </w:pPr>
            <w:r w:rsidRPr="00C26344">
              <w:rPr>
                <w:sz w:val="20"/>
                <w:szCs w:val="20"/>
              </w:rPr>
              <w:t xml:space="preserve">2. </w:t>
            </w:r>
          </w:p>
        </w:tc>
        <w:tc>
          <w:tcPr>
            <w:tcW w:w="2722" w:type="dxa"/>
            <w:tcBorders>
              <w:top w:val="single" w:sz="4" w:space="0" w:color="auto"/>
              <w:left w:val="single" w:sz="4" w:space="0" w:color="auto"/>
              <w:bottom w:val="single" w:sz="4" w:space="0" w:color="auto"/>
              <w:right w:val="single" w:sz="4" w:space="0" w:color="auto"/>
            </w:tcBorders>
            <w:hideMark/>
          </w:tcPr>
          <w:p w14:paraId="07CB2A28" w14:textId="77777777" w:rsidR="00215B0D" w:rsidRPr="00C26344" w:rsidRDefault="00215B0D" w:rsidP="00B27552">
            <w:pPr>
              <w:jc w:val="center"/>
              <w:rPr>
                <w:sz w:val="20"/>
                <w:szCs w:val="20"/>
              </w:rPr>
            </w:pPr>
            <w:r w:rsidRPr="00C26344">
              <w:rPr>
                <w:sz w:val="20"/>
                <w:szCs w:val="20"/>
              </w:rPr>
              <w:t>Генеральный заказчик</w:t>
            </w:r>
          </w:p>
        </w:tc>
        <w:tc>
          <w:tcPr>
            <w:tcW w:w="6804" w:type="dxa"/>
            <w:tcBorders>
              <w:top w:val="single" w:sz="4" w:space="0" w:color="auto"/>
              <w:left w:val="single" w:sz="4" w:space="0" w:color="auto"/>
              <w:bottom w:val="single" w:sz="4" w:space="0" w:color="auto"/>
              <w:right w:val="single" w:sz="4" w:space="0" w:color="auto"/>
            </w:tcBorders>
            <w:hideMark/>
          </w:tcPr>
          <w:p w14:paraId="181CEF84" w14:textId="77777777" w:rsidR="00215B0D" w:rsidRPr="00C26344" w:rsidRDefault="00215B0D" w:rsidP="00B27552">
            <w:pPr>
              <w:jc w:val="both"/>
              <w:rPr>
                <w:sz w:val="20"/>
                <w:szCs w:val="20"/>
              </w:rPr>
            </w:pPr>
            <w:r w:rsidRPr="00C26344">
              <w:rPr>
                <w:sz w:val="20"/>
                <w:szCs w:val="20"/>
              </w:rPr>
              <w:t>ООО «</w:t>
            </w:r>
            <w:proofErr w:type="spellStart"/>
            <w:r w:rsidRPr="00C26344">
              <w:rPr>
                <w:sz w:val="20"/>
                <w:szCs w:val="20"/>
              </w:rPr>
              <w:t>Русатом</w:t>
            </w:r>
            <w:proofErr w:type="spellEnd"/>
            <w:r w:rsidRPr="00C26344">
              <w:rPr>
                <w:sz w:val="20"/>
                <w:szCs w:val="20"/>
              </w:rPr>
              <w:t xml:space="preserve"> Карго».</w:t>
            </w:r>
          </w:p>
        </w:tc>
      </w:tr>
      <w:tr w:rsidR="00215B0D" w:rsidRPr="00C26344" w14:paraId="56BFA478" w14:textId="77777777" w:rsidTr="00215B0D">
        <w:tc>
          <w:tcPr>
            <w:tcW w:w="675" w:type="dxa"/>
            <w:tcBorders>
              <w:top w:val="single" w:sz="4" w:space="0" w:color="auto"/>
              <w:left w:val="single" w:sz="4" w:space="0" w:color="auto"/>
              <w:bottom w:val="single" w:sz="4" w:space="0" w:color="auto"/>
              <w:right w:val="single" w:sz="4" w:space="0" w:color="auto"/>
            </w:tcBorders>
            <w:hideMark/>
          </w:tcPr>
          <w:p w14:paraId="63B2CB01" w14:textId="77777777" w:rsidR="00215B0D" w:rsidRPr="00C26344" w:rsidRDefault="00215B0D" w:rsidP="00B27552">
            <w:pPr>
              <w:jc w:val="both"/>
              <w:rPr>
                <w:sz w:val="20"/>
                <w:szCs w:val="20"/>
              </w:rPr>
            </w:pPr>
            <w:r w:rsidRPr="00C26344">
              <w:rPr>
                <w:sz w:val="20"/>
                <w:szCs w:val="20"/>
              </w:rPr>
              <w:t xml:space="preserve">3. </w:t>
            </w:r>
          </w:p>
        </w:tc>
        <w:tc>
          <w:tcPr>
            <w:tcW w:w="2722" w:type="dxa"/>
            <w:tcBorders>
              <w:top w:val="single" w:sz="4" w:space="0" w:color="auto"/>
              <w:left w:val="single" w:sz="4" w:space="0" w:color="auto"/>
              <w:bottom w:val="single" w:sz="4" w:space="0" w:color="auto"/>
              <w:right w:val="single" w:sz="4" w:space="0" w:color="auto"/>
            </w:tcBorders>
            <w:hideMark/>
          </w:tcPr>
          <w:p w14:paraId="5D22C379" w14:textId="77777777" w:rsidR="00215B0D" w:rsidRPr="00C26344" w:rsidRDefault="00215B0D" w:rsidP="00B27552">
            <w:pPr>
              <w:jc w:val="center"/>
              <w:rPr>
                <w:sz w:val="20"/>
                <w:szCs w:val="20"/>
              </w:rPr>
            </w:pPr>
            <w:r w:rsidRPr="00C26344">
              <w:rPr>
                <w:sz w:val="20"/>
                <w:szCs w:val="20"/>
              </w:rPr>
              <w:t>Заказчик</w:t>
            </w:r>
          </w:p>
        </w:tc>
        <w:tc>
          <w:tcPr>
            <w:tcW w:w="6804" w:type="dxa"/>
            <w:tcBorders>
              <w:top w:val="single" w:sz="4" w:space="0" w:color="auto"/>
              <w:left w:val="single" w:sz="4" w:space="0" w:color="auto"/>
              <w:bottom w:val="single" w:sz="4" w:space="0" w:color="auto"/>
              <w:right w:val="single" w:sz="4" w:space="0" w:color="auto"/>
            </w:tcBorders>
            <w:hideMark/>
          </w:tcPr>
          <w:p w14:paraId="19B1D832" w14:textId="77777777" w:rsidR="00215B0D" w:rsidRPr="00C26344" w:rsidRDefault="00215B0D" w:rsidP="00B27552">
            <w:pPr>
              <w:jc w:val="both"/>
              <w:rPr>
                <w:sz w:val="20"/>
                <w:szCs w:val="20"/>
              </w:rPr>
            </w:pPr>
            <w:r w:rsidRPr="00C26344">
              <w:rPr>
                <w:sz w:val="20"/>
                <w:szCs w:val="20"/>
              </w:rPr>
              <w:t>АО «ЛЕНМОРНИИПРОЕКТ»</w:t>
            </w:r>
          </w:p>
        </w:tc>
      </w:tr>
      <w:tr w:rsidR="00215B0D" w:rsidRPr="00C26344" w14:paraId="2D34BD34" w14:textId="77777777" w:rsidTr="00215B0D">
        <w:tc>
          <w:tcPr>
            <w:tcW w:w="675" w:type="dxa"/>
            <w:tcBorders>
              <w:top w:val="single" w:sz="4" w:space="0" w:color="auto"/>
              <w:left w:val="single" w:sz="4" w:space="0" w:color="auto"/>
              <w:bottom w:val="single" w:sz="4" w:space="0" w:color="auto"/>
              <w:right w:val="single" w:sz="4" w:space="0" w:color="auto"/>
            </w:tcBorders>
            <w:hideMark/>
          </w:tcPr>
          <w:p w14:paraId="1115732D" w14:textId="77777777" w:rsidR="00215B0D" w:rsidRPr="00C26344" w:rsidRDefault="00215B0D" w:rsidP="00B27552">
            <w:pPr>
              <w:jc w:val="both"/>
              <w:rPr>
                <w:sz w:val="20"/>
                <w:szCs w:val="20"/>
              </w:rPr>
            </w:pPr>
            <w:r w:rsidRPr="00C26344">
              <w:rPr>
                <w:sz w:val="20"/>
                <w:szCs w:val="20"/>
              </w:rPr>
              <w:t xml:space="preserve">4. </w:t>
            </w:r>
          </w:p>
        </w:tc>
        <w:tc>
          <w:tcPr>
            <w:tcW w:w="2722" w:type="dxa"/>
            <w:tcBorders>
              <w:top w:val="single" w:sz="4" w:space="0" w:color="auto"/>
              <w:left w:val="single" w:sz="4" w:space="0" w:color="auto"/>
              <w:bottom w:val="single" w:sz="4" w:space="0" w:color="auto"/>
              <w:right w:val="single" w:sz="4" w:space="0" w:color="auto"/>
            </w:tcBorders>
            <w:hideMark/>
          </w:tcPr>
          <w:p w14:paraId="7EF0482E" w14:textId="77777777" w:rsidR="00215B0D" w:rsidRPr="00C26344" w:rsidRDefault="00215B0D" w:rsidP="00B27552">
            <w:pPr>
              <w:jc w:val="center"/>
              <w:rPr>
                <w:sz w:val="20"/>
                <w:szCs w:val="20"/>
              </w:rPr>
            </w:pPr>
            <w:r w:rsidRPr="00C26344">
              <w:rPr>
                <w:sz w:val="20"/>
                <w:szCs w:val="20"/>
              </w:rPr>
              <w:t>Наименование объекта (Объект)</w:t>
            </w:r>
          </w:p>
        </w:tc>
        <w:tc>
          <w:tcPr>
            <w:tcW w:w="6804" w:type="dxa"/>
            <w:tcBorders>
              <w:top w:val="single" w:sz="4" w:space="0" w:color="auto"/>
              <w:left w:val="single" w:sz="4" w:space="0" w:color="auto"/>
              <w:bottom w:val="single" w:sz="4" w:space="0" w:color="auto"/>
              <w:right w:val="single" w:sz="4" w:space="0" w:color="auto"/>
            </w:tcBorders>
            <w:hideMark/>
          </w:tcPr>
          <w:p w14:paraId="630E0DD0" w14:textId="77777777" w:rsidR="00215B0D" w:rsidRPr="00C26344" w:rsidRDefault="00215B0D" w:rsidP="00B27552">
            <w:pPr>
              <w:jc w:val="both"/>
              <w:rPr>
                <w:sz w:val="20"/>
                <w:szCs w:val="20"/>
              </w:rPr>
            </w:pPr>
            <w:r w:rsidRPr="00C26344">
              <w:rPr>
                <w:sz w:val="20"/>
                <w:szCs w:val="20"/>
              </w:rPr>
              <w:t>«Западный транспортно-логистический узел»</w:t>
            </w:r>
          </w:p>
        </w:tc>
      </w:tr>
      <w:tr w:rsidR="00215B0D" w:rsidRPr="00C26344" w14:paraId="7F51BBE1" w14:textId="77777777" w:rsidTr="00215B0D">
        <w:tc>
          <w:tcPr>
            <w:tcW w:w="675" w:type="dxa"/>
            <w:tcBorders>
              <w:top w:val="single" w:sz="4" w:space="0" w:color="auto"/>
              <w:left w:val="single" w:sz="4" w:space="0" w:color="auto"/>
              <w:bottom w:val="single" w:sz="4" w:space="0" w:color="auto"/>
              <w:right w:val="single" w:sz="4" w:space="0" w:color="auto"/>
            </w:tcBorders>
            <w:hideMark/>
          </w:tcPr>
          <w:p w14:paraId="5B4B4928" w14:textId="77777777" w:rsidR="00215B0D" w:rsidRPr="00C26344" w:rsidRDefault="00215B0D" w:rsidP="00B27552">
            <w:pPr>
              <w:jc w:val="both"/>
              <w:rPr>
                <w:sz w:val="20"/>
                <w:szCs w:val="20"/>
              </w:rPr>
            </w:pPr>
            <w:r w:rsidRPr="00C26344">
              <w:rPr>
                <w:sz w:val="20"/>
                <w:szCs w:val="20"/>
              </w:rPr>
              <w:t xml:space="preserve">5. </w:t>
            </w:r>
          </w:p>
        </w:tc>
        <w:tc>
          <w:tcPr>
            <w:tcW w:w="2722" w:type="dxa"/>
            <w:tcBorders>
              <w:top w:val="single" w:sz="4" w:space="0" w:color="auto"/>
              <w:left w:val="single" w:sz="4" w:space="0" w:color="auto"/>
              <w:bottom w:val="single" w:sz="4" w:space="0" w:color="auto"/>
              <w:right w:val="single" w:sz="4" w:space="0" w:color="auto"/>
            </w:tcBorders>
            <w:hideMark/>
          </w:tcPr>
          <w:p w14:paraId="7242787E" w14:textId="77777777" w:rsidR="00215B0D" w:rsidRPr="00C26344" w:rsidRDefault="00215B0D" w:rsidP="00B27552">
            <w:pPr>
              <w:jc w:val="center"/>
              <w:rPr>
                <w:sz w:val="20"/>
                <w:szCs w:val="20"/>
              </w:rPr>
            </w:pPr>
            <w:r w:rsidRPr="00C26344">
              <w:rPr>
                <w:sz w:val="20"/>
                <w:szCs w:val="20"/>
              </w:rPr>
              <w:t>Месторасположение объекта</w:t>
            </w:r>
          </w:p>
        </w:tc>
        <w:tc>
          <w:tcPr>
            <w:tcW w:w="6804" w:type="dxa"/>
            <w:tcBorders>
              <w:top w:val="single" w:sz="4" w:space="0" w:color="auto"/>
              <w:left w:val="single" w:sz="4" w:space="0" w:color="auto"/>
              <w:bottom w:val="single" w:sz="4" w:space="0" w:color="auto"/>
              <w:right w:val="single" w:sz="4" w:space="0" w:color="auto"/>
            </w:tcBorders>
            <w:hideMark/>
          </w:tcPr>
          <w:p w14:paraId="7B15685D" w14:textId="77777777" w:rsidR="00215B0D" w:rsidRPr="00C26344" w:rsidRDefault="00215B0D" w:rsidP="00B27552">
            <w:pPr>
              <w:jc w:val="both"/>
              <w:rPr>
                <w:sz w:val="20"/>
                <w:szCs w:val="20"/>
              </w:rPr>
            </w:pPr>
            <w:r w:rsidRPr="00C26344">
              <w:rPr>
                <w:sz w:val="20"/>
                <w:szCs w:val="20"/>
              </w:rPr>
              <w:t xml:space="preserve">Мурманская область,  сельское поселение Междуречье Кольского района, участок между с. Белокаменка и </w:t>
            </w:r>
            <w:proofErr w:type="spellStart"/>
            <w:r w:rsidRPr="00C26344">
              <w:rPr>
                <w:sz w:val="20"/>
                <w:szCs w:val="20"/>
              </w:rPr>
              <w:t>н.п</w:t>
            </w:r>
            <w:proofErr w:type="spellEnd"/>
            <w:r w:rsidRPr="00C26344">
              <w:rPr>
                <w:sz w:val="20"/>
                <w:szCs w:val="20"/>
              </w:rPr>
              <w:t xml:space="preserve">. </w:t>
            </w:r>
            <w:proofErr w:type="spellStart"/>
            <w:r w:rsidRPr="00C26344">
              <w:rPr>
                <w:sz w:val="20"/>
                <w:szCs w:val="20"/>
              </w:rPr>
              <w:t>Ретинское</w:t>
            </w:r>
            <w:proofErr w:type="spellEnd"/>
          </w:p>
        </w:tc>
      </w:tr>
      <w:tr w:rsidR="00215B0D" w:rsidRPr="00C26344" w14:paraId="7373A866" w14:textId="77777777" w:rsidTr="00215B0D">
        <w:tc>
          <w:tcPr>
            <w:tcW w:w="675" w:type="dxa"/>
            <w:tcBorders>
              <w:top w:val="single" w:sz="4" w:space="0" w:color="auto"/>
              <w:left w:val="single" w:sz="4" w:space="0" w:color="auto"/>
              <w:bottom w:val="single" w:sz="4" w:space="0" w:color="auto"/>
              <w:right w:val="single" w:sz="4" w:space="0" w:color="auto"/>
            </w:tcBorders>
            <w:hideMark/>
          </w:tcPr>
          <w:p w14:paraId="7DA1AFEE" w14:textId="77777777" w:rsidR="00215B0D" w:rsidRPr="00C26344" w:rsidRDefault="00215B0D" w:rsidP="00B27552">
            <w:pPr>
              <w:jc w:val="both"/>
              <w:rPr>
                <w:sz w:val="20"/>
                <w:szCs w:val="20"/>
              </w:rPr>
            </w:pPr>
            <w:r w:rsidRPr="00C26344">
              <w:rPr>
                <w:sz w:val="20"/>
                <w:szCs w:val="20"/>
              </w:rPr>
              <w:t xml:space="preserve">6. </w:t>
            </w:r>
          </w:p>
        </w:tc>
        <w:tc>
          <w:tcPr>
            <w:tcW w:w="2722" w:type="dxa"/>
            <w:tcBorders>
              <w:top w:val="single" w:sz="4" w:space="0" w:color="auto"/>
              <w:left w:val="single" w:sz="4" w:space="0" w:color="auto"/>
              <w:bottom w:val="single" w:sz="4" w:space="0" w:color="auto"/>
              <w:right w:val="single" w:sz="4" w:space="0" w:color="auto"/>
            </w:tcBorders>
            <w:hideMark/>
          </w:tcPr>
          <w:p w14:paraId="3EE72DC7" w14:textId="77777777" w:rsidR="00215B0D" w:rsidRPr="00C26344" w:rsidRDefault="00215B0D" w:rsidP="00B27552">
            <w:pPr>
              <w:jc w:val="center"/>
              <w:rPr>
                <w:sz w:val="20"/>
                <w:szCs w:val="20"/>
              </w:rPr>
            </w:pPr>
            <w:r w:rsidRPr="00C26344">
              <w:rPr>
                <w:sz w:val="20"/>
                <w:szCs w:val="20"/>
              </w:rPr>
              <w:t>Вид строительства</w:t>
            </w:r>
          </w:p>
        </w:tc>
        <w:tc>
          <w:tcPr>
            <w:tcW w:w="6804" w:type="dxa"/>
            <w:tcBorders>
              <w:top w:val="single" w:sz="4" w:space="0" w:color="auto"/>
              <w:left w:val="single" w:sz="4" w:space="0" w:color="auto"/>
              <w:bottom w:val="single" w:sz="4" w:space="0" w:color="auto"/>
              <w:right w:val="single" w:sz="4" w:space="0" w:color="auto"/>
            </w:tcBorders>
            <w:hideMark/>
          </w:tcPr>
          <w:p w14:paraId="45D40FEC" w14:textId="77777777" w:rsidR="00215B0D" w:rsidRPr="00C26344" w:rsidRDefault="00215B0D" w:rsidP="00B27552">
            <w:pPr>
              <w:jc w:val="both"/>
              <w:rPr>
                <w:sz w:val="20"/>
                <w:szCs w:val="20"/>
              </w:rPr>
            </w:pPr>
            <w:r w:rsidRPr="00C26344">
              <w:rPr>
                <w:sz w:val="20"/>
                <w:szCs w:val="20"/>
              </w:rPr>
              <w:t>Новое строительство</w:t>
            </w:r>
          </w:p>
        </w:tc>
      </w:tr>
      <w:tr w:rsidR="00215B0D" w:rsidRPr="00C26344" w14:paraId="43558F03" w14:textId="77777777" w:rsidTr="00215B0D">
        <w:tc>
          <w:tcPr>
            <w:tcW w:w="675" w:type="dxa"/>
            <w:tcBorders>
              <w:top w:val="single" w:sz="4" w:space="0" w:color="auto"/>
              <w:left w:val="single" w:sz="4" w:space="0" w:color="auto"/>
              <w:bottom w:val="single" w:sz="4" w:space="0" w:color="auto"/>
              <w:right w:val="single" w:sz="4" w:space="0" w:color="auto"/>
            </w:tcBorders>
            <w:hideMark/>
          </w:tcPr>
          <w:p w14:paraId="37103ED3" w14:textId="77777777" w:rsidR="00215B0D" w:rsidRPr="00C26344" w:rsidRDefault="00215B0D" w:rsidP="00B27552">
            <w:pPr>
              <w:jc w:val="both"/>
              <w:rPr>
                <w:sz w:val="20"/>
                <w:szCs w:val="20"/>
              </w:rPr>
            </w:pPr>
            <w:r w:rsidRPr="00C26344">
              <w:rPr>
                <w:sz w:val="20"/>
                <w:szCs w:val="20"/>
              </w:rPr>
              <w:t>7.</w:t>
            </w:r>
          </w:p>
        </w:tc>
        <w:tc>
          <w:tcPr>
            <w:tcW w:w="2722" w:type="dxa"/>
            <w:tcBorders>
              <w:top w:val="single" w:sz="4" w:space="0" w:color="auto"/>
              <w:left w:val="single" w:sz="4" w:space="0" w:color="auto"/>
              <w:bottom w:val="single" w:sz="4" w:space="0" w:color="auto"/>
              <w:right w:val="single" w:sz="4" w:space="0" w:color="auto"/>
            </w:tcBorders>
            <w:hideMark/>
          </w:tcPr>
          <w:p w14:paraId="0547028B" w14:textId="77777777" w:rsidR="00215B0D" w:rsidRPr="00C26344" w:rsidRDefault="00215B0D" w:rsidP="00B27552">
            <w:pPr>
              <w:jc w:val="center"/>
              <w:rPr>
                <w:sz w:val="20"/>
                <w:szCs w:val="20"/>
              </w:rPr>
            </w:pPr>
            <w:r w:rsidRPr="00C26344">
              <w:rPr>
                <w:sz w:val="20"/>
                <w:szCs w:val="20"/>
              </w:rPr>
              <w:t>Подрядчик</w:t>
            </w:r>
          </w:p>
          <w:p w14:paraId="10393277" w14:textId="77777777" w:rsidR="00215B0D" w:rsidRPr="00C26344" w:rsidRDefault="00215B0D" w:rsidP="00B27552">
            <w:pPr>
              <w:jc w:val="center"/>
              <w:rPr>
                <w:sz w:val="20"/>
                <w:szCs w:val="20"/>
              </w:rPr>
            </w:pPr>
            <w:r w:rsidRPr="00C26344">
              <w:rPr>
                <w:sz w:val="20"/>
                <w:szCs w:val="20"/>
              </w:rPr>
              <w:t>(проектная организация)</w:t>
            </w:r>
          </w:p>
        </w:tc>
        <w:tc>
          <w:tcPr>
            <w:tcW w:w="6804" w:type="dxa"/>
            <w:tcBorders>
              <w:top w:val="single" w:sz="4" w:space="0" w:color="auto"/>
              <w:left w:val="single" w:sz="4" w:space="0" w:color="auto"/>
              <w:bottom w:val="single" w:sz="4" w:space="0" w:color="auto"/>
              <w:right w:val="single" w:sz="4" w:space="0" w:color="auto"/>
            </w:tcBorders>
            <w:hideMark/>
          </w:tcPr>
          <w:p w14:paraId="7D51B9E5" w14:textId="77777777" w:rsidR="00215B0D" w:rsidRPr="00C26344" w:rsidRDefault="00215B0D" w:rsidP="00B27552">
            <w:pPr>
              <w:jc w:val="both"/>
              <w:rPr>
                <w:i/>
                <w:sz w:val="20"/>
                <w:szCs w:val="20"/>
              </w:rPr>
            </w:pPr>
            <w:r w:rsidRPr="00C26344">
              <w:rPr>
                <w:i/>
                <w:color w:val="FF0000"/>
                <w:sz w:val="20"/>
                <w:szCs w:val="20"/>
              </w:rPr>
              <w:t>Определяется по итогам закупочной процедуры</w:t>
            </w:r>
          </w:p>
        </w:tc>
      </w:tr>
      <w:tr w:rsidR="00215B0D" w:rsidRPr="00C26344" w14:paraId="7A3309FE" w14:textId="77777777" w:rsidTr="00215B0D">
        <w:tc>
          <w:tcPr>
            <w:tcW w:w="675" w:type="dxa"/>
            <w:tcBorders>
              <w:top w:val="single" w:sz="4" w:space="0" w:color="auto"/>
              <w:left w:val="single" w:sz="4" w:space="0" w:color="auto"/>
              <w:bottom w:val="single" w:sz="4" w:space="0" w:color="auto"/>
              <w:right w:val="single" w:sz="4" w:space="0" w:color="auto"/>
            </w:tcBorders>
            <w:hideMark/>
          </w:tcPr>
          <w:p w14:paraId="445C33A4" w14:textId="77777777" w:rsidR="00215B0D" w:rsidRPr="00C26344" w:rsidRDefault="00215B0D" w:rsidP="00B27552">
            <w:pPr>
              <w:jc w:val="both"/>
              <w:rPr>
                <w:sz w:val="20"/>
                <w:szCs w:val="20"/>
              </w:rPr>
            </w:pPr>
            <w:r w:rsidRPr="00C26344">
              <w:rPr>
                <w:sz w:val="20"/>
                <w:szCs w:val="20"/>
              </w:rPr>
              <w:t xml:space="preserve">8. </w:t>
            </w:r>
          </w:p>
        </w:tc>
        <w:tc>
          <w:tcPr>
            <w:tcW w:w="2722" w:type="dxa"/>
            <w:tcBorders>
              <w:top w:val="single" w:sz="4" w:space="0" w:color="auto"/>
              <w:left w:val="single" w:sz="4" w:space="0" w:color="auto"/>
              <w:bottom w:val="single" w:sz="4" w:space="0" w:color="auto"/>
              <w:right w:val="single" w:sz="4" w:space="0" w:color="auto"/>
            </w:tcBorders>
            <w:hideMark/>
          </w:tcPr>
          <w:p w14:paraId="2035F458" w14:textId="77777777" w:rsidR="00215B0D" w:rsidRPr="00C26344" w:rsidRDefault="00215B0D" w:rsidP="00B27552">
            <w:pPr>
              <w:jc w:val="center"/>
              <w:rPr>
                <w:sz w:val="20"/>
                <w:szCs w:val="20"/>
              </w:rPr>
            </w:pPr>
            <w:r w:rsidRPr="00C26344">
              <w:rPr>
                <w:sz w:val="20"/>
                <w:szCs w:val="20"/>
              </w:rPr>
              <w:t>Вид разрабатываемой документации</w:t>
            </w:r>
          </w:p>
        </w:tc>
        <w:tc>
          <w:tcPr>
            <w:tcW w:w="6804" w:type="dxa"/>
            <w:tcBorders>
              <w:top w:val="single" w:sz="4" w:space="0" w:color="auto"/>
              <w:left w:val="single" w:sz="4" w:space="0" w:color="auto"/>
              <w:bottom w:val="single" w:sz="4" w:space="0" w:color="auto"/>
              <w:right w:val="single" w:sz="4" w:space="0" w:color="auto"/>
            </w:tcBorders>
            <w:hideMark/>
          </w:tcPr>
          <w:p w14:paraId="50EB9EAC" w14:textId="77777777" w:rsidR="00215B0D" w:rsidRPr="00C26344" w:rsidRDefault="00215B0D" w:rsidP="00B27552">
            <w:pPr>
              <w:jc w:val="both"/>
              <w:rPr>
                <w:sz w:val="20"/>
                <w:szCs w:val="20"/>
              </w:rPr>
            </w:pPr>
            <w:r w:rsidRPr="00C26344">
              <w:rPr>
                <w:sz w:val="20"/>
                <w:szCs w:val="20"/>
              </w:rPr>
              <w:t>Проектная документация.</w:t>
            </w:r>
          </w:p>
        </w:tc>
      </w:tr>
      <w:tr w:rsidR="00215B0D" w:rsidRPr="00C26344" w14:paraId="5A77806E" w14:textId="77777777" w:rsidTr="00215B0D">
        <w:tc>
          <w:tcPr>
            <w:tcW w:w="675" w:type="dxa"/>
            <w:tcBorders>
              <w:top w:val="single" w:sz="4" w:space="0" w:color="auto"/>
              <w:left w:val="single" w:sz="4" w:space="0" w:color="auto"/>
              <w:bottom w:val="single" w:sz="4" w:space="0" w:color="auto"/>
              <w:right w:val="single" w:sz="4" w:space="0" w:color="auto"/>
            </w:tcBorders>
            <w:hideMark/>
          </w:tcPr>
          <w:p w14:paraId="1313497E" w14:textId="77777777" w:rsidR="00215B0D" w:rsidRPr="00C26344" w:rsidRDefault="00215B0D" w:rsidP="00B27552">
            <w:pPr>
              <w:jc w:val="both"/>
              <w:rPr>
                <w:sz w:val="20"/>
                <w:szCs w:val="20"/>
              </w:rPr>
            </w:pPr>
            <w:r w:rsidRPr="00C26344">
              <w:rPr>
                <w:sz w:val="20"/>
                <w:szCs w:val="20"/>
              </w:rPr>
              <w:t xml:space="preserve">9. </w:t>
            </w:r>
          </w:p>
        </w:tc>
        <w:tc>
          <w:tcPr>
            <w:tcW w:w="2722" w:type="dxa"/>
            <w:tcBorders>
              <w:top w:val="single" w:sz="4" w:space="0" w:color="auto"/>
              <w:left w:val="single" w:sz="4" w:space="0" w:color="auto"/>
              <w:bottom w:val="single" w:sz="4" w:space="0" w:color="auto"/>
              <w:right w:val="single" w:sz="4" w:space="0" w:color="auto"/>
            </w:tcBorders>
            <w:hideMark/>
          </w:tcPr>
          <w:p w14:paraId="65F70FC2" w14:textId="77777777" w:rsidR="00215B0D" w:rsidRPr="00C26344" w:rsidRDefault="00215B0D" w:rsidP="00B27552">
            <w:pPr>
              <w:jc w:val="center"/>
              <w:rPr>
                <w:sz w:val="20"/>
                <w:szCs w:val="20"/>
              </w:rPr>
            </w:pPr>
            <w:r w:rsidRPr="00C26344">
              <w:rPr>
                <w:sz w:val="20"/>
                <w:szCs w:val="20"/>
              </w:rPr>
              <w:t>Срок выполнения работы</w:t>
            </w:r>
          </w:p>
        </w:tc>
        <w:tc>
          <w:tcPr>
            <w:tcW w:w="6804" w:type="dxa"/>
            <w:tcBorders>
              <w:top w:val="single" w:sz="4" w:space="0" w:color="auto"/>
              <w:left w:val="single" w:sz="4" w:space="0" w:color="auto"/>
              <w:bottom w:val="single" w:sz="4" w:space="0" w:color="auto"/>
              <w:right w:val="single" w:sz="4" w:space="0" w:color="auto"/>
            </w:tcBorders>
            <w:hideMark/>
          </w:tcPr>
          <w:p w14:paraId="52246D07" w14:textId="77777777" w:rsidR="00215B0D" w:rsidRPr="00C26344" w:rsidRDefault="00215B0D" w:rsidP="00B27552">
            <w:pPr>
              <w:jc w:val="both"/>
              <w:rPr>
                <w:sz w:val="20"/>
                <w:szCs w:val="20"/>
              </w:rPr>
            </w:pPr>
            <w:r w:rsidRPr="00C26344">
              <w:rPr>
                <w:sz w:val="20"/>
                <w:szCs w:val="20"/>
              </w:rPr>
              <w:t>В соответствии с прилагаемым к договору графиком выполнения работ (календарный план).</w:t>
            </w:r>
          </w:p>
        </w:tc>
      </w:tr>
      <w:tr w:rsidR="00215B0D" w:rsidRPr="00C26344" w14:paraId="3A8F6E1E" w14:textId="77777777" w:rsidTr="00215B0D">
        <w:tc>
          <w:tcPr>
            <w:tcW w:w="675" w:type="dxa"/>
            <w:tcBorders>
              <w:top w:val="single" w:sz="4" w:space="0" w:color="auto"/>
              <w:left w:val="single" w:sz="4" w:space="0" w:color="auto"/>
              <w:bottom w:val="single" w:sz="4" w:space="0" w:color="auto"/>
              <w:right w:val="single" w:sz="4" w:space="0" w:color="auto"/>
            </w:tcBorders>
            <w:hideMark/>
          </w:tcPr>
          <w:p w14:paraId="3586E277" w14:textId="77777777" w:rsidR="00215B0D" w:rsidRPr="00C26344" w:rsidRDefault="00215B0D" w:rsidP="00B27552">
            <w:pPr>
              <w:jc w:val="both"/>
              <w:rPr>
                <w:sz w:val="20"/>
                <w:szCs w:val="20"/>
              </w:rPr>
            </w:pPr>
            <w:r w:rsidRPr="00C26344">
              <w:rPr>
                <w:sz w:val="20"/>
                <w:szCs w:val="20"/>
              </w:rPr>
              <w:t xml:space="preserve">10. </w:t>
            </w:r>
          </w:p>
        </w:tc>
        <w:tc>
          <w:tcPr>
            <w:tcW w:w="2722" w:type="dxa"/>
            <w:tcBorders>
              <w:top w:val="single" w:sz="4" w:space="0" w:color="auto"/>
              <w:left w:val="single" w:sz="4" w:space="0" w:color="auto"/>
              <w:bottom w:val="single" w:sz="4" w:space="0" w:color="auto"/>
              <w:right w:val="single" w:sz="4" w:space="0" w:color="auto"/>
            </w:tcBorders>
            <w:hideMark/>
          </w:tcPr>
          <w:p w14:paraId="12AAB54B" w14:textId="77777777" w:rsidR="00215B0D" w:rsidRPr="00C26344" w:rsidRDefault="00215B0D" w:rsidP="00B27552">
            <w:pPr>
              <w:jc w:val="center"/>
              <w:rPr>
                <w:sz w:val="20"/>
                <w:szCs w:val="20"/>
              </w:rPr>
            </w:pPr>
            <w:r w:rsidRPr="00C26344">
              <w:rPr>
                <w:sz w:val="20"/>
                <w:szCs w:val="20"/>
              </w:rPr>
              <w:t>Назначение объекта капитального строительства</w:t>
            </w:r>
          </w:p>
        </w:tc>
        <w:tc>
          <w:tcPr>
            <w:tcW w:w="6804" w:type="dxa"/>
            <w:tcBorders>
              <w:top w:val="single" w:sz="4" w:space="0" w:color="auto"/>
              <w:left w:val="single" w:sz="4" w:space="0" w:color="auto"/>
              <w:bottom w:val="single" w:sz="4" w:space="0" w:color="auto"/>
              <w:right w:val="single" w:sz="4" w:space="0" w:color="auto"/>
            </w:tcBorders>
            <w:hideMark/>
          </w:tcPr>
          <w:p w14:paraId="39F9AB5B"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Перевалка контейнеров;</w:t>
            </w:r>
          </w:p>
          <w:p w14:paraId="3A2F82DF"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Принадлежность к объектам транспортной инфраструктуры и к другим объектам, функционально-технические особенности, которых влияют на их безопасность - принадлежит;</w:t>
            </w:r>
          </w:p>
          <w:p w14:paraId="4BBC836C"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Возможность опасных природных процессов и явлений и техногенных воздействий на территории: определить по результатам инженерных изысканий;</w:t>
            </w:r>
          </w:p>
          <w:p w14:paraId="1A0A9AFB"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Принадлежность к опасным производственным объектам (уточняется при проектировании);</w:t>
            </w:r>
          </w:p>
          <w:p w14:paraId="23E8535F"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Пожарная и взрывопожарная опасность: определяется проектными решениями в технологической части проекта;</w:t>
            </w:r>
          </w:p>
          <w:p w14:paraId="22D3223B"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Наличие помещений с постоянным пребыванием людей определяется при проектировании;</w:t>
            </w:r>
          </w:p>
          <w:p w14:paraId="18D4E630"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Уровень ответственности: определить при проектировании с учетом действующего законодательства.</w:t>
            </w:r>
          </w:p>
        </w:tc>
      </w:tr>
      <w:tr w:rsidR="00215B0D" w:rsidRPr="00C26344" w14:paraId="40B76E1F" w14:textId="77777777" w:rsidTr="00215B0D">
        <w:tc>
          <w:tcPr>
            <w:tcW w:w="675" w:type="dxa"/>
            <w:tcBorders>
              <w:top w:val="single" w:sz="4" w:space="0" w:color="auto"/>
              <w:left w:val="single" w:sz="4" w:space="0" w:color="auto"/>
              <w:bottom w:val="single" w:sz="4" w:space="0" w:color="auto"/>
              <w:right w:val="single" w:sz="4" w:space="0" w:color="auto"/>
            </w:tcBorders>
          </w:tcPr>
          <w:p w14:paraId="2B8054F5"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75480F98" w14:textId="77777777" w:rsidR="00215B0D" w:rsidRPr="00C26344" w:rsidRDefault="00215B0D" w:rsidP="00B27552">
            <w:pPr>
              <w:jc w:val="center"/>
              <w:rPr>
                <w:sz w:val="20"/>
                <w:szCs w:val="20"/>
              </w:rPr>
            </w:pPr>
            <w:r w:rsidRPr="00C26344">
              <w:rPr>
                <w:sz w:val="20"/>
                <w:szCs w:val="20"/>
              </w:rPr>
              <w:t>Режим работы предприятия, режим эксплуатации</w:t>
            </w:r>
          </w:p>
        </w:tc>
        <w:tc>
          <w:tcPr>
            <w:tcW w:w="6804" w:type="dxa"/>
            <w:tcBorders>
              <w:top w:val="single" w:sz="4" w:space="0" w:color="auto"/>
              <w:left w:val="single" w:sz="4" w:space="0" w:color="auto"/>
              <w:bottom w:val="single" w:sz="4" w:space="0" w:color="auto"/>
              <w:right w:val="single" w:sz="4" w:space="0" w:color="auto"/>
            </w:tcBorders>
            <w:hideMark/>
          </w:tcPr>
          <w:p w14:paraId="688B3D31" w14:textId="77777777" w:rsidR="00215B0D" w:rsidRPr="00C26344" w:rsidRDefault="00215B0D" w:rsidP="00B27552">
            <w:pPr>
              <w:jc w:val="both"/>
              <w:rPr>
                <w:sz w:val="20"/>
                <w:szCs w:val="20"/>
              </w:rPr>
            </w:pPr>
            <w:r w:rsidRPr="00C26344">
              <w:rPr>
                <w:sz w:val="20"/>
                <w:szCs w:val="20"/>
              </w:rPr>
              <w:t>Круглогодичный, круглосуточный.</w:t>
            </w:r>
          </w:p>
        </w:tc>
      </w:tr>
      <w:tr w:rsidR="00215B0D" w:rsidRPr="00C26344" w14:paraId="7D580686" w14:textId="77777777" w:rsidTr="00215B0D">
        <w:tc>
          <w:tcPr>
            <w:tcW w:w="675" w:type="dxa"/>
            <w:tcBorders>
              <w:top w:val="single" w:sz="4" w:space="0" w:color="auto"/>
              <w:left w:val="single" w:sz="4" w:space="0" w:color="auto"/>
              <w:bottom w:val="single" w:sz="4" w:space="0" w:color="auto"/>
              <w:right w:val="single" w:sz="4" w:space="0" w:color="auto"/>
            </w:tcBorders>
          </w:tcPr>
          <w:p w14:paraId="580875A0" w14:textId="77777777" w:rsidR="00215B0D" w:rsidRPr="00C26344" w:rsidRDefault="00215B0D" w:rsidP="00B27552">
            <w:pPr>
              <w:pStyle w:val="afff0"/>
              <w:numPr>
                <w:ilvl w:val="0"/>
                <w:numId w:val="39"/>
              </w:numPr>
              <w:tabs>
                <w:tab w:val="left" w:pos="210"/>
              </w:tabs>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57955736" w14:textId="77777777" w:rsidR="00215B0D" w:rsidRPr="00C26344" w:rsidRDefault="00215B0D" w:rsidP="00B27552">
            <w:pPr>
              <w:jc w:val="center"/>
              <w:rPr>
                <w:sz w:val="20"/>
                <w:szCs w:val="20"/>
              </w:rPr>
            </w:pPr>
            <w:r w:rsidRPr="00C26344">
              <w:rPr>
                <w:sz w:val="20"/>
                <w:szCs w:val="20"/>
              </w:rPr>
              <w:t>Выделение этапов строительства</w:t>
            </w:r>
          </w:p>
        </w:tc>
        <w:tc>
          <w:tcPr>
            <w:tcW w:w="6804" w:type="dxa"/>
            <w:tcBorders>
              <w:top w:val="single" w:sz="4" w:space="0" w:color="auto"/>
              <w:left w:val="single" w:sz="4" w:space="0" w:color="auto"/>
              <w:bottom w:val="single" w:sz="4" w:space="0" w:color="auto"/>
              <w:right w:val="single" w:sz="4" w:space="0" w:color="auto"/>
            </w:tcBorders>
            <w:hideMark/>
          </w:tcPr>
          <w:p w14:paraId="173F9586" w14:textId="77777777" w:rsidR="00215B0D" w:rsidRPr="00C26344" w:rsidRDefault="00215B0D" w:rsidP="00B27552">
            <w:pPr>
              <w:pStyle w:val="afff0"/>
              <w:spacing w:after="0" w:line="240" w:lineRule="auto"/>
              <w:ind w:left="34"/>
              <w:jc w:val="both"/>
              <w:rPr>
                <w:rFonts w:ascii="Times New Roman" w:hAnsi="Times New Roman"/>
                <w:sz w:val="20"/>
                <w:szCs w:val="20"/>
              </w:rPr>
            </w:pPr>
            <w:r w:rsidRPr="00C26344">
              <w:rPr>
                <w:rFonts w:ascii="Times New Roman" w:hAnsi="Times New Roman"/>
                <w:sz w:val="20"/>
                <w:szCs w:val="20"/>
              </w:rPr>
              <w:t>Определяется при разработке проектной документации.</w:t>
            </w:r>
          </w:p>
        </w:tc>
      </w:tr>
      <w:tr w:rsidR="00215B0D" w:rsidRPr="00C26344" w14:paraId="1B7F2B6B" w14:textId="77777777" w:rsidTr="00215B0D">
        <w:tc>
          <w:tcPr>
            <w:tcW w:w="675" w:type="dxa"/>
            <w:tcBorders>
              <w:top w:val="single" w:sz="4" w:space="0" w:color="auto"/>
              <w:left w:val="single" w:sz="4" w:space="0" w:color="auto"/>
              <w:bottom w:val="single" w:sz="4" w:space="0" w:color="auto"/>
              <w:right w:val="single" w:sz="4" w:space="0" w:color="auto"/>
            </w:tcBorders>
          </w:tcPr>
          <w:p w14:paraId="34FF4282"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3FA74A92" w14:textId="77777777" w:rsidR="00215B0D" w:rsidRPr="00C26344" w:rsidRDefault="00215B0D" w:rsidP="00B27552">
            <w:pPr>
              <w:jc w:val="center"/>
              <w:rPr>
                <w:sz w:val="20"/>
                <w:szCs w:val="20"/>
              </w:rPr>
            </w:pPr>
            <w:r w:rsidRPr="00C26344">
              <w:rPr>
                <w:sz w:val="20"/>
                <w:szCs w:val="20"/>
              </w:rPr>
              <w:t>Особые условия проектирования и строительства</w:t>
            </w:r>
          </w:p>
        </w:tc>
        <w:tc>
          <w:tcPr>
            <w:tcW w:w="6804" w:type="dxa"/>
            <w:tcBorders>
              <w:top w:val="single" w:sz="4" w:space="0" w:color="auto"/>
              <w:left w:val="single" w:sz="4" w:space="0" w:color="auto"/>
              <w:bottom w:val="single" w:sz="4" w:space="0" w:color="auto"/>
              <w:right w:val="single" w:sz="4" w:space="0" w:color="auto"/>
            </w:tcBorders>
            <w:hideMark/>
          </w:tcPr>
          <w:p w14:paraId="0FE4989C" w14:textId="617B7CC1" w:rsidR="00215B0D" w:rsidRPr="00C26344" w:rsidRDefault="00683047" w:rsidP="00683047">
            <w:pPr>
              <w:suppressAutoHyphens/>
              <w:contextualSpacing/>
              <w:jc w:val="both"/>
              <w:rPr>
                <w:color w:val="000000" w:themeColor="text1"/>
                <w:sz w:val="20"/>
                <w:szCs w:val="20"/>
              </w:rPr>
            </w:pPr>
            <w:r>
              <w:rPr>
                <w:color w:val="000000" w:themeColor="text1"/>
                <w:sz w:val="20"/>
                <w:szCs w:val="20"/>
              </w:rPr>
              <w:t xml:space="preserve">13.1. </w:t>
            </w:r>
            <w:r w:rsidR="00215B0D" w:rsidRPr="00C26344">
              <w:rPr>
                <w:color w:val="000000" w:themeColor="text1"/>
                <w:sz w:val="20"/>
                <w:szCs w:val="20"/>
              </w:rPr>
              <w:t>Условия субарктической зоны европейской части РФ;</w:t>
            </w:r>
          </w:p>
          <w:p w14:paraId="4FBF5CC8" w14:textId="25A2CF3F" w:rsidR="00215B0D" w:rsidRPr="00C26344" w:rsidRDefault="00683047" w:rsidP="00683047">
            <w:pPr>
              <w:suppressAutoHyphens/>
              <w:contextualSpacing/>
              <w:jc w:val="both"/>
              <w:rPr>
                <w:color w:val="000000" w:themeColor="text1"/>
                <w:sz w:val="20"/>
                <w:szCs w:val="20"/>
              </w:rPr>
            </w:pPr>
            <w:r>
              <w:rPr>
                <w:color w:val="000000" w:themeColor="text1"/>
                <w:sz w:val="20"/>
                <w:szCs w:val="20"/>
              </w:rPr>
              <w:t xml:space="preserve">13.2. </w:t>
            </w:r>
            <w:r w:rsidR="00215B0D" w:rsidRPr="00C26344">
              <w:rPr>
                <w:color w:val="000000" w:themeColor="text1"/>
                <w:sz w:val="20"/>
                <w:szCs w:val="20"/>
              </w:rPr>
              <w:t>Сейсмичность:</w:t>
            </w:r>
          </w:p>
          <w:p w14:paraId="7B5742C3" w14:textId="32A0922A" w:rsidR="00215B0D" w:rsidRPr="00C26344" w:rsidRDefault="00683047" w:rsidP="005A10E3">
            <w:pPr>
              <w:suppressAutoHyphens/>
              <w:ind w:left="619"/>
              <w:contextualSpacing/>
              <w:jc w:val="both"/>
              <w:rPr>
                <w:color w:val="000000" w:themeColor="text1"/>
                <w:sz w:val="20"/>
                <w:szCs w:val="20"/>
              </w:rPr>
            </w:pPr>
            <w:r>
              <w:rPr>
                <w:color w:val="000000" w:themeColor="text1"/>
                <w:sz w:val="20"/>
                <w:szCs w:val="20"/>
              </w:rPr>
              <w:t xml:space="preserve">13.2.1. </w:t>
            </w:r>
            <w:r w:rsidR="00215B0D" w:rsidRPr="00C26344">
              <w:rPr>
                <w:color w:val="000000" w:themeColor="text1"/>
                <w:sz w:val="20"/>
                <w:szCs w:val="20"/>
              </w:rPr>
              <w:t>Принимается в соответствии с СП 14.13330.2018;</w:t>
            </w:r>
          </w:p>
          <w:p w14:paraId="5DA9386F" w14:textId="6152934E" w:rsidR="00215B0D" w:rsidRPr="00C26344" w:rsidRDefault="00683047" w:rsidP="005A10E3">
            <w:pPr>
              <w:suppressAutoHyphens/>
              <w:ind w:left="619"/>
              <w:contextualSpacing/>
              <w:jc w:val="both"/>
              <w:rPr>
                <w:color w:val="000000" w:themeColor="text1"/>
                <w:sz w:val="20"/>
                <w:szCs w:val="20"/>
              </w:rPr>
            </w:pPr>
            <w:r>
              <w:rPr>
                <w:color w:val="000000" w:themeColor="text1"/>
                <w:sz w:val="20"/>
                <w:szCs w:val="20"/>
              </w:rPr>
              <w:t xml:space="preserve">13.2.2. </w:t>
            </w:r>
            <w:r w:rsidR="00215B0D" w:rsidRPr="00C26344">
              <w:rPr>
                <w:color w:val="000000" w:themeColor="text1"/>
                <w:sz w:val="20"/>
                <w:szCs w:val="20"/>
              </w:rPr>
              <w:t>Расчетную сейсмичность площадки строительства следует устанавливать по результатам сейсмического микрорайонирования (СМР), выполняемого в составе инженерных изысканий, с учетом сейсмотектонических, грунтовых и гидрогеологических условий.</w:t>
            </w:r>
          </w:p>
          <w:p w14:paraId="3FE6F56F" w14:textId="139F52EF" w:rsidR="00215B0D" w:rsidRPr="00C26344" w:rsidRDefault="00683047" w:rsidP="00683047">
            <w:pPr>
              <w:ind w:left="52"/>
              <w:contextualSpacing/>
              <w:jc w:val="both"/>
              <w:rPr>
                <w:color w:val="000000" w:themeColor="text1"/>
                <w:sz w:val="20"/>
                <w:szCs w:val="20"/>
              </w:rPr>
            </w:pPr>
            <w:r>
              <w:rPr>
                <w:color w:val="000000" w:themeColor="text1"/>
                <w:sz w:val="20"/>
                <w:szCs w:val="20"/>
              </w:rPr>
              <w:t xml:space="preserve">13.3. </w:t>
            </w:r>
            <w:r w:rsidR="00215B0D" w:rsidRPr="00C26344">
              <w:rPr>
                <w:color w:val="000000" w:themeColor="text1"/>
                <w:sz w:val="20"/>
                <w:szCs w:val="20"/>
              </w:rPr>
              <w:t>Соленость воды акватории: высокая соленость воды. Значение солености определить в составе инженерных изысканий;</w:t>
            </w:r>
          </w:p>
          <w:p w14:paraId="1A626783" w14:textId="67321790" w:rsidR="00215B0D" w:rsidRPr="00C26344" w:rsidRDefault="00683047" w:rsidP="00683047">
            <w:pPr>
              <w:suppressAutoHyphens/>
              <w:ind w:left="52"/>
              <w:contextualSpacing/>
              <w:jc w:val="both"/>
              <w:rPr>
                <w:color w:val="000000" w:themeColor="text1"/>
                <w:sz w:val="20"/>
                <w:szCs w:val="20"/>
              </w:rPr>
            </w:pPr>
            <w:r>
              <w:rPr>
                <w:sz w:val="20"/>
                <w:szCs w:val="20"/>
              </w:rPr>
              <w:t xml:space="preserve">13.4. </w:t>
            </w:r>
            <w:r w:rsidR="00215B0D" w:rsidRPr="00C26344">
              <w:rPr>
                <w:sz w:val="20"/>
                <w:szCs w:val="20"/>
              </w:rPr>
              <w:t>Колебания уровня воды:</w:t>
            </w:r>
          </w:p>
          <w:p w14:paraId="4C29CB4E" w14:textId="20EFB891" w:rsidR="00215B0D" w:rsidRPr="00C26344" w:rsidRDefault="00683047" w:rsidP="00683047">
            <w:pPr>
              <w:suppressAutoHyphens/>
              <w:ind w:left="619"/>
              <w:contextualSpacing/>
              <w:jc w:val="both"/>
              <w:rPr>
                <w:color w:val="000000" w:themeColor="text1"/>
                <w:sz w:val="20"/>
                <w:szCs w:val="20"/>
              </w:rPr>
            </w:pPr>
            <w:r>
              <w:rPr>
                <w:color w:val="000000" w:themeColor="text1"/>
                <w:sz w:val="20"/>
                <w:szCs w:val="20"/>
              </w:rPr>
              <w:t>13.4.1. Б</w:t>
            </w:r>
            <w:r w:rsidR="00215B0D" w:rsidRPr="00C26344">
              <w:rPr>
                <w:color w:val="000000" w:themeColor="text1"/>
                <w:sz w:val="20"/>
                <w:szCs w:val="20"/>
              </w:rPr>
              <w:t>ольшая амплитуда колебаний, обусловленных главным образом приливно-отливными явлениями, и высокая частота смены высокой и малой воды;</w:t>
            </w:r>
          </w:p>
          <w:p w14:paraId="7A694A72" w14:textId="059D1FC3" w:rsidR="00215B0D" w:rsidRPr="00C26344" w:rsidRDefault="00683047" w:rsidP="00683047">
            <w:pPr>
              <w:suppressAutoHyphens/>
              <w:ind w:left="619"/>
              <w:contextualSpacing/>
              <w:jc w:val="both"/>
              <w:rPr>
                <w:color w:val="000000" w:themeColor="text1"/>
                <w:sz w:val="20"/>
                <w:szCs w:val="20"/>
              </w:rPr>
            </w:pPr>
            <w:r>
              <w:rPr>
                <w:color w:val="000000" w:themeColor="text1"/>
                <w:sz w:val="20"/>
                <w:szCs w:val="20"/>
              </w:rPr>
              <w:t xml:space="preserve">13.4.2. </w:t>
            </w:r>
            <w:r w:rsidR="00215B0D" w:rsidRPr="00C26344">
              <w:rPr>
                <w:color w:val="000000" w:themeColor="text1"/>
                <w:sz w:val="20"/>
                <w:szCs w:val="20"/>
              </w:rPr>
              <w:t>Параметры колебаний уровня воды принять на основе результатов инженерных изысканий.</w:t>
            </w:r>
          </w:p>
          <w:p w14:paraId="3459F2D2" w14:textId="42E0DA3D" w:rsidR="00215B0D" w:rsidRPr="00C26344" w:rsidRDefault="00683047" w:rsidP="00683047">
            <w:pPr>
              <w:suppressAutoHyphens/>
              <w:ind w:left="52"/>
              <w:contextualSpacing/>
              <w:jc w:val="both"/>
              <w:rPr>
                <w:color w:val="000000" w:themeColor="text1"/>
                <w:sz w:val="20"/>
                <w:szCs w:val="20"/>
              </w:rPr>
            </w:pPr>
            <w:r>
              <w:rPr>
                <w:color w:val="000000" w:themeColor="text1"/>
                <w:sz w:val="20"/>
                <w:szCs w:val="20"/>
              </w:rPr>
              <w:t xml:space="preserve">13.5. </w:t>
            </w:r>
            <w:r w:rsidR="00215B0D" w:rsidRPr="00C26344">
              <w:rPr>
                <w:color w:val="000000" w:themeColor="text1"/>
                <w:sz w:val="20"/>
                <w:szCs w:val="20"/>
              </w:rPr>
              <w:t xml:space="preserve">Геологическое строение грунтов основания: </w:t>
            </w:r>
          </w:p>
          <w:p w14:paraId="79C5426B" w14:textId="77777777" w:rsidR="00215B0D" w:rsidRPr="00C26344" w:rsidRDefault="00215B0D" w:rsidP="00B27552">
            <w:pPr>
              <w:numPr>
                <w:ilvl w:val="0"/>
                <w:numId w:val="41"/>
              </w:numPr>
              <w:tabs>
                <w:tab w:val="left" w:pos="903"/>
              </w:tabs>
              <w:suppressAutoHyphens/>
              <w:ind w:left="52" w:firstLine="567"/>
              <w:contextualSpacing/>
              <w:jc w:val="both"/>
              <w:rPr>
                <w:color w:val="000000" w:themeColor="text1"/>
                <w:sz w:val="20"/>
                <w:szCs w:val="20"/>
              </w:rPr>
            </w:pPr>
            <w:r w:rsidRPr="00C26344">
              <w:rPr>
                <w:color w:val="000000" w:themeColor="text1"/>
                <w:sz w:val="20"/>
                <w:szCs w:val="20"/>
              </w:rPr>
              <w:lastRenderedPageBreak/>
              <w:t>Характерное для прибрежной территории Кольского залива геологическое строение основания – скальные породы, перекрытые слоем дисперсных грунтов, с большим уклоном в сторону акватории, а также наличие валунно-галечниковых грунтов.</w:t>
            </w:r>
          </w:p>
          <w:p w14:paraId="1F9204CD" w14:textId="51FE6264" w:rsidR="00215B0D" w:rsidRPr="00C26344" w:rsidRDefault="00683047" w:rsidP="00683047">
            <w:pPr>
              <w:ind w:left="52"/>
              <w:contextualSpacing/>
              <w:jc w:val="both"/>
              <w:rPr>
                <w:color w:val="000000" w:themeColor="text1"/>
                <w:sz w:val="20"/>
                <w:szCs w:val="20"/>
              </w:rPr>
            </w:pPr>
            <w:r>
              <w:rPr>
                <w:color w:val="000000" w:themeColor="text1"/>
                <w:sz w:val="20"/>
                <w:szCs w:val="20"/>
              </w:rPr>
              <w:t xml:space="preserve">13.6. </w:t>
            </w:r>
            <w:r w:rsidR="00215B0D" w:rsidRPr="00C26344">
              <w:rPr>
                <w:color w:val="000000" w:themeColor="text1"/>
                <w:sz w:val="20"/>
                <w:szCs w:val="20"/>
              </w:rPr>
              <w:t>Все данные по району строительства уточнить по результатам инженерных изысканий;</w:t>
            </w:r>
          </w:p>
          <w:p w14:paraId="3FCEDEC0" w14:textId="46C4C122" w:rsidR="00215B0D" w:rsidRPr="00C26344" w:rsidRDefault="00683047" w:rsidP="00683047">
            <w:pPr>
              <w:suppressAutoHyphens/>
              <w:ind w:left="52"/>
              <w:contextualSpacing/>
              <w:jc w:val="both"/>
              <w:rPr>
                <w:color w:val="000000" w:themeColor="text1"/>
                <w:sz w:val="20"/>
                <w:szCs w:val="20"/>
              </w:rPr>
            </w:pPr>
            <w:r>
              <w:rPr>
                <w:color w:val="000000" w:themeColor="text1"/>
                <w:sz w:val="20"/>
                <w:szCs w:val="20"/>
              </w:rPr>
              <w:t xml:space="preserve">13.7. </w:t>
            </w:r>
            <w:r w:rsidR="00215B0D" w:rsidRPr="00C26344">
              <w:rPr>
                <w:color w:val="000000" w:themeColor="text1"/>
                <w:sz w:val="20"/>
                <w:szCs w:val="20"/>
              </w:rPr>
              <w:t>Вся территория проектирования расположена в водоохранной зоне и прибрежной защитной полосе водного объекта Кольский залив Баренцева моря.</w:t>
            </w:r>
          </w:p>
          <w:p w14:paraId="7E444104" w14:textId="77777777" w:rsidR="00215B0D" w:rsidRPr="00C26344" w:rsidRDefault="00215B0D" w:rsidP="00B27552">
            <w:pPr>
              <w:pStyle w:val="afff0"/>
              <w:spacing w:after="0" w:line="240" w:lineRule="auto"/>
              <w:ind w:left="34"/>
              <w:jc w:val="both"/>
              <w:rPr>
                <w:rFonts w:ascii="Times New Roman" w:hAnsi="Times New Roman"/>
                <w:sz w:val="20"/>
                <w:szCs w:val="20"/>
              </w:rPr>
            </w:pPr>
            <w:r w:rsidRPr="00C26344">
              <w:rPr>
                <w:rFonts w:ascii="Times New Roman" w:eastAsia="Times New Roman" w:hAnsi="Times New Roman"/>
                <w:color w:val="000000" w:themeColor="text1"/>
                <w:sz w:val="20"/>
                <w:szCs w:val="20"/>
                <w:lang w:eastAsia="ru-RU"/>
              </w:rPr>
              <w:t>В соответствии с СП 131.13330.2020 «Строительная климатология» (Актуализированная редакция СНиП 23-01-99) район строительства относится к климатическому району для строительства II А;</w:t>
            </w:r>
          </w:p>
        </w:tc>
      </w:tr>
      <w:tr w:rsidR="00215B0D" w:rsidRPr="00C26344" w14:paraId="1C37D360" w14:textId="77777777" w:rsidTr="00215B0D">
        <w:tc>
          <w:tcPr>
            <w:tcW w:w="675" w:type="dxa"/>
            <w:tcBorders>
              <w:top w:val="single" w:sz="4" w:space="0" w:color="auto"/>
              <w:left w:val="single" w:sz="4" w:space="0" w:color="auto"/>
              <w:bottom w:val="single" w:sz="4" w:space="0" w:color="auto"/>
              <w:right w:val="single" w:sz="4" w:space="0" w:color="auto"/>
            </w:tcBorders>
          </w:tcPr>
          <w:p w14:paraId="78B1702C"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4A29530D" w14:textId="77777777" w:rsidR="00215B0D" w:rsidRPr="00C26344" w:rsidRDefault="00215B0D" w:rsidP="00B27552">
            <w:pPr>
              <w:jc w:val="center"/>
              <w:rPr>
                <w:sz w:val="20"/>
                <w:szCs w:val="20"/>
              </w:rPr>
            </w:pPr>
            <w:r w:rsidRPr="00C26344">
              <w:rPr>
                <w:sz w:val="20"/>
                <w:szCs w:val="20"/>
              </w:rPr>
              <w:t>Состав объектов</w:t>
            </w:r>
          </w:p>
          <w:p w14:paraId="2E63F85C" w14:textId="77777777" w:rsidR="00215B0D" w:rsidRPr="00C26344" w:rsidRDefault="00215B0D" w:rsidP="00B27552">
            <w:pPr>
              <w:jc w:val="center"/>
              <w:rPr>
                <w:sz w:val="20"/>
                <w:szCs w:val="20"/>
              </w:rPr>
            </w:pPr>
            <w:r w:rsidRPr="00C26344">
              <w:rPr>
                <w:sz w:val="20"/>
                <w:szCs w:val="20"/>
              </w:rPr>
              <w:t>проектирования</w:t>
            </w:r>
          </w:p>
        </w:tc>
        <w:tc>
          <w:tcPr>
            <w:tcW w:w="6804" w:type="dxa"/>
            <w:tcBorders>
              <w:top w:val="single" w:sz="4" w:space="0" w:color="auto"/>
              <w:left w:val="single" w:sz="4" w:space="0" w:color="auto"/>
              <w:bottom w:val="single" w:sz="4" w:space="0" w:color="auto"/>
              <w:right w:val="single" w:sz="4" w:space="0" w:color="auto"/>
            </w:tcBorders>
            <w:hideMark/>
          </w:tcPr>
          <w:p w14:paraId="4C3BA4B5"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Причалы для перевалки контейнеров;</w:t>
            </w:r>
          </w:p>
          <w:p w14:paraId="272A91F1"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 Причал </w:t>
            </w:r>
            <w:proofErr w:type="spellStart"/>
            <w:r w:rsidRPr="00C26344">
              <w:rPr>
                <w:rFonts w:ascii="Times New Roman" w:eastAsia="Times New Roman" w:hAnsi="Times New Roman"/>
                <w:color w:val="000000" w:themeColor="text1"/>
                <w:sz w:val="20"/>
                <w:szCs w:val="20"/>
                <w:lang w:eastAsia="ru-RU"/>
              </w:rPr>
              <w:t>портофлота</w:t>
            </w:r>
            <w:proofErr w:type="spellEnd"/>
            <w:r w:rsidRPr="00C26344">
              <w:rPr>
                <w:rFonts w:ascii="Times New Roman" w:eastAsia="Times New Roman" w:hAnsi="Times New Roman"/>
                <w:color w:val="000000" w:themeColor="text1"/>
                <w:sz w:val="20"/>
                <w:szCs w:val="20"/>
                <w:lang w:eastAsia="ru-RU"/>
              </w:rPr>
              <w:t>, параметры причала определить проектом;</w:t>
            </w:r>
          </w:p>
          <w:p w14:paraId="272D8A64"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Внешние подходы к операционной акватории терминала;</w:t>
            </w:r>
          </w:p>
          <w:p w14:paraId="1922EEE1"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Операционная акватория терминала и зоны маневрирования с разворотным местом.</w:t>
            </w:r>
          </w:p>
          <w:p w14:paraId="6C32EB54"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Основные и перспективные расчетные суда: СК-6000, СК-6000 (ледовый класс), СК-11700.</w:t>
            </w:r>
          </w:p>
          <w:p w14:paraId="787ADB31"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Окончательный состав объектов, в том числе выделение объектов федеральной собственности, определяется при проектировании и согласовывается с Заказчиком.</w:t>
            </w:r>
          </w:p>
        </w:tc>
      </w:tr>
      <w:tr w:rsidR="00215B0D" w:rsidRPr="00C26344" w14:paraId="277800DC" w14:textId="77777777" w:rsidTr="00215B0D">
        <w:tc>
          <w:tcPr>
            <w:tcW w:w="675" w:type="dxa"/>
            <w:tcBorders>
              <w:top w:val="single" w:sz="4" w:space="0" w:color="auto"/>
              <w:left w:val="single" w:sz="4" w:space="0" w:color="auto"/>
              <w:bottom w:val="single" w:sz="4" w:space="0" w:color="auto"/>
              <w:right w:val="single" w:sz="4" w:space="0" w:color="auto"/>
            </w:tcBorders>
          </w:tcPr>
          <w:p w14:paraId="24B4C4FF"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45F62A2D" w14:textId="77777777" w:rsidR="00215B0D" w:rsidRPr="00C26344" w:rsidRDefault="00215B0D" w:rsidP="00B27552">
            <w:pPr>
              <w:jc w:val="center"/>
              <w:rPr>
                <w:sz w:val="20"/>
                <w:szCs w:val="20"/>
              </w:rPr>
            </w:pPr>
            <w:r w:rsidRPr="00C26344">
              <w:rPr>
                <w:sz w:val="20"/>
                <w:szCs w:val="20"/>
              </w:rPr>
              <w:t>Состав работ по договору</w:t>
            </w:r>
          </w:p>
        </w:tc>
        <w:tc>
          <w:tcPr>
            <w:tcW w:w="6804" w:type="dxa"/>
            <w:tcBorders>
              <w:top w:val="single" w:sz="4" w:space="0" w:color="auto"/>
              <w:left w:val="single" w:sz="4" w:space="0" w:color="auto"/>
              <w:bottom w:val="single" w:sz="4" w:space="0" w:color="auto"/>
              <w:right w:val="single" w:sz="4" w:space="0" w:color="auto"/>
            </w:tcBorders>
            <w:hideMark/>
          </w:tcPr>
          <w:p w14:paraId="0FBCDB64"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Анализ условий и факторов, определяющих условия безопасного плавания судов в рассматриваемом районе, в том числе:</w:t>
            </w:r>
          </w:p>
          <w:p w14:paraId="5B39330A" w14:textId="77777777" w:rsidR="00215B0D" w:rsidRPr="00C26344" w:rsidRDefault="00215B0D" w:rsidP="00B27552">
            <w:pPr>
              <w:numPr>
                <w:ilvl w:val="0"/>
                <w:numId w:val="42"/>
              </w:numPr>
              <w:suppressAutoHyphens/>
              <w:ind w:left="459" w:firstLine="0"/>
              <w:contextualSpacing/>
              <w:jc w:val="both"/>
              <w:rPr>
                <w:color w:val="000000" w:themeColor="text1"/>
                <w:sz w:val="20"/>
                <w:szCs w:val="20"/>
              </w:rPr>
            </w:pPr>
            <w:r w:rsidRPr="00C26344">
              <w:rPr>
                <w:color w:val="000000" w:themeColor="text1"/>
                <w:sz w:val="20"/>
                <w:szCs w:val="20"/>
              </w:rPr>
              <w:t>гидрометеорологические факторы, в том числе влияющие на использование СНО;</w:t>
            </w:r>
          </w:p>
          <w:p w14:paraId="3C67EAD0" w14:textId="77777777" w:rsidR="00215B0D" w:rsidRPr="00C26344" w:rsidRDefault="00215B0D" w:rsidP="00B27552">
            <w:pPr>
              <w:numPr>
                <w:ilvl w:val="0"/>
                <w:numId w:val="42"/>
              </w:numPr>
              <w:suppressAutoHyphens/>
              <w:ind w:left="459" w:firstLine="0"/>
              <w:contextualSpacing/>
              <w:jc w:val="both"/>
              <w:rPr>
                <w:color w:val="000000" w:themeColor="text1"/>
                <w:sz w:val="20"/>
                <w:szCs w:val="20"/>
              </w:rPr>
            </w:pPr>
            <w:r w:rsidRPr="00C26344">
              <w:rPr>
                <w:color w:val="000000" w:themeColor="text1"/>
                <w:sz w:val="20"/>
                <w:szCs w:val="20"/>
              </w:rPr>
              <w:t>навигационно-гидрографическая обстановка района, включая навигационно-гидрографическую изученность района и наличие морских навигационных карт и пособий.</w:t>
            </w:r>
          </w:p>
          <w:p w14:paraId="79A801C7"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Характеристика и анализ действующей системы установленных путей движения судов (УПДС);</w:t>
            </w:r>
          </w:p>
          <w:p w14:paraId="3D5935CA" w14:textId="77777777" w:rsidR="00215B0D" w:rsidRPr="00C26344" w:rsidRDefault="00215B0D" w:rsidP="00B27552">
            <w:pPr>
              <w:numPr>
                <w:ilvl w:val="1"/>
                <w:numId w:val="39"/>
              </w:numPr>
              <w:tabs>
                <w:tab w:val="num" w:pos="360"/>
              </w:tabs>
              <w:suppressAutoHyphens/>
              <w:ind w:left="34" w:firstLine="0"/>
              <w:contextualSpacing/>
              <w:jc w:val="both"/>
              <w:rPr>
                <w:color w:val="000000" w:themeColor="text1"/>
                <w:sz w:val="20"/>
                <w:szCs w:val="20"/>
              </w:rPr>
            </w:pPr>
            <w:r w:rsidRPr="00C26344">
              <w:rPr>
                <w:color w:val="000000" w:themeColor="text1"/>
                <w:sz w:val="20"/>
                <w:szCs w:val="20"/>
              </w:rPr>
              <w:t>Режим плавания;</w:t>
            </w:r>
          </w:p>
          <w:p w14:paraId="22716206" w14:textId="77777777" w:rsidR="00215B0D" w:rsidRPr="00C26344" w:rsidRDefault="00215B0D" w:rsidP="00B27552">
            <w:pPr>
              <w:numPr>
                <w:ilvl w:val="1"/>
                <w:numId w:val="39"/>
              </w:numPr>
              <w:tabs>
                <w:tab w:val="num" w:pos="360"/>
              </w:tabs>
              <w:suppressAutoHyphens/>
              <w:ind w:left="34" w:firstLine="0"/>
              <w:contextualSpacing/>
              <w:jc w:val="both"/>
              <w:rPr>
                <w:color w:val="000000" w:themeColor="text1"/>
                <w:sz w:val="20"/>
                <w:szCs w:val="20"/>
              </w:rPr>
            </w:pPr>
            <w:r w:rsidRPr="00C26344">
              <w:rPr>
                <w:color w:val="000000" w:themeColor="text1"/>
                <w:sz w:val="20"/>
                <w:szCs w:val="20"/>
              </w:rPr>
              <w:t>Анализ действующего навигационного оборудования, в том числе:</w:t>
            </w:r>
          </w:p>
          <w:p w14:paraId="72CA3946" w14:textId="77777777" w:rsidR="00215B0D" w:rsidRPr="00C26344" w:rsidRDefault="00215B0D" w:rsidP="00B27552">
            <w:pPr>
              <w:numPr>
                <w:ilvl w:val="0"/>
                <w:numId w:val="43"/>
              </w:numPr>
              <w:suppressAutoHyphens/>
              <w:ind w:left="459" w:firstLine="0"/>
              <w:contextualSpacing/>
              <w:jc w:val="both"/>
              <w:rPr>
                <w:color w:val="000000" w:themeColor="text1"/>
                <w:sz w:val="20"/>
                <w:szCs w:val="20"/>
              </w:rPr>
            </w:pPr>
            <w:r w:rsidRPr="00C26344">
              <w:rPr>
                <w:color w:val="000000" w:themeColor="text1"/>
                <w:sz w:val="20"/>
                <w:szCs w:val="20"/>
              </w:rPr>
              <w:t>визуальные и радиотехнические СНО;</w:t>
            </w:r>
          </w:p>
          <w:p w14:paraId="53041C01" w14:textId="77777777" w:rsidR="00215B0D" w:rsidRPr="00C26344" w:rsidRDefault="00215B0D" w:rsidP="00B27552">
            <w:pPr>
              <w:numPr>
                <w:ilvl w:val="0"/>
                <w:numId w:val="43"/>
              </w:numPr>
              <w:suppressAutoHyphens/>
              <w:ind w:left="459" w:firstLine="0"/>
              <w:contextualSpacing/>
              <w:jc w:val="both"/>
              <w:rPr>
                <w:color w:val="000000" w:themeColor="text1"/>
                <w:sz w:val="20"/>
                <w:szCs w:val="20"/>
              </w:rPr>
            </w:pPr>
            <w:r w:rsidRPr="00C26344">
              <w:rPr>
                <w:color w:val="000000" w:themeColor="text1"/>
                <w:sz w:val="20"/>
                <w:szCs w:val="20"/>
              </w:rPr>
              <w:t>требования к точности определения места судна в системе УПДС;</w:t>
            </w:r>
          </w:p>
          <w:p w14:paraId="5FB329A7" w14:textId="77777777" w:rsidR="00215B0D" w:rsidRPr="00C26344" w:rsidRDefault="00215B0D" w:rsidP="00B27552">
            <w:pPr>
              <w:numPr>
                <w:ilvl w:val="0"/>
                <w:numId w:val="43"/>
              </w:numPr>
              <w:suppressAutoHyphens/>
              <w:ind w:left="459" w:firstLine="0"/>
              <w:contextualSpacing/>
              <w:jc w:val="both"/>
              <w:rPr>
                <w:color w:val="000000" w:themeColor="text1"/>
                <w:sz w:val="20"/>
                <w:szCs w:val="20"/>
              </w:rPr>
            </w:pPr>
            <w:r w:rsidRPr="00C26344">
              <w:rPr>
                <w:color w:val="000000" w:themeColor="text1"/>
                <w:sz w:val="20"/>
                <w:szCs w:val="20"/>
              </w:rPr>
              <w:t>расчет ожидаемой точности определения места судна на УПДС при использовании различных видов СНО;</w:t>
            </w:r>
          </w:p>
          <w:p w14:paraId="7751DCF5" w14:textId="77777777" w:rsidR="00215B0D" w:rsidRPr="00C26344" w:rsidRDefault="00215B0D" w:rsidP="00B27552">
            <w:pPr>
              <w:numPr>
                <w:ilvl w:val="0"/>
                <w:numId w:val="43"/>
              </w:numPr>
              <w:suppressAutoHyphens/>
              <w:ind w:left="459" w:firstLine="0"/>
              <w:contextualSpacing/>
              <w:jc w:val="both"/>
              <w:rPr>
                <w:color w:val="000000" w:themeColor="text1"/>
                <w:sz w:val="20"/>
                <w:szCs w:val="20"/>
              </w:rPr>
            </w:pPr>
            <w:r w:rsidRPr="00C26344">
              <w:rPr>
                <w:color w:val="000000" w:themeColor="text1"/>
                <w:sz w:val="20"/>
                <w:szCs w:val="20"/>
              </w:rPr>
              <w:t>выявление участков пути, на которых не обеспечивается требуемая точность определения места судна действующими СНО;</w:t>
            </w:r>
          </w:p>
          <w:p w14:paraId="1A96956C"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Разработка проектных решений по размещению якорных стоянок;</w:t>
            </w:r>
          </w:p>
          <w:p w14:paraId="1DEF11CD"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Разработка мероприятий по выполнению грузовых и швартовных операций с учетом ветровых, волновых и ледовых условий.</w:t>
            </w:r>
          </w:p>
          <w:p w14:paraId="778A9679"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Разработка проектных решений по составу и положению проектируемых к строительству береговых и плавучих СНО;</w:t>
            </w:r>
          </w:p>
          <w:p w14:paraId="1ABB9838"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Разработка схемы навигационного оборудования;</w:t>
            </w:r>
          </w:p>
          <w:p w14:paraId="29CB645A"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Разработка спецификаций на средства навигационного оборудования (ТСХО);</w:t>
            </w:r>
          </w:p>
          <w:p w14:paraId="7AD59986"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Определение ориентировочной стоимости технологического оборудования СНО;</w:t>
            </w:r>
          </w:p>
          <w:p w14:paraId="6F6F98CC"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Международные и национальные требования к системе обеспечения безопасности мореплавания (СОБМ);</w:t>
            </w:r>
          </w:p>
          <w:p w14:paraId="2745B256" w14:textId="77777777" w:rsidR="00215B0D" w:rsidRPr="00C26344" w:rsidRDefault="00215B0D" w:rsidP="00B27552">
            <w:pPr>
              <w:pStyle w:val="afff0"/>
              <w:numPr>
                <w:ilvl w:val="1"/>
                <w:numId w:val="39"/>
              </w:numPr>
              <w:spacing w:after="0" w:line="240" w:lineRule="auto"/>
              <w:ind w:left="34" w:firstLine="0"/>
              <w:jc w:val="both"/>
              <w:rPr>
                <w:rFonts w:ascii="Times New Roman" w:hAnsi="Times New Roman"/>
                <w:sz w:val="20"/>
                <w:szCs w:val="20"/>
              </w:rPr>
            </w:pPr>
            <w:r w:rsidRPr="00C26344">
              <w:rPr>
                <w:rFonts w:ascii="Times New Roman" w:hAnsi="Times New Roman"/>
                <w:sz w:val="20"/>
                <w:szCs w:val="20"/>
              </w:rPr>
              <w:t>Анализ фактического состояния действующей системы обеспечения безопасности мореплавания (СОБМ) в районе строительства, в том числе:</w:t>
            </w:r>
          </w:p>
          <w:p w14:paraId="37D75A32" w14:textId="77777777" w:rsidR="00215B0D" w:rsidRPr="00C26344" w:rsidRDefault="00215B0D" w:rsidP="00B27552">
            <w:pPr>
              <w:numPr>
                <w:ilvl w:val="0"/>
                <w:numId w:val="44"/>
              </w:numPr>
              <w:ind w:left="459" w:firstLine="0"/>
              <w:jc w:val="both"/>
              <w:rPr>
                <w:sz w:val="20"/>
                <w:szCs w:val="20"/>
              </w:rPr>
            </w:pPr>
            <w:r w:rsidRPr="00C26344">
              <w:rPr>
                <w:sz w:val="20"/>
                <w:szCs w:val="20"/>
              </w:rPr>
              <w:t>системы установленных путей движения судов (УПДС);</w:t>
            </w:r>
          </w:p>
          <w:p w14:paraId="5BABF88B" w14:textId="77777777" w:rsidR="00215B0D" w:rsidRPr="00C26344" w:rsidRDefault="00215B0D" w:rsidP="00B27552">
            <w:pPr>
              <w:numPr>
                <w:ilvl w:val="0"/>
                <w:numId w:val="44"/>
              </w:numPr>
              <w:ind w:left="459" w:firstLine="0"/>
              <w:jc w:val="both"/>
              <w:rPr>
                <w:sz w:val="20"/>
                <w:szCs w:val="20"/>
              </w:rPr>
            </w:pPr>
            <w:r w:rsidRPr="00C26344">
              <w:rPr>
                <w:sz w:val="20"/>
                <w:szCs w:val="20"/>
              </w:rPr>
              <w:t>системы средств навигационного оборудования (СНО);</w:t>
            </w:r>
          </w:p>
          <w:p w14:paraId="6F6AD82A" w14:textId="77777777" w:rsidR="00215B0D" w:rsidRPr="00C26344" w:rsidRDefault="00215B0D" w:rsidP="00B27552">
            <w:pPr>
              <w:numPr>
                <w:ilvl w:val="0"/>
                <w:numId w:val="44"/>
              </w:numPr>
              <w:ind w:left="459" w:firstLine="0"/>
              <w:jc w:val="both"/>
              <w:rPr>
                <w:sz w:val="20"/>
                <w:szCs w:val="20"/>
              </w:rPr>
            </w:pPr>
            <w:r w:rsidRPr="00C26344">
              <w:rPr>
                <w:sz w:val="20"/>
                <w:szCs w:val="20"/>
              </w:rPr>
              <w:t>системы высокоточной навигации (контрольно-корректирующие станция МДПС ГНСС).</w:t>
            </w:r>
          </w:p>
          <w:p w14:paraId="70F3C422" w14:textId="77777777" w:rsidR="00215B0D" w:rsidRPr="00C26344" w:rsidRDefault="00215B0D" w:rsidP="00B27552">
            <w:pPr>
              <w:numPr>
                <w:ilvl w:val="0"/>
                <w:numId w:val="44"/>
              </w:numPr>
              <w:ind w:left="459" w:firstLine="0"/>
              <w:jc w:val="both"/>
              <w:rPr>
                <w:sz w:val="20"/>
                <w:szCs w:val="20"/>
              </w:rPr>
            </w:pPr>
            <w:r w:rsidRPr="00C26344">
              <w:rPr>
                <w:sz w:val="20"/>
                <w:szCs w:val="20"/>
              </w:rPr>
              <w:t>системы управления движением судов (СУДС);</w:t>
            </w:r>
          </w:p>
          <w:p w14:paraId="52B83660" w14:textId="77777777" w:rsidR="00215B0D" w:rsidRPr="00C26344" w:rsidRDefault="00215B0D" w:rsidP="00B27552">
            <w:pPr>
              <w:numPr>
                <w:ilvl w:val="0"/>
                <w:numId w:val="44"/>
              </w:numPr>
              <w:ind w:left="459" w:firstLine="0"/>
              <w:jc w:val="both"/>
              <w:rPr>
                <w:sz w:val="20"/>
                <w:szCs w:val="20"/>
              </w:rPr>
            </w:pPr>
            <w:r w:rsidRPr="00C26344">
              <w:rPr>
                <w:sz w:val="20"/>
                <w:szCs w:val="20"/>
              </w:rPr>
              <w:t>службы контроля судоходства и управления судоходством (СКУС);</w:t>
            </w:r>
          </w:p>
          <w:p w14:paraId="000ADB9E" w14:textId="77777777" w:rsidR="00215B0D" w:rsidRPr="00C26344" w:rsidRDefault="00215B0D" w:rsidP="00B27552">
            <w:pPr>
              <w:numPr>
                <w:ilvl w:val="0"/>
                <w:numId w:val="44"/>
              </w:numPr>
              <w:ind w:left="459" w:firstLine="0"/>
              <w:jc w:val="both"/>
              <w:rPr>
                <w:sz w:val="20"/>
                <w:szCs w:val="20"/>
              </w:rPr>
            </w:pPr>
            <w:r w:rsidRPr="00C26344">
              <w:rPr>
                <w:sz w:val="20"/>
                <w:szCs w:val="20"/>
              </w:rPr>
              <w:t>автоматических информационных систем (АИС);</w:t>
            </w:r>
          </w:p>
          <w:p w14:paraId="3B97EE9A" w14:textId="77777777" w:rsidR="00215B0D" w:rsidRPr="00C26344" w:rsidRDefault="00215B0D" w:rsidP="00B27552">
            <w:pPr>
              <w:numPr>
                <w:ilvl w:val="0"/>
                <w:numId w:val="44"/>
              </w:numPr>
              <w:ind w:left="459" w:firstLine="0"/>
              <w:jc w:val="both"/>
              <w:rPr>
                <w:sz w:val="20"/>
                <w:szCs w:val="20"/>
              </w:rPr>
            </w:pPr>
            <w:r w:rsidRPr="00C26344">
              <w:rPr>
                <w:sz w:val="20"/>
                <w:szCs w:val="20"/>
              </w:rPr>
              <w:t>морской радиосвязи;</w:t>
            </w:r>
          </w:p>
          <w:p w14:paraId="4EA9583F" w14:textId="77777777" w:rsidR="00215B0D" w:rsidRPr="00C26344" w:rsidRDefault="00215B0D" w:rsidP="00B27552">
            <w:pPr>
              <w:numPr>
                <w:ilvl w:val="0"/>
                <w:numId w:val="44"/>
              </w:numPr>
              <w:ind w:left="459" w:firstLine="0"/>
              <w:jc w:val="both"/>
              <w:rPr>
                <w:sz w:val="20"/>
                <w:szCs w:val="20"/>
              </w:rPr>
            </w:pPr>
            <w:r w:rsidRPr="00C26344">
              <w:rPr>
                <w:sz w:val="20"/>
                <w:szCs w:val="20"/>
              </w:rPr>
              <w:lastRenderedPageBreak/>
              <w:t>глобальной морской системы связи при бедствии и для обеспечения безопасности (ГМССБ);</w:t>
            </w:r>
          </w:p>
          <w:p w14:paraId="51AB493E" w14:textId="77777777" w:rsidR="00215B0D" w:rsidRPr="00C26344" w:rsidRDefault="00215B0D" w:rsidP="00B27552">
            <w:pPr>
              <w:numPr>
                <w:ilvl w:val="0"/>
                <w:numId w:val="44"/>
              </w:numPr>
              <w:ind w:left="459" w:firstLine="0"/>
              <w:jc w:val="both"/>
              <w:rPr>
                <w:sz w:val="20"/>
                <w:szCs w:val="20"/>
              </w:rPr>
            </w:pPr>
            <w:r w:rsidRPr="00C26344">
              <w:rPr>
                <w:sz w:val="20"/>
                <w:szCs w:val="20"/>
              </w:rPr>
              <w:t>правил плавания и других нормативно-правовых документов, регулирующих мореплавания на подходах и акватории района строительства;</w:t>
            </w:r>
          </w:p>
          <w:p w14:paraId="3325BFFE" w14:textId="77777777" w:rsidR="00215B0D" w:rsidRPr="00C26344" w:rsidRDefault="00215B0D" w:rsidP="00B27552">
            <w:pPr>
              <w:numPr>
                <w:ilvl w:val="0"/>
                <w:numId w:val="44"/>
              </w:numPr>
              <w:ind w:left="459" w:firstLine="0"/>
              <w:jc w:val="both"/>
              <w:rPr>
                <w:sz w:val="20"/>
                <w:szCs w:val="20"/>
              </w:rPr>
            </w:pPr>
            <w:r w:rsidRPr="00C26344">
              <w:rPr>
                <w:sz w:val="20"/>
                <w:szCs w:val="20"/>
              </w:rPr>
              <w:t>ледокольное, лоцманское, буксирное, и др. обеспечение.</w:t>
            </w:r>
          </w:p>
          <w:p w14:paraId="4A433F66"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Выполнить анализ судов </w:t>
            </w:r>
            <w:proofErr w:type="spellStart"/>
            <w:r w:rsidRPr="00C26344">
              <w:rPr>
                <w:rFonts w:ascii="Times New Roman" w:eastAsia="Times New Roman" w:hAnsi="Times New Roman"/>
                <w:color w:val="000000" w:themeColor="text1"/>
                <w:sz w:val="20"/>
                <w:szCs w:val="20"/>
                <w:lang w:eastAsia="ru-RU"/>
              </w:rPr>
              <w:t>портофлота</w:t>
            </w:r>
            <w:proofErr w:type="spellEnd"/>
            <w:r w:rsidRPr="00C26344">
              <w:rPr>
                <w:rFonts w:ascii="Times New Roman" w:eastAsia="Times New Roman" w:hAnsi="Times New Roman"/>
                <w:color w:val="000000" w:themeColor="text1"/>
                <w:sz w:val="20"/>
                <w:szCs w:val="20"/>
                <w:lang w:eastAsia="ru-RU"/>
              </w:rPr>
              <w:t xml:space="preserve"> порта Мурманск на предмет  их достаточности и соответствия расчетным характеристикам для проведения маневровых операций на акватории Терминала. Определить оптимальное количество  и состав ПФ требуемого для работы терминала. Оценить и дать рекомендации Заказчику </w:t>
            </w:r>
            <w:proofErr w:type="gramStart"/>
            <w:r w:rsidRPr="00C26344">
              <w:rPr>
                <w:rFonts w:ascii="Times New Roman" w:eastAsia="Times New Roman" w:hAnsi="Times New Roman"/>
                <w:color w:val="000000" w:themeColor="text1"/>
                <w:sz w:val="20"/>
                <w:szCs w:val="20"/>
                <w:lang w:eastAsia="ru-RU"/>
              </w:rPr>
              <w:t>по  типам</w:t>
            </w:r>
            <w:proofErr w:type="gramEnd"/>
            <w:r w:rsidRPr="00C26344">
              <w:rPr>
                <w:rFonts w:ascii="Times New Roman" w:eastAsia="Times New Roman" w:hAnsi="Times New Roman"/>
                <w:color w:val="000000" w:themeColor="text1"/>
                <w:sz w:val="20"/>
                <w:szCs w:val="20"/>
                <w:lang w:eastAsia="ru-RU"/>
              </w:rPr>
              <w:t xml:space="preserve"> и составу собственных судов ПФ базирующихся на причале терминала; </w:t>
            </w:r>
          </w:p>
          <w:p w14:paraId="10E41AE0"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Обоснование требований и подготовка рекомендаций:</w:t>
            </w:r>
          </w:p>
          <w:p w14:paraId="19E7CFA8" w14:textId="77777777" w:rsidR="00215B0D" w:rsidRPr="00C26344" w:rsidRDefault="00215B0D" w:rsidP="00B27552">
            <w:pPr>
              <w:pStyle w:val="afff0"/>
              <w:numPr>
                <w:ilvl w:val="0"/>
                <w:numId w:val="45"/>
              </w:numPr>
              <w:suppressAutoHyphens/>
              <w:spacing w:after="0" w:line="240" w:lineRule="auto"/>
              <w:ind w:left="459"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к ледовому классу транспортных судов и по составу обеспечивающего флота;</w:t>
            </w:r>
          </w:p>
          <w:p w14:paraId="6D16100F" w14:textId="77777777" w:rsidR="00215B0D" w:rsidRPr="00C26344" w:rsidRDefault="00215B0D" w:rsidP="00B27552">
            <w:pPr>
              <w:pStyle w:val="afff0"/>
              <w:numPr>
                <w:ilvl w:val="0"/>
                <w:numId w:val="45"/>
              </w:numPr>
              <w:suppressAutoHyphens/>
              <w:spacing w:after="0" w:line="240" w:lineRule="auto"/>
              <w:ind w:left="459"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для выполнения грузовых и швартовных операций с учетом ветровых, волновых и ледовых условий;</w:t>
            </w:r>
          </w:p>
          <w:p w14:paraId="0272F9DA" w14:textId="77777777" w:rsidR="00215B0D" w:rsidRPr="00C26344" w:rsidRDefault="00215B0D" w:rsidP="00B27552">
            <w:pPr>
              <w:pStyle w:val="afff0"/>
              <w:numPr>
                <w:ilvl w:val="0"/>
                <w:numId w:val="45"/>
              </w:numPr>
              <w:suppressAutoHyphens/>
              <w:spacing w:after="0" w:line="240" w:lineRule="auto"/>
              <w:ind w:left="459"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по применению системы СУДС/СКУС;</w:t>
            </w:r>
          </w:p>
          <w:p w14:paraId="0FE7D0FA" w14:textId="77777777" w:rsidR="00215B0D" w:rsidRPr="00C26344" w:rsidRDefault="00215B0D" w:rsidP="00B27552">
            <w:pPr>
              <w:pStyle w:val="afff0"/>
              <w:numPr>
                <w:ilvl w:val="0"/>
                <w:numId w:val="45"/>
              </w:numPr>
              <w:suppressAutoHyphens/>
              <w:spacing w:after="0" w:line="240" w:lineRule="auto"/>
              <w:ind w:left="459"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выполнение проработок по вариантам с целью выбора оптимальных проектных решений систем установленных путей движения судов, размещения якорных стоянок, СНО, СУДС/СКУС, лоцманского обслуживания. Оптимальные решения согласовать с капитаном порта, ФГУП «Росморпорт»;</w:t>
            </w:r>
          </w:p>
          <w:p w14:paraId="4B48C3D0" w14:textId="77777777" w:rsidR="00215B0D" w:rsidRPr="00C26344" w:rsidRDefault="00215B0D" w:rsidP="00B27552">
            <w:pPr>
              <w:pStyle w:val="afff0"/>
              <w:numPr>
                <w:ilvl w:val="0"/>
                <w:numId w:val="45"/>
              </w:numPr>
              <w:suppressAutoHyphens/>
              <w:spacing w:after="0" w:line="240" w:lineRule="auto"/>
              <w:ind w:left="459"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на основании решений предпроектных проработок, выполненных в соответствии с подпунктом 7.4, разработать соответствующие подразделы раздела «Безопасность мореплавания»</w:t>
            </w:r>
          </w:p>
          <w:p w14:paraId="418CEDDC"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Предложения (при необходимости) по модернизации и дополнению СОБМ в рассматриваемом районе с учетом строительства Объектов;</w:t>
            </w:r>
          </w:p>
          <w:p w14:paraId="568DEEF5"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Предложения (при необходимости) по расширению зоны действия СУДС Кольского залива с учетом строительства Объектов. При этом должны быть обеспечены мероприятия по защите информации от несанкционированного доступа к СУДС и ГМССБ согласно требованиям ФСТЭК;</w:t>
            </w:r>
          </w:p>
          <w:p w14:paraId="1E150546"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Общие схемы движения расчетных судов, включая ледокольное, лоцманское, и буксирное обеспечение.</w:t>
            </w:r>
          </w:p>
        </w:tc>
      </w:tr>
      <w:tr w:rsidR="00215B0D" w:rsidRPr="00C26344" w14:paraId="2A7D35BE" w14:textId="77777777" w:rsidTr="00215B0D">
        <w:tc>
          <w:tcPr>
            <w:tcW w:w="675" w:type="dxa"/>
            <w:tcBorders>
              <w:top w:val="single" w:sz="4" w:space="0" w:color="auto"/>
              <w:left w:val="single" w:sz="4" w:space="0" w:color="auto"/>
              <w:bottom w:val="single" w:sz="4" w:space="0" w:color="auto"/>
              <w:right w:val="single" w:sz="4" w:space="0" w:color="auto"/>
            </w:tcBorders>
          </w:tcPr>
          <w:p w14:paraId="41C5B4C4"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58B4898F" w14:textId="77777777" w:rsidR="00215B0D" w:rsidRPr="00C26344" w:rsidRDefault="00215B0D" w:rsidP="00B27552">
            <w:pPr>
              <w:jc w:val="center"/>
              <w:rPr>
                <w:sz w:val="20"/>
                <w:szCs w:val="20"/>
              </w:rPr>
            </w:pPr>
            <w:r w:rsidRPr="00C26344">
              <w:rPr>
                <w:sz w:val="20"/>
                <w:szCs w:val="20"/>
              </w:rPr>
              <w:t>Основные требования к проектной документации</w:t>
            </w:r>
          </w:p>
        </w:tc>
        <w:tc>
          <w:tcPr>
            <w:tcW w:w="6804" w:type="dxa"/>
            <w:tcBorders>
              <w:top w:val="single" w:sz="4" w:space="0" w:color="auto"/>
              <w:left w:val="single" w:sz="4" w:space="0" w:color="auto"/>
              <w:bottom w:val="single" w:sz="4" w:space="0" w:color="auto"/>
              <w:right w:val="single" w:sz="4" w:space="0" w:color="auto"/>
            </w:tcBorders>
            <w:hideMark/>
          </w:tcPr>
          <w:p w14:paraId="210E224B"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Проектные решения должны соответствовать требованиям законодательства РФ, действующих нормативных документов РФ, включенных в «Перечень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утвержденный Постановлением Правительства РФ от 04.07.2020 </w:t>
            </w:r>
            <w:r w:rsidRPr="00C26344">
              <w:rPr>
                <w:rFonts w:ascii="Times New Roman" w:eastAsia="Times New Roman" w:hAnsi="Times New Roman"/>
                <w:color w:val="000000" w:themeColor="text1"/>
                <w:sz w:val="20"/>
                <w:szCs w:val="20"/>
                <w:lang w:eastAsia="ru-RU"/>
              </w:rPr>
              <w:br/>
              <w:t>№ 985;</w:t>
            </w:r>
          </w:p>
          <w:p w14:paraId="36466DF0"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Градостроительному Кодексу РФ;</w:t>
            </w:r>
          </w:p>
          <w:p w14:paraId="46F47018"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Проектную документацию разработать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16.02.08 № 87.</w:t>
            </w:r>
          </w:p>
        </w:tc>
      </w:tr>
      <w:tr w:rsidR="00215B0D" w:rsidRPr="00C26344" w14:paraId="320B1074" w14:textId="77777777" w:rsidTr="00215B0D">
        <w:tc>
          <w:tcPr>
            <w:tcW w:w="675" w:type="dxa"/>
            <w:tcBorders>
              <w:top w:val="single" w:sz="4" w:space="0" w:color="auto"/>
              <w:left w:val="single" w:sz="4" w:space="0" w:color="auto"/>
              <w:bottom w:val="single" w:sz="4" w:space="0" w:color="auto"/>
              <w:right w:val="single" w:sz="4" w:space="0" w:color="auto"/>
            </w:tcBorders>
          </w:tcPr>
          <w:p w14:paraId="20837884"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6EB32629" w14:textId="77777777" w:rsidR="00215B0D" w:rsidRPr="00C26344" w:rsidRDefault="00215B0D" w:rsidP="00B27552">
            <w:pPr>
              <w:jc w:val="center"/>
              <w:rPr>
                <w:sz w:val="20"/>
                <w:szCs w:val="20"/>
              </w:rPr>
            </w:pPr>
            <w:r w:rsidRPr="00C26344">
              <w:rPr>
                <w:sz w:val="20"/>
                <w:szCs w:val="20"/>
              </w:rPr>
              <w:t>Результат работ</w:t>
            </w:r>
          </w:p>
        </w:tc>
        <w:tc>
          <w:tcPr>
            <w:tcW w:w="6804" w:type="dxa"/>
            <w:tcBorders>
              <w:top w:val="single" w:sz="4" w:space="0" w:color="auto"/>
              <w:left w:val="single" w:sz="4" w:space="0" w:color="auto"/>
              <w:bottom w:val="single" w:sz="4" w:space="0" w:color="auto"/>
              <w:right w:val="single" w:sz="4" w:space="0" w:color="auto"/>
            </w:tcBorders>
            <w:hideMark/>
          </w:tcPr>
          <w:p w14:paraId="69CBD44D"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Разделы проектной документации </w:t>
            </w:r>
            <w:r w:rsidRPr="00C26344">
              <w:rPr>
                <w:rFonts w:ascii="Times New Roman" w:hAnsi="Times New Roman"/>
                <w:b/>
                <w:sz w:val="20"/>
                <w:szCs w:val="20"/>
              </w:rPr>
              <w:t>«</w:t>
            </w:r>
            <w:r w:rsidRPr="00C26344">
              <w:rPr>
                <w:rFonts w:ascii="Times New Roman" w:hAnsi="Times New Roman"/>
                <w:sz w:val="20"/>
                <w:szCs w:val="20"/>
              </w:rPr>
              <w:t>Безопасность мореплавания» и «Средства навигационного оборудования»;</w:t>
            </w:r>
          </w:p>
          <w:p w14:paraId="4B9C6CE8"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Согласование документации капитаном порта, ФГУП «Росморпорт», Северным флотом, Администрацией морских портов Западной Арктики.</w:t>
            </w:r>
          </w:p>
          <w:p w14:paraId="4B0ADF71"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Ведомости объемов работ;</w:t>
            </w:r>
          </w:p>
          <w:p w14:paraId="7B2ABFC0"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Сметная документация.</w:t>
            </w:r>
          </w:p>
        </w:tc>
      </w:tr>
      <w:tr w:rsidR="00215B0D" w:rsidRPr="00C26344" w14:paraId="2E61A209" w14:textId="77777777" w:rsidTr="00215B0D">
        <w:tc>
          <w:tcPr>
            <w:tcW w:w="675" w:type="dxa"/>
            <w:tcBorders>
              <w:top w:val="single" w:sz="4" w:space="0" w:color="auto"/>
              <w:left w:val="single" w:sz="4" w:space="0" w:color="auto"/>
              <w:bottom w:val="single" w:sz="4" w:space="0" w:color="auto"/>
              <w:right w:val="single" w:sz="4" w:space="0" w:color="auto"/>
            </w:tcBorders>
          </w:tcPr>
          <w:p w14:paraId="6D82F499"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53EE9634" w14:textId="77777777" w:rsidR="00215B0D" w:rsidRPr="00C26344" w:rsidRDefault="00215B0D" w:rsidP="00B27552">
            <w:pPr>
              <w:jc w:val="center"/>
              <w:rPr>
                <w:sz w:val="20"/>
                <w:szCs w:val="20"/>
              </w:rPr>
            </w:pPr>
            <w:r w:rsidRPr="00C26344">
              <w:rPr>
                <w:sz w:val="20"/>
                <w:szCs w:val="20"/>
              </w:rPr>
              <w:t>Исходные данные</w:t>
            </w:r>
          </w:p>
        </w:tc>
        <w:tc>
          <w:tcPr>
            <w:tcW w:w="6804" w:type="dxa"/>
            <w:tcBorders>
              <w:top w:val="single" w:sz="4" w:space="0" w:color="auto"/>
              <w:left w:val="single" w:sz="4" w:space="0" w:color="auto"/>
              <w:bottom w:val="single" w:sz="4" w:space="0" w:color="auto"/>
              <w:right w:val="single" w:sz="4" w:space="0" w:color="auto"/>
            </w:tcBorders>
            <w:hideMark/>
          </w:tcPr>
          <w:p w14:paraId="03053637"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Материалы изысканий: </w:t>
            </w:r>
          </w:p>
          <w:p w14:paraId="79FD8FFA" w14:textId="77777777" w:rsidR="00215B0D" w:rsidRPr="00C26344" w:rsidRDefault="00215B0D" w:rsidP="00B27552">
            <w:pPr>
              <w:pStyle w:val="afff0"/>
              <w:numPr>
                <w:ilvl w:val="0"/>
                <w:numId w:val="46"/>
              </w:numPr>
              <w:suppressAutoHyphens/>
              <w:spacing w:after="0" w:line="240" w:lineRule="auto"/>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инженерно-гидрографические;</w:t>
            </w:r>
          </w:p>
          <w:p w14:paraId="0F896C47" w14:textId="77777777" w:rsidR="00215B0D" w:rsidRPr="00C26344" w:rsidRDefault="00215B0D" w:rsidP="00B27552">
            <w:pPr>
              <w:pStyle w:val="afff0"/>
              <w:numPr>
                <w:ilvl w:val="0"/>
                <w:numId w:val="46"/>
              </w:numPr>
              <w:suppressAutoHyphens/>
              <w:spacing w:after="0" w:line="240" w:lineRule="auto"/>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инженерно-геологические;</w:t>
            </w:r>
          </w:p>
          <w:p w14:paraId="260B8CFA" w14:textId="77777777" w:rsidR="00215B0D" w:rsidRPr="00C26344" w:rsidRDefault="00215B0D" w:rsidP="00B27552">
            <w:pPr>
              <w:pStyle w:val="afff0"/>
              <w:numPr>
                <w:ilvl w:val="0"/>
                <w:numId w:val="46"/>
              </w:numPr>
              <w:suppressAutoHyphens/>
              <w:spacing w:after="0" w:line="240" w:lineRule="auto"/>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инженерно-гидрометеорологические изыскания.</w:t>
            </w:r>
          </w:p>
          <w:p w14:paraId="242C1A9B"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Предварительная схема генерального плана (подлежит доработке в процессе проектных работ);</w:t>
            </w:r>
          </w:p>
          <w:p w14:paraId="4B05603C"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Типоразмеры основных расчетных  грузовых судов;</w:t>
            </w:r>
          </w:p>
          <w:p w14:paraId="2849B2EB"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lastRenderedPageBreak/>
              <w:t>Дополнительная информация предоставляется по письменному запросу Подрядчика (при наличии информации).</w:t>
            </w:r>
          </w:p>
        </w:tc>
      </w:tr>
      <w:tr w:rsidR="00215B0D" w:rsidRPr="00C26344" w14:paraId="3E6E971E" w14:textId="77777777" w:rsidTr="00215B0D">
        <w:tc>
          <w:tcPr>
            <w:tcW w:w="675" w:type="dxa"/>
            <w:tcBorders>
              <w:top w:val="single" w:sz="4" w:space="0" w:color="auto"/>
              <w:left w:val="single" w:sz="4" w:space="0" w:color="auto"/>
              <w:bottom w:val="single" w:sz="4" w:space="0" w:color="auto"/>
              <w:right w:val="single" w:sz="4" w:space="0" w:color="auto"/>
            </w:tcBorders>
          </w:tcPr>
          <w:p w14:paraId="729203BD"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66A66D02" w14:textId="77777777" w:rsidR="00215B0D" w:rsidRPr="00C26344" w:rsidRDefault="00215B0D" w:rsidP="00B27552">
            <w:pPr>
              <w:jc w:val="center"/>
              <w:rPr>
                <w:sz w:val="20"/>
                <w:szCs w:val="20"/>
              </w:rPr>
            </w:pPr>
            <w:r w:rsidRPr="00C26344">
              <w:rPr>
                <w:sz w:val="20"/>
                <w:szCs w:val="20"/>
              </w:rPr>
              <w:t>Общие требования к разработке документации</w:t>
            </w:r>
          </w:p>
        </w:tc>
        <w:tc>
          <w:tcPr>
            <w:tcW w:w="6804" w:type="dxa"/>
            <w:tcBorders>
              <w:top w:val="single" w:sz="4" w:space="0" w:color="auto"/>
              <w:left w:val="single" w:sz="4" w:space="0" w:color="auto"/>
              <w:bottom w:val="single" w:sz="4" w:space="0" w:color="auto"/>
              <w:right w:val="single" w:sz="4" w:space="0" w:color="auto"/>
            </w:tcBorders>
            <w:hideMark/>
          </w:tcPr>
          <w:p w14:paraId="19B0CF9A"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 Документацию разработать в соответствии с действующим законодательством РФ, в т.ч.:</w:t>
            </w:r>
          </w:p>
          <w:p w14:paraId="2F1913AC" w14:textId="77777777" w:rsidR="00215B0D" w:rsidRPr="00C26344" w:rsidRDefault="00215B0D" w:rsidP="00B27552">
            <w:pPr>
              <w:pStyle w:val="afff0"/>
              <w:numPr>
                <w:ilvl w:val="0"/>
                <w:numId w:val="46"/>
              </w:numPr>
              <w:suppressAutoHyphens/>
              <w:spacing w:after="0" w:line="240" w:lineRule="auto"/>
              <w:ind w:left="459"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ФЗ №190 от 29.12.2004г. «Градостроительный кодекс РФ»;</w:t>
            </w:r>
          </w:p>
          <w:p w14:paraId="70148752" w14:textId="77777777" w:rsidR="00215B0D" w:rsidRPr="00C26344" w:rsidRDefault="00215B0D" w:rsidP="00B27552">
            <w:pPr>
              <w:pStyle w:val="afff0"/>
              <w:numPr>
                <w:ilvl w:val="0"/>
                <w:numId w:val="46"/>
              </w:numPr>
              <w:suppressAutoHyphens/>
              <w:spacing w:after="0" w:line="240" w:lineRule="auto"/>
              <w:ind w:left="459"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Приказом Минрегиона РФ от 30.12.2009г.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14:paraId="5E984CD3" w14:textId="77777777" w:rsidR="00215B0D" w:rsidRPr="00C26344" w:rsidRDefault="00215B0D" w:rsidP="00B27552">
            <w:pPr>
              <w:pStyle w:val="afff0"/>
              <w:numPr>
                <w:ilvl w:val="0"/>
                <w:numId w:val="46"/>
              </w:numPr>
              <w:suppressAutoHyphens/>
              <w:spacing w:after="0" w:line="240" w:lineRule="auto"/>
              <w:ind w:left="459"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ГОСТ Р 21.101</w:t>
            </w:r>
            <w:r w:rsidRPr="00C26344">
              <w:rPr>
                <w:rFonts w:ascii="Times New Roman" w:eastAsia="Times New Roman" w:hAnsi="Times New Roman"/>
                <w:color w:val="000000" w:themeColor="text1"/>
                <w:sz w:val="20"/>
                <w:szCs w:val="20"/>
                <w:lang w:eastAsia="ru-RU"/>
              </w:rPr>
              <w:softHyphen/>
              <w:t>2020 СПДС «Основные требования к проектной и рабочей документации»;</w:t>
            </w:r>
          </w:p>
          <w:p w14:paraId="13C81432" w14:textId="77777777" w:rsidR="00215B0D" w:rsidRPr="00C26344" w:rsidRDefault="00215B0D" w:rsidP="00B27552">
            <w:pPr>
              <w:pStyle w:val="afff0"/>
              <w:numPr>
                <w:ilvl w:val="0"/>
                <w:numId w:val="46"/>
              </w:numPr>
              <w:suppressAutoHyphens/>
              <w:spacing w:after="0" w:line="240" w:lineRule="auto"/>
              <w:ind w:left="459"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СП 116.13330.2012 «Инженерная защита территории, зданий и сооружений от опасных геологических процессов»;</w:t>
            </w:r>
          </w:p>
          <w:p w14:paraId="7DBB77F6" w14:textId="77777777" w:rsidR="00215B0D" w:rsidRPr="00C26344" w:rsidRDefault="00215B0D" w:rsidP="00B27552">
            <w:pPr>
              <w:pStyle w:val="afff0"/>
              <w:numPr>
                <w:ilvl w:val="0"/>
                <w:numId w:val="46"/>
              </w:numPr>
              <w:suppressAutoHyphens/>
              <w:spacing w:after="0" w:line="240" w:lineRule="auto"/>
              <w:ind w:left="459"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Иными требованиями действующего законодательства и нормативной документации.</w:t>
            </w:r>
          </w:p>
          <w:p w14:paraId="1BF6023E"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В составе разрабатываемого раздела документации следует предоставить Перечень основных нормативных документов, которыми руководствовались при его разработке.</w:t>
            </w:r>
          </w:p>
          <w:p w14:paraId="47C0D153"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В соответствующих разделах ПД привести спецификации на оборудование (заказные спецификации), опросные листы для заказа типового оборудования.</w:t>
            </w:r>
          </w:p>
          <w:p w14:paraId="4B2B3DF6"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ПСД выполнить в соответствии с требованиями нормативных документов, действующих на территории РФ и локальными нормативными документами в объеме необходимом для получения положительного заключения ФАУ «</w:t>
            </w:r>
            <w:proofErr w:type="spellStart"/>
            <w:r w:rsidRPr="00C26344">
              <w:rPr>
                <w:rFonts w:ascii="Times New Roman" w:eastAsia="Times New Roman" w:hAnsi="Times New Roman"/>
                <w:color w:val="000000" w:themeColor="text1"/>
                <w:sz w:val="20"/>
                <w:szCs w:val="20"/>
                <w:lang w:eastAsia="ru-RU"/>
              </w:rPr>
              <w:t>Главгосэкспертиза</w:t>
            </w:r>
            <w:proofErr w:type="spellEnd"/>
            <w:r w:rsidRPr="00C26344">
              <w:rPr>
                <w:rFonts w:ascii="Times New Roman" w:eastAsia="Times New Roman" w:hAnsi="Times New Roman"/>
                <w:color w:val="000000" w:themeColor="text1"/>
                <w:sz w:val="20"/>
                <w:szCs w:val="20"/>
                <w:lang w:eastAsia="ru-RU"/>
              </w:rPr>
              <w:t xml:space="preserve"> России».</w:t>
            </w:r>
          </w:p>
          <w:p w14:paraId="54F4D3EB"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В случае необходимости разработать и согласовать специальные технические условия.</w:t>
            </w:r>
          </w:p>
          <w:p w14:paraId="4F72B822"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Оборудование и материалы, требующие детального внесения в проектную документацию (с указанием производителя и характеристик), должны быть согласованы с Заказчиком, решение принимается на основании вариантного технико-экономического анализа, подготовленного Подрядчиком.</w:t>
            </w:r>
          </w:p>
          <w:p w14:paraId="7F0EE16A"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Обеспечить максимальную унификацию применяемых конструктивных элементов, элементов конструкций, архитектурных деталей, заполнений и оборудования зданий и сооружений: минимальное возможное количество типов и размеров.</w:t>
            </w:r>
          </w:p>
          <w:p w14:paraId="78EAA361"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Максимально унифицировать инженерно-техническое оборудование при создании инфраструктуры объекта.</w:t>
            </w:r>
          </w:p>
          <w:p w14:paraId="5C8AB473"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Избегать технических решений и материалов, а также использование оборудования, в т.ч. строительного не имеющего аналогов, т.е. требующего привлечения единственного поставщика материалов/услуг. В случае невозможности – обосновать и согласовать с Заказчиком.</w:t>
            </w:r>
          </w:p>
          <w:p w14:paraId="5039957D"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Подрядчик предоставляет Заказчику исходные данные и графические материалы для составления запросов на получение технических условий от уполномоченных организаций.</w:t>
            </w:r>
          </w:p>
          <w:p w14:paraId="4C28C3F6"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Выделить в отдельные тома документацию по объектам федеральной собственности.</w:t>
            </w:r>
          </w:p>
          <w:p w14:paraId="52F28F41"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Необходимость разработки дополнительных работ определить в процессе проектирования и согласовать с Заказчиком.</w:t>
            </w:r>
          </w:p>
        </w:tc>
      </w:tr>
      <w:tr w:rsidR="00215B0D" w:rsidRPr="00C26344" w14:paraId="31B97D96" w14:textId="77777777" w:rsidTr="00215B0D">
        <w:tc>
          <w:tcPr>
            <w:tcW w:w="675" w:type="dxa"/>
            <w:tcBorders>
              <w:top w:val="single" w:sz="4" w:space="0" w:color="auto"/>
              <w:left w:val="single" w:sz="4" w:space="0" w:color="auto"/>
              <w:bottom w:val="single" w:sz="4" w:space="0" w:color="auto"/>
              <w:right w:val="single" w:sz="4" w:space="0" w:color="auto"/>
            </w:tcBorders>
          </w:tcPr>
          <w:p w14:paraId="33A81FF5"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53DECD79" w14:textId="77777777" w:rsidR="00215B0D" w:rsidRPr="00C26344" w:rsidRDefault="00215B0D" w:rsidP="00B27552">
            <w:pPr>
              <w:jc w:val="center"/>
              <w:rPr>
                <w:sz w:val="20"/>
                <w:szCs w:val="20"/>
              </w:rPr>
            </w:pPr>
            <w:r w:rsidRPr="00C26344">
              <w:rPr>
                <w:sz w:val="20"/>
                <w:szCs w:val="20"/>
              </w:rPr>
              <w:t>Требования к уровню секретности проектной документации</w:t>
            </w:r>
          </w:p>
        </w:tc>
        <w:tc>
          <w:tcPr>
            <w:tcW w:w="6804" w:type="dxa"/>
            <w:tcBorders>
              <w:top w:val="single" w:sz="4" w:space="0" w:color="auto"/>
              <w:left w:val="single" w:sz="4" w:space="0" w:color="auto"/>
              <w:bottom w:val="single" w:sz="4" w:space="0" w:color="auto"/>
              <w:right w:val="single" w:sz="4" w:space="0" w:color="auto"/>
            </w:tcBorders>
            <w:hideMark/>
          </w:tcPr>
          <w:p w14:paraId="257D8223"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При выполнении работы руководствоваться требованиями нормативно-правовых актов Российской Федерации в области защиты государственной тайны; </w:t>
            </w:r>
          </w:p>
          <w:p w14:paraId="5AF630C3"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Распространение материалов, разработанных в соответствии с настоящим Заданием и их публикацию осуществлять только с разрешения Заказчика.</w:t>
            </w:r>
          </w:p>
        </w:tc>
      </w:tr>
      <w:tr w:rsidR="00215B0D" w:rsidRPr="00C26344" w14:paraId="1662CBAA" w14:textId="77777777" w:rsidTr="00215B0D">
        <w:tc>
          <w:tcPr>
            <w:tcW w:w="675" w:type="dxa"/>
            <w:tcBorders>
              <w:top w:val="single" w:sz="4" w:space="0" w:color="auto"/>
              <w:left w:val="single" w:sz="4" w:space="0" w:color="auto"/>
              <w:bottom w:val="single" w:sz="4" w:space="0" w:color="auto"/>
              <w:right w:val="single" w:sz="4" w:space="0" w:color="auto"/>
            </w:tcBorders>
          </w:tcPr>
          <w:p w14:paraId="3413A7AE"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71147CEC" w14:textId="77777777" w:rsidR="00215B0D" w:rsidRPr="00C26344" w:rsidRDefault="00215B0D" w:rsidP="00B27552">
            <w:pPr>
              <w:jc w:val="center"/>
              <w:rPr>
                <w:sz w:val="20"/>
                <w:szCs w:val="20"/>
              </w:rPr>
            </w:pPr>
            <w:r w:rsidRPr="00C26344">
              <w:rPr>
                <w:sz w:val="20"/>
                <w:szCs w:val="20"/>
              </w:rPr>
              <w:t>Требования к технологическим решениям</w:t>
            </w:r>
          </w:p>
        </w:tc>
        <w:tc>
          <w:tcPr>
            <w:tcW w:w="6804" w:type="dxa"/>
            <w:tcBorders>
              <w:top w:val="single" w:sz="4" w:space="0" w:color="auto"/>
              <w:left w:val="single" w:sz="4" w:space="0" w:color="auto"/>
              <w:bottom w:val="single" w:sz="4" w:space="0" w:color="auto"/>
              <w:right w:val="single" w:sz="4" w:space="0" w:color="auto"/>
            </w:tcBorders>
            <w:hideMark/>
          </w:tcPr>
          <w:p w14:paraId="3A096B36"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Технические решения должны быть разработаны на основании действующих, на территории РФ строительных норм и правил, технических, экологических, санитарно-гигиенических, противопожарных и других норм, технических регламентов.</w:t>
            </w:r>
          </w:p>
        </w:tc>
      </w:tr>
      <w:tr w:rsidR="00215B0D" w:rsidRPr="00C26344" w14:paraId="71D832E3" w14:textId="77777777" w:rsidTr="00215B0D">
        <w:tc>
          <w:tcPr>
            <w:tcW w:w="675" w:type="dxa"/>
            <w:tcBorders>
              <w:top w:val="single" w:sz="4" w:space="0" w:color="auto"/>
              <w:left w:val="single" w:sz="4" w:space="0" w:color="auto"/>
              <w:bottom w:val="single" w:sz="4" w:space="0" w:color="auto"/>
              <w:right w:val="single" w:sz="4" w:space="0" w:color="auto"/>
            </w:tcBorders>
          </w:tcPr>
          <w:p w14:paraId="672BF273"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1C0120BD" w14:textId="77777777" w:rsidR="00215B0D" w:rsidRPr="00C26344" w:rsidRDefault="00215B0D" w:rsidP="00B27552">
            <w:pPr>
              <w:jc w:val="center"/>
              <w:rPr>
                <w:sz w:val="20"/>
                <w:szCs w:val="20"/>
              </w:rPr>
            </w:pPr>
            <w:r w:rsidRPr="00C26344">
              <w:rPr>
                <w:sz w:val="20"/>
                <w:szCs w:val="20"/>
              </w:rPr>
              <w:t>Согласования и экспертизы документации в соответствии с требованиями законодательства РФ</w:t>
            </w:r>
          </w:p>
        </w:tc>
        <w:tc>
          <w:tcPr>
            <w:tcW w:w="6804" w:type="dxa"/>
            <w:tcBorders>
              <w:top w:val="single" w:sz="4" w:space="0" w:color="auto"/>
              <w:left w:val="single" w:sz="4" w:space="0" w:color="auto"/>
              <w:bottom w:val="single" w:sz="4" w:space="0" w:color="auto"/>
              <w:right w:val="single" w:sz="4" w:space="0" w:color="auto"/>
            </w:tcBorders>
            <w:hideMark/>
          </w:tcPr>
          <w:p w14:paraId="7251A8E8"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Подрядчик участвует с Заказчиком в согласовании документации с органами исполнительной власти или подведомственными им учреждениями, уполномоченными на проведение государственной экспертизы, органами местного самоуправления и иными организациями; </w:t>
            </w:r>
          </w:p>
          <w:p w14:paraId="41C9B99A"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 Подрядчик проводит техническое сопровождение и консультацию Заказчика в части разрабатываемых Подрядчиком разделов.</w:t>
            </w:r>
          </w:p>
          <w:p w14:paraId="72E22362"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Подрядчик обязан провести проектно-техническое сопровождение процесса согласования и экспертизы Проектной документации в установленном законодательством Российской Федерации порядке до получения положительного заключения Федерального агентства по рыболовству, Государственной экологической экспертизы и ФАУ «</w:t>
            </w:r>
            <w:proofErr w:type="spellStart"/>
            <w:r w:rsidRPr="00C26344">
              <w:rPr>
                <w:rFonts w:ascii="Times New Roman" w:eastAsia="Times New Roman" w:hAnsi="Times New Roman"/>
                <w:color w:val="000000" w:themeColor="text1"/>
                <w:sz w:val="20"/>
                <w:szCs w:val="20"/>
                <w:lang w:eastAsia="ru-RU"/>
              </w:rPr>
              <w:t>Главгосэкспертиза</w:t>
            </w:r>
            <w:proofErr w:type="spellEnd"/>
            <w:r w:rsidRPr="00C26344">
              <w:rPr>
                <w:rFonts w:ascii="Times New Roman" w:eastAsia="Times New Roman" w:hAnsi="Times New Roman"/>
                <w:color w:val="000000" w:themeColor="text1"/>
                <w:sz w:val="20"/>
                <w:szCs w:val="20"/>
                <w:lang w:eastAsia="ru-RU"/>
              </w:rPr>
              <w:t xml:space="preserve"> России».</w:t>
            </w:r>
          </w:p>
          <w:p w14:paraId="687449A8"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Обеспечить инженерно-техническое сопровождение Заказчика при прохождении согласований (в т.ч. с ФКУ «ОСК Северного Флота» и его представителями в лице Управления ПВО и авиации штаба Северного флота, Службы РЭБ штаба Северного флота, Гидрографической службы штаба Северного флота и Службы защиты государственной тайны Северного флота, и Управление навигации и океанографии Минобороны России).</w:t>
            </w:r>
          </w:p>
          <w:p w14:paraId="503A90F7"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Согласовать проектную документацию с капитаном морского порта, ФГУП «Росморпорт», Северным флотом, Администрацией морских портов Западной Арктики.</w:t>
            </w:r>
          </w:p>
        </w:tc>
      </w:tr>
      <w:tr w:rsidR="00215B0D" w:rsidRPr="00C26344" w14:paraId="698A1E26" w14:textId="77777777" w:rsidTr="00215B0D">
        <w:tc>
          <w:tcPr>
            <w:tcW w:w="675" w:type="dxa"/>
            <w:tcBorders>
              <w:top w:val="single" w:sz="4" w:space="0" w:color="auto"/>
              <w:left w:val="single" w:sz="4" w:space="0" w:color="auto"/>
              <w:bottom w:val="single" w:sz="4" w:space="0" w:color="auto"/>
              <w:right w:val="single" w:sz="4" w:space="0" w:color="auto"/>
            </w:tcBorders>
          </w:tcPr>
          <w:p w14:paraId="0E252288"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41AA7CD2" w14:textId="77777777" w:rsidR="00215B0D" w:rsidRPr="00C26344" w:rsidRDefault="00215B0D" w:rsidP="00B27552">
            <w:pPr>
              <w:jc w:val="center"/>
              <w:rPr>
                <w:sz w:val="20"/>
                <w:szCs w:val="20"/>
              </w:rPr>
            </w:pPr>
            <w:r w:rsidRPr="00C26344">
              <w:rPr>
                <w:sz w:val="20"/>
                <w:szCs w:val="20"/>
              </w:rPr>
              <w:t>Требования к сметной документации</w:t>
            </w:r>
          </w:p>
        </w:tc>
        <w:tc>
          <w:tcPr>
            <w:tcW w:w="6804" w:type="dxa"/>
            <w:tcBorders>
              <w:top w:val="single" w:sz="4" w:space="0" w:color="auto"/>
              <w:left w:val="single" w:sz="4" w:space="0" w:color="auto"/>
              <w:bottom w:val="single" w:sz="4" w:space="0" w:color="auto"/>
              <w:right w:val="single" w:sz="4" w:space="0" w:color="auto"/>
            </w:tcBorders>
          </w:tcPr>
          <w:p w14:paraId="44834DB8"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Выполнить расчет сметной стоимости строительства ресурсным методом.</w:t>
            </w:r>
          </w:p>
          <w:p w14:paraId="7C4965FB"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Расчет сметной стоимости строительства должен быть выполнен для условий места строительства по нормам Российской Федерации, отраслевой и ведомственной нормативной документации, включенным в федеральный реестр сметных нормативов актуальный на день подачи документации в ФАУ «</w:t>
            </w:r>
            <w:proofErr w:type="spellStart"/>
            <w:r w:rsidRPr="00C26344">
              <w:rPr>
                <w:rFonts w:ascii="Times New Roman" w:eastAsia="Times New Roman" w:hAnsi="Times New Roman"/>
                <w:color w:val="000000" w:themeColor="text1"/>
                <w:sz w:val="20"/>
                <w:szCs w:val="20"/>
                <w:lang w:eastAsia="ru-RU"/>
              </w:rPr>
              <w:t>Главгосэкспертиза</w:t>
            </w:r>
            <w:proofErr w:type="spellEnd"/>
            <w:r w:rsidRPr="00C26344">
              <w:rPr>
                <w:rFonts w:ascii="Times New Roman" w:eastAsia="Times New Roman" w:hAnsi="Times New Roman"/>
                <w:color w:val="000000" w:themeColor="text1"/>
                <w:sz w:val="20"/>
                <w:szCs w:val="20"/>
                <w:lang w:eastAsia="ru-RU"/>
              </w:rPr>
              <w:t xml:space="preserve"> России»;</w:t>
            </w:r>
          </w:p>
          <w:p w14:paraId="26DA3BBB"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Сметную документацию разработать в соответствии с требованиями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 421/</w:t>
            </w:r>
            <w:proofErr w:type="spellStart"/>
            <w:r w:rsidRPr="00C26344">
              <w:rPr>
                <w:rFonts w:ascii="Times New Roman" w:eastAsia="Times New Roman" w:hAnsi="Times New Roman"/>
                <w:color w:val="000000" w:themeColor="text1"/>
                <w:sz w:val="20"/>
                <w:szCs w:val="20"/>
                <w:lang w:eastAsia="ru-RU"/>
              </w:rPr>
              <w:t>пр</w:t>
            </w:r>
            <w:proofErr w:type="spellEnd"/>
            <w:r w:rsidRPr="00C26344">
              <w:rPr>
                <w:rFonts w:ascii="Times New Roman" w:eastAsia="Times New Roman" w:hAnsi="Times New Roman"/>
                <w:color w:val="000000" w:themeColor="text1"/>
                <w:sz w:val="20"/>
                <w:szCs w:val="20"/>
                <w:lang w:eastAsia="ru-RU"/>
              </w:rPr>
              <w:t>, в том числе:</w:t>
            </w:r>
          </w:p>
          <w:p w14:paraId="1D323DFE"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Сметная документация должна быть записана на электронный носитель в формате «ГРАНД-Смета» и отдельно в формате Microsoft Office Excel  (*.</w:t>
            </w:r>
            <w:proofErr w:type="spellStart"/>
            <w:r w:rsidRPr="00C26344">
              <w:rPr>
                <w:rFonts w:ascii="Times New Roman" w:eastAsia="Times New Roman" w:hAnsi="Times New Roman"/>
                <w:color w:val="000000" w:themeColor="text1"/>
                <w:sz w:val="20"/>
                <w:szCs w:val="20"/>
                <w:lang w:eastAsia="ru-RU"/>
              </w:rPr>
              <w:t>xlsx</w:t>
            </w:r>
            <w:proofErr w:type="spellEnd"/>
            <w:r w:rsidRPr="00C26344">
              <w:rPr>
                <w:rFonts w:ascii="Times New Roman" w:eastAsia="Times New Roman" w:hAnsi="Times New Roman"/>
                <w:color w:val="000000" w:themeColor="text1"/>
                <w:sz w:val="20"/>
                <w:szCs w:val="20"/>
                <w:lang w:eastAsia="ru-RU"/>
              </w:rPr>
              <w:t>).</w:t>
            </w:r>
          </w:p>
          <w:p w14:paraId="2B80F092"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Лимитированные и прочие затраты включить сводный сметный расчет, резерв средств на непредвиденные работы и затраты принять в соответствии с приказом Министерства строительства и жилищно-коммунального хозяйства Российской Федерации от 4 августа 2020 года № 421/пр.</w:t>
            </w:r>
          </w:p>
          <w:p w14:paraId="0C99ECD4"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Разделить затраты по формам собственности создаваемых объектов – частные и передаваемые в собственность государства. Отдельно выделить затраты на объекты внешней инженерной инфраструктуры.</w:t>
            </w:r>
          </w:p>
          <w:p w14:paraId="081F480D"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Сметная стоимость строительства подлежит государственной экспертизе на предмет проверки достоверности определения сметной стоимости совместно с государственной экспертизой проектной документации и результатов инженерных изысканий в ФАУ «</w:t>
            </w:r>
            <w:proofErr w:type="spellStart"/>
            <w:r w:rsidRPr="00C26344">
              <w:rPr>
                <w:rFonts w:ascii="Times New Roman" w:eastAsia="Times New Roman" w:hAnsi="Times New Roman"/>
                <w:color w:val="000000" w:themeColor="text1"/>
                <w:sz w:val="20"/>
                <w:szCs w:val="20"/>
                <w:lang w:eastAsia="ru-RU"/>
              </w:rPr>
              <w:t>Главгосэкспертиза</w:t>
            </w:r>
            <w:proofErr w:type="spellEnd"/>
            <w:r w:rsidRPr="00C26344">
              <w:rPr>
                <w:rFonts w:ascii="Times New Roman" w:eastAsia="Times New Roman" w:hAnsi="Times New Roman"/>
                <w:color w:val="000000" w:themeColor="text1"/>
                <w:sz w:val="20"/>
                <w:szCs w:val="20"/>
                <w:lang w:eastAsia="ru-RU"/>
              </w:rPr>
              <w:t xml:space="preserve"> России» в соответствии с Градостроительным кодексом Российской Федерации от 29.12.2004 № 190-ФЗ и Федеральным законом от 25.02.1999 № 39-ФЗ "Об инвестиционной деятельности в Российской Федерации, осуществляемой в форме капитальных вложений".</w:t>
            </w:r>
          </w:p>
          <w:p w14:paraId="331BD5B1"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При разработке учитывать:</w:t>
            </w:r>
          </w:p>
          <w:p w14:paraId="4DE1BF44"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 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w:t>
            </w:r>
            <w:r w:rsidRPr="00C26344">
              <w:rPr>
                <w:rFonts w:ascii="Times New Roman" w:eastAsia="Times New Roman" w:hAnsi="Times New Roman"/>
                <w:color w:val="000000" w:themeColor="text1"/>
                <w:sz w:val="20"/>
                <w:szCs w:val="20"/>
                <w:lang w:eastAsia="ru-RU"/>
              </w:rPr>
              <w:lastRenderedPageBreak/>
              <w:t>Федерации (утверждена приказом Минстроя России от 4 августа 2020  № 421/</w:t>
            </w:r>
            <w:proofErr w:type="spellStart"/>
            <w:r w:rsidRPr="00C26344">
              <w:rPr>
                <w:rFonts w:ascii="Times New Roman" w:eastAsia="Times New Roman" w:hAnsi="Times New Roman"/>
                <w:color w:val="000000" w:themeColor="text1"/>
                <w:sz w:val="20"/>
                <w:szCs w:val="20"/>
                <w:lang w:eastAsia="ru-RU"/>
              </w:rPr>
              <w:t>пр</w:t>
            </w:r>
            <w:proofErr w:type="spellEnd"/>
            <w:r w:rsidRPr="00C26344">
              <w:rPr>
                <w:rFonts w:ascii="Times New Roman" w:eastAsia="Times New Roman" w:hAnsi="Times New Roman"/>
                <w:color w:val="000000" w:themeColor="text1"/>
                <w:sz w:val="20"/>
                <w:szCs w:val="20"/>
                <w:lang w:eastAsia="ru-RU"/>
              </w:rPr>
              <w:t>);</w:t>
            </w:r>
          </w:p>
          <w:p w14:paraId="687376FB"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Методика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 (утверждена приказом Минстроя России от 19 июня 2020  №332/</w:t>
            </w:r>
            <w:proofErr w:type="spellStart"/>
            <w:r w:rsidRPr="00C26344">
              <w:rPr>
                <w:rFonts w:ascii="Times New Roman" w:eastAsia="Times New Roman" w:hAnsi="Times New Roman"/>
                <w:color w:val="000000" w:themeColor="text1"/>
                <w:sz w:val="20"/>
                <w:szCs w:val="20"/>
                <w:lang w:eastAsia="ru-RU"/>
              </w:rPr>
              <w:t>пр</w:t>
            </w:r>
            <w:proofErr w:type="spellEnd"/>
            <w:r w:rsidRPr="00C26344">
              <w:rPr>
                <w:rFonts w:ascii="Times New Roman" w:eastAsia="Times New Roman" w:hAnsi="Times New Roman"/>
                <w:color w:val="000000" w:themeColor="text1"/>
                <w:sz w:val="20"/>
                <w:szCs w:val="20"/>
                <w:lang w:eastAsia="ru-RU"/>
              </w:rPr>
              <w:t>);</w:t>
            </w:r>
          </w:p>
          <w:p w14:paraId="30A86EE0"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Методика определения сметной стоимости строительства или реконструкции объектов капитального строительства, расположенных за пределами территории Российской Федерации (утверждена приказом Минстроя России от 15 июня 2020  №317/</w:t>
            </w:r>
            <w:proofErr w:type="spellStart"/>
            <w:r w:rsidRPr="00C26344">
              <w:rPr>
                <w:rFonts w:ascii="Times New Roman" w:eastAsia="Times New Roman" w:hAnsi="Times New Roman"/>
                <w:color w:val="000000" w:themeColor="text1"/>
                <w:sz w:val="20"/>
                <w:szCs w:val="20"/>
                <w:lang w:eastAsia="ru-RU"/>
              </w:rPr>
              <w:t>пр</w:t>
            </w:r>
            <w:proofErr w:type="spellEnd"/>
            <w:r w:rsidRPr="00C26344">
              <w:rPr>
                <w:rFonts w:ascii="Times New Roman" w:eastAsia="Times New Roman" w:hAnsi="Times New Roman"/>
                <w:color w:val="000000" w:themeColor="text1"/>
                <w:sz w:val="20"/>
                <w:szCs w:val="20"/>
                <w:lang w:eastAsia="ru-RU"/>
              </w:rPr>
              <w:t>);</w:t>
            </w:r>
          </w:p>
          <w:p w14:paraId="48B24C3C"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Методика определения затрат, связанных с осуществлением строительно-монтажных работ вахтовым методом (утверждена приказом Минстроя России от 15 июня 2020  №318/</w:t>
            </w:r>
            <w:proofErr w:type="spellStart"/>
            <w:r w:rsidRPr="00C26344">
              <w:rPr>
                <w:rFonts w:ascii="Times New Roman" w:eastAsia="Times New Roman" w:hAnsi="Times New Roman"/>
                <w:color w:val="000000" w:themeColor="text1"/>
                <w:sz w:val="20"/>
                <w:szCs w:val="20"/>
                <w:lang w:eastAsia="ru-RU"/>
              </w:rPr>
              <w:t>пр</w:t>
            </w:r>
            <w:proofErr w:type="spellEnd"/>
            <w:r w:rsidRPr="00C26344">
              <w:rPr>
                <w:rFonts w:ascii="Times New Roman" w:eastAsia="Times New Roman" w:hAnsi="Times New Roman"/>
                <w:color w:val="000000" w:themeColor="text1"/>
                <w:sz w:val="20"/>
                <w:szCs w:val="20"/>
                <w:lang w:eastAsia="ru-RU"/>
              </w:rPr>
              <w:t>);</w:t>
            </w:r>
          </w:p>
          <w:p w14:paraId="7B2370DC" w14:textId="77777777" w:rsidR="00215B0D" w:rsidRPr="00C26344" w:rsidRDefault="00215B0D" w:rsidP="00B27552">
            <w:pPr>
              <w:suppressAutoHyphens/>
              <w:ind w:left="34"/>
              <w:jc w:val="both"/>
              <w:rPr>
                <w:color w:val="000000" w:themeColor="text1"/>
                <w:sz w:val="20"/>
                <w:szCs w:val="20"/>
              </w:rPr>
            </w:pPr>
            <w:r w:rsidRPr="00C26344">
              <w:rPr>
                <w:color w:val="000000" w:themeColor="text1"/>
                <w:sz w:val="20"/>
                <w:szCs w:val="20"/>
              </w:rPr>
              <w:t>– Методика по разработке и применению нормативов труд-</w:t>
            </w:r>
            <w:proofErr w:type="spellStart"/>
            <w:r w:rsidRPr="00C26344">
              <w:rPr>
                <w:color w:val="000000" w:themeColor="text1"/>
                <w:sz w:val="20"/>
                <w:szCs w:val="20"/>
              </w:rPr>
              <w:t>ноустранимых</w:t>
            </w:r>
            <w:proofErr w:type="spellEnd"/>
            <w:r w:rsidRPr="00C26344">
              <w:rPr>
                <w:color w:val="000000" w:themeColor="text1"/>
                <w:sz w:val="20"/>
                <w:szCs w:val="20"/>
              </w:rPr>
              <w:t xml:space="preserve"> потерь и отходов материалов в строительстве (утверждена приказом Минстроя России от 16 января 2020  №15/</w:t>
            </w:r>
            <w:proofErr w:type="spellStart"/>
            <w:r w:rsidRPr="00C26344">
              <w:rPr>
                <w:color w:val="000000" w:themeColor="text1"/>
                <w:sz w:val="20"/>
                <w:szCs w:val="20"/>
              </w:rPr>
              <w:t>пр</w:t>
            </w:r>
            <w:proofErr w:type="spellEnd"/>
            <w:r w:rsidRPr="00C26344">
              <w:rPr>
                <w:color w:val="000000" w:themeColor="text1"/>
                <w:sz w:val="20"/>
                <w:szCs w:val="20"/>
              </w:rPr>
              <w:t>).</w:t>
            </w:r>
          </w:p>
          <w:p w14:paraId="19ADAAAD" w14:textId="77777777" w:rsidR="00215B0D" w:rsidRPr="00C26344" w:rsidRDefault="00215B0D" w:rsidP="00B27552">
            <w:pPr>
              <w:suppressAutoHyphens/>
              <w:ind w:left="34"/>
              <w:jc w:val="both"/>
              <w:rPr>
                <w:color w:val="000000" w:themeColor="text1"/>
                <w:sz w:val="20"/>
                <w:szCs w:val="20"/>
              </w:rPr>
            </w:pPr>
          </w:p>
          <w:p w14:paraId="367960FA" w14:textId="77777777" w:rsidR="00215B0D" w:rsidRPr="00C26344" w:rsidRDefault="00215B0D" w:rsidP="00B27552">
            <w:pPr>
              <w:suppressAutoHyphens/>
              <w:ind w:left="34"/>
              <w:jc w:val="both"/>
              <w:rPr>
                <w:color w:val="000000" w:themeColor="text1"/>
                <w:sz w:val="20"/>
                <w:szCs w:val="20"/>
              </w:rPr>
            </w:pPr>
            <w:r w:rsidRPr="00C26344">
              <w:rPr>
                <w:color w:val="000000" w:themeColor="text1"/>
                <w:sz w:val="20"/>
                <w:szCs w:val="20"/>
              </w:rPr>
              <w:t>В случае получения соответствующего указания Заказчика расчет сметной стоимости строительства выполняется базисно-индексным методом вместо ресурсного.</w:t>
            </w:r>
          </w:p>
        </w:tc>
      </w:tr>
      <w:tr w:rsidR="00215B0D" w:rsidRPr="00C26344" w14:paraId="31387934" w14:textId="77777777" w:rsidTr="00215B0D">
        <w:tc>
          <w:tcPr>
            <w:tcW w:w="675" w:type="dxa"/>
            <w:tcBorders>
              <w:top w:val="single" w:sz="4" w:space="0" w:color="auto"/>
              <w:left w:val="single" w:sz="4" w:space="0" w:color="auto"/>
              <w:bottom w:val="single" w:sz="4" w:space="0" w:color="auto"/>
              <w:right w:val="single" w:sz="4" w:space="0" w:color="auto"/>
            </w:tcBorders>
          </w:tcPr>
          <w:p w14:paraId="72B39502"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6E685B92" w14:textId="77777777" w:rsidR="00215B0D" w:rsidRPr="00C26344" w:rsidRDefault="00215B0D" w:rsidP="00B27552">
            <w:pPr>
              <w:jc w:val="center"/>
              <w:rPr>
                <w:sz w:val="20"/>
                <w:szCs w:val="20"/>
              </w:rPr>
            </w:pPr>
            <w:r w:rsidRPr="00C26344">
              <w:rPr>
                <w:sz w:val="20"/>
                <w:szCs w:val="20"/>
              </w:rPr>
              <w:t>Субподрядные организации</w:t>
            </w:r>
          </w:p>
        </w:tc>
        <w:tc>
          <w:tcPr>
            <w:tcW w:w="6804" w:type="dxa"/>
            <w:tcBorders>
              <w:top w:val="single" w:sz="4" w:space="0" w:color="auto"/>
              <w:left w:val="single" w:sz="4" w:space="0" w:color="auto"/>
              <w:bottom w:val="single" w:sz="4" w:space="0" w:color="auto"/>
              <w:right w:val="single" w:sz="4" w:space="0" w:color="auto"/>
            </w:tcBorders>
            <w:hideMark/>
          </w:tcPr>
          <w:p w14:paraId="348DD4F8"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Подрядчик самостоятельно поручает выполнение отдельных проектно-изыскательских работ по договору субподряда с проектными организациями;</w:t>
            </w:r>
          </w:p>
          <w:p w14:paraId="402FFB58"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 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p w14:paraId="0BCA433A"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 Подрядчик несет полную ответственность за качество и сроки выполнения проектно-изыскательских работ привлекаемых проектных организаций и не должен передавать документацию субподрядчика Заказчику без полной внутренней проверки на соответствие требованиям действующих в РФ нормативных документов и настоящего Задания;</w:t>
            </w:r>
          </w:p>
          <w:p w14:paraId="6981BCE4"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 Перечень субподрядных проектных организаций, привлекаемых Подрядчиком, в обязательном порядке согласовывается с Заказчиком.</w:t>
            </w:r>
          </w:p>
        </w:tc>
      </w:tr>
      <w:tr w:rsidR="00215B0D" w:rsidRPr="00C26344" w14:paraId="3F89B7B1" w14:textId="77777777" w:rsidTr="00215B0D">
        <w:tc>
          <w:tcPr>
            <w:tcW w:w="675" w:type="dxa"/>
            <w:tcBorders>
              <w:top w:val="single" w:sz="4" w:space="0" w:color="auto"/>
              <w:left w:val="single" w:sz="4" w:space="0" w:color="auto"/>
              <w:bottom w:val="single" w:sz="4" w:space="0" w:color="auto"/>
              <w:right w:val="single" w:sz="4" w:space="0" w:color="auto"/>
            </w:tcBorders>
          </w:tcPr>
          <w:p w14:paraId="5E8E9BD3"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1FFCE8FD" w14:textId="77777777" w:rsidR="00215B0D" w:rsidRPr="00C26344" w:rsidRDefault="00215B0D" w:rsidP="00B27552">
            <w:pPr>
              <w:jc w:val="center"/>
              <w:rPr>
                <w:sz w:val="20"/>
                <w:szCs w:val="20"/>
              </w:rPr>
            </w:pPr>
            <w:r w:rsidRPr="00C26344">
              <w:rPr>
                <w:sz w:val="20"/>
                <w:szCs w:val="20"/>
              </w:rPr>
              <w:t>Требования к ИМ и организации общей среды данных</w:t>
            </w:r>
          </w:p>
        </w:tc>
        <w:tc>
          <w:tcPr>
            <w:tcW w:w="6804" w:type="dxa"/>
            <w:tcBorders>
              <w:top w:val="single" w:sz="4" w:space="0" w:color="auto"/>
              <w:left w:val="single" w:sz="4" w:space="0" w:color="auto"/>
              <w:bottom w:val="single" w:sz="4" w:space="0" w:color="auto"/>
              <w:right w:val="single" w:sz="4" w:space="0" w:color="auto"/>
            </w:tcBorders>
            <w:hideMark/>
          </w:tcPr>
          <w:p w14:paraId="4482E4A3"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Разработать ИМ объекта с использованием BIM-технологий, который позволит добиться высокого качества ИМ этапа ПД с целью:</w:t>
            </w:r>
          </w:p>
          <w:p w14:paraId="6C8A19ED"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 обеспечения принятия эффективных и безопасных технических решений;</w:t>
            </w:r>
          </w:p>
          <w:p w14:paraId="09119BB4"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 точного подсчета материалов и оборудования;</w:t>
            </w:r>
          </w:p>
          <w:p w14:paraId="038EEC96"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 сокращения сроков строительно-монтажных работ.</w:t>
            </w:r>
          </w:p>
          <w:p w14:paraId="1D16DFB5"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Основные задачи ИМ Объекта:</w:t>
            </w:r>
          </w:p>
          <w:p w14:paraId="1190D27D"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 точное отображение исходных данных и естественных условий строительства;</w:t>
            </w:r>
          </w:p>
          <w:p w14:paraId="7BE7AD92"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bCs/>
                <w:iCs/>
                <w:color w:val="000000" w:themeColor="text1"/>
                <w:sz w:val="20"/>
                <w:szCs w:val="20"/>
                <w:lang w:eastAsia="ru-RU"/>
              </w:rPr>
            </w:pPr>
            <w:r w:rsidRPr="00C26344">
              <w:rPr>
                <w:rFonts w:ascii="Times New Roman" w:eastAsia="Times New Roman" w:hAnsi="Times New Roman"/>
                <w:bCs/>
                <w:iCs/>
                <w:color w:val="000000" w:themeColor="text1"/>
                <w:sz w:val="20"/>
                <w:szCs w:val="20"/>
                <w:lang w:eastAsia="ru-RU"/>
              </w:rPr>
              <w:t>– исключение коллизий в процессе проектирования, обеспечение максимальной унификации и типизации используемых материалов, оборудования;</w:t>
            </w:r>
          </w:p>
          <w:p w14:paraId="01FAA1AB"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bCs/>
                <w:iCs/>
                <w:color w:val="000000" w:themeColor="text1"/>
                <w:sz w:val="20"/>
                <w:szCs w:val="20"/>
                <w:lang w:eastAsia="ru-RU"/>
              </w:rPr>
            </w:pPr>
            <w:r w:rsidRPr="00C26344">
              <w:rPr>
                <w:rFonts w:ascii="Times New Roman" w:eastAsia="Times New Roman" w:hAnsi="Times New Roman"/>
                <w:bCs/>
                <w:iCs/>
                <w:color w:val="000000" w:themeColor="text1"/>
                <w:sz w:val="20"/>
                <w:szCs w:val="20"/>
                <w:lang w:eastAsia="ru-RU"/>
              </w:rPr>
              <w:t>– предоставление исходных данных для расчётов объемов работ, в т.ч. для последующего использования при определении сметной стоимости строительства;</w:t>
            </w:r>
          </w:p>
          <w:p w14:paraId="0718D8B1" w14:textId="77777777" w:rsidR="00215B0D" w:rsidRPr="00C26344" w:rsidRDefault="00215B0D" w:rsidP="00B27552">
            <w:pPr>
              <w:pStyle w:val="afff0"/>
              <w:suppressAutoHyphens/>
              <w:spacing w:after="0" w:line="240" w:lineRule="auto"/>
              <w:ind w:left="34"/>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iCs/>
                <w:color w:val="000000" w:themeColor="text1"/>
                <w:sz w:val="20"/>
                <w:szCs w:val="20"/>
                <w:lang w:eastAsia="ru-RU"/>
              </w:rPr>
              <w:t>– согласование принимаемых решений с Заказчиком и заинтересованными сторонами, в т.ч. в рамках согласования ПД, прохождения общественных слушаний, прохождения экспертиз.</w:t>
            </w:r>
          </w:p>
          <w:p w14:paraId="5F3DC14A" w14:textId="77777777" w:rsidR="00215B0D" w:rsidRPr="00C26344" w:rsidRDefault="00215B0D" w:rsidP="00B27552">
            <w:pPr>
              <w:pStyle w:val="afff0"/>
              <w:numPr>
                <w:ilvl w:val="1"/>
                <w:numId w:val="39"/>
              </w:numPr>
              <w:suppressAutoHyphens/>
              <w:spacing w:after="0" w:line="240" w:lineRule="auto"/>
              <w:ind w:left="34" w:firstLine="0"/>
              <w:jc w:val="both"/>
              <w:rPr>
                <w:rStyle w:val="FontStyle35"/>
                <w:sz w:val="20"/>
                <w:szCs w:val="20"/>
              </w:rPr>
            </w:pPr>
            <w:r w:rsidRPr="00C26344">
              <w:rPr>
                <w:rStyle w:val="FontStyle35"/>
                <w:iCs/>
                <w:sz w:val="20"/>
                <w:szCs w:val="20"/>
              </w:rPr>
              <w:t xml:space="preserve">В случае, если это будет требоваться в соответствии с </w:t>
            </w:r>
            <w:r w:rsidRPr="00C26344">
              <w:rPr>
                <w:rFonts w:ascii="Times New Roman" w:hAnsi="Times New Roman"/>
                <w:bCs/>
                <w:color w:val="000000"/>
                <w:sz w:val="20"/>
                <w:szCs w:val="20"/>
              </w:rPr>
              <w:t>регламентирующими</w:t>
            </w:r>
            <w:r w:rsidRPr="00C26344">
              <w:rPr>
                <w:rStyle w:val="FontStyle35"/>
                <w:iCs/>
                <w:sz w:val="20"/>
                <w:szCs w:val="20"/>
              </w:rPr>
              <w:t xml:space="preserve"> документами, информационная модель представляется Подрядчиком на рассмотрение в ФАУ «</w:t>
            </w:r>
            <w:proofErr w:type="spellStart"/>
            <w:r w:rsidRPr="00C26344">
              <w:rPr>
                <w:rStyle w:val="FontStyle35"/>
                <w:iCs/>
                <w:sz w:val="20"/>
                <w:szCs w:val="20"/>
              </w:rPr>
              <w:t>Главгосэкспертиза</w:t>
            </w:r>
            <w:proofErr w:type="spellEnd"/>
            <w:r w:rsidRPr="00C26344">
              <w:rPr>
                <w:rStyle w:val="FontStyle35"/>
                <w:iCs/>
                <w:sz w:val="20"/>
                <w:szCs w:val="20"/>
              </w:rPr>
              <w:t xml:space="preserve"> России» совместно с проведением государственной экспертизы проектной документации (и результатов инженерных изысканий) и оценки информационной модели объекта капитального строительства. При этом информационная модель должна быть выполнена в соответствии с методическими и регламентирующими документами по подготовке таких информационных моделей;</w:t>
            </w:r>
          </w:p>
          <w:p w14:paraId="5F2D0D30"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hAnsi="Times New Roman"/>
                <w:sz w:val="20"/>
                <w:szCs w:val="20"/>
              </w:rPr>
            </w:pPr>
            <w:r w:rsidRPr="00C26344">
              <w:rPr>
                <w:rFonts w:ascii="Times New Roman" w:eastAsia="Times New Roman" w:hAnsi="Times New Roman"/>
                <w:bCs/>
                <w:color w:val="000000" w:themeColor="text1"/>
                <w:sz w:val="20"/>
                <w:szCs w:val="20"/>
                <w:lang w:eastAsia="ru-RU"/>
              </w:rPr>
              <w:lastRenderedPageBreak/>
              <w:t>Обеспечить доступ Заказчику к информационной модели на протяжении всего процесса разработки модели;</w:t>
            </w:r>
          </w:p>
          <w:p w14:paraId="5E5FC8C5"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Перед началом работ согласовать с Заказчиком используемое программное обеспечение, в том числе отечественное, если зарубежные аналоги недоступны, и необходимые разграничения;</w:t>
            </w:r>
          </w:p>
          <w:p w14:paraId="1BA621B5"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Перед началом работ уточнить у Заказчика требования к BIM;</w:t>
            </w:r>
          </w:p>
          <w:p w14:paraId="4F67E50F"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Организовать Общую среду данных для оперативного обмена отчетной документацией, просмотру, редактированию и утверждению ИМ;</w:t>
            </w:r>
          </w:p>
          <w:p w14:paraId="5FCB5527"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Общая среда данных должна обеспечивать доступ Заказчика, иных компаний, привлеченных Заказчиком и Подрядчиком к ИМ объекта и иной отчетной документации Подрядчика;</w:t>
            </w:r>
          </w:p>
          <w:p w14:paraId="168E97CE"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Общая среда данных должна позволять обеспечивать различные уровни доступа к информации. Заказчик должен иметь, как минимум, права на просмотр ИМ, включая атрибутивную информацию, комментирование ИМ и скачивание исходных файлов ИМ (в целом и по частям);</w:t>
            </w:r>
          </w:p>
          <w:p w14:paraId="77627D1E"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Общая среда данных должна обеспечивать логирование действий с целью исключения бесконтрольного изменения ИМ;</w:t>
            </w:r>
          </w:p>
          <w:p w14:paraId="1866EC73"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bCs/>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В рамках разработки информационной модели предусмотреть обмен данными в открытых (</w:t>
            </w:r>
            <w:r w:rsidRPr="00C26344">
              <w:rPr>
                <w:rFonts w:ascii="Times New Roman" w:eastAsia="Times New Roman" w:hAnsi="Times New Roman"/>
                <w:bCs/>
                <w:color w:val="000000" w:themeColor="text1"/>
                <w:sz w:val="20"/>
                <w:szCs w:val="20"/>
                <w:lang w:val="en-US" w:eastAsia="ru-RU"/>
              </w:rPr>
              <w:t>non</w:t>
            </w:r>
            <w:r w:rsidRPr="00C26344">
              <w:rPr>
                <w:rFonts w:ascii="Times New Roman" w:eastAsia="Times New Roman" w:hAnsi="Times New Roman"/>
                <w:bCs/>
                <w:color w:val="000000" w:themeColor="text1"/>
                <w:sz w:val="20"/>
                <w:szCs w:val="20"/>
                <w:lang w:eastAsia="ru-RU"/>
              </w:rPr>
              <w:t>-</w:t>
            </w:r>
            <w:r w:rsidRPr="00C26344">
              <w:rPr>
                <w:rFonts w:ascii="Times New Roman" w:eastAsia="Times New Roman" w:hAnsi="Times New Roman"/>
                <w:bCs/>
                <w:color w:val="000000" w:themeColor="text1"/>
                <w:sz w:val="20"/>
                <w:szCs w:val="20"/>
                <w:lang w:val="en-US" w:eastAsia="ru-RU"/>
              </w:rPr>
              <w:t>proprietary</w:t>
            </w:r>
            <w:r w:rsidRPr="00C26344">
              <w:rPr>
                <w:rFonts w:ascii="Times New Roman" w:eastAsia="Times New Roman" w:hAnsi="Times New Roman"/>
                <w:bCs/>
                <w:color w:val="000000" w:themeColor="text1"/>
                <w:sz w:val="20"/>
                <w:szCs w:val="20"/>
                <w:lang w:eastAsia="ru-RU"/>
              </w:rPr>
              <w:t>) форматах данных (</w:t>
            </w:r>
            <w:r w:rsidRPr="00C26344">
              <w:rPr>
                <w:rFonts w:ascii="Times New Roman" w:eastAsia="Times New Roman" w:hAnsi="Times New Roman"/>
                <w:bCs/>
                <w:color w:val="000000" w:themeColor="text1"/>
                <w:sz w:val="20"/>
                <w:szCs w:val="20"/>
                <w:lang w:val="en-US" w:eastAsia="ru-RU"/>
              </w:rPr>
              <w:t>IFC</w:t>
            </w:r>
            <w:r w:rsidRPr="00C26344">
              <w:rPr>
                <w:rFonts w:ascii="Times New Roman" w:eastAsia="Times New Roman" w:hAnsi="Times New Roman"/>
                <w:bCs/>
                <w:color w:val="000000" w:themeColor="text1"/>
                <w:sz w:val="20"/>
                <w:szCs w:val="20"/>
                <w:lang w:eastAsia="ru-RU"/>
              </w:rPr>
              <w:t xml:space="preserve">, </w:t>
            </w:r>
            <w:proofErr w:type="spellStart"/>
            <w:r w:rsidRPr="00C26344">
              <w:rPr>
                <w:rFonts w:ascii="Times New Roman" w:eastAsia="Times New Roman" w:hAnsi="Times New Roman"/>
                <w:bCs/>
                <w:color w:val="000000" w:themeColor="text1"/>
                <w:sz w:val="20"/>
                <w:szCs w:val="20"/>
                <w:lang w:val="en-US" w:eastAsia="ru-RU"/>
              </w:rPr>
              <w:t>COBie</w:t>
            </w:r>
            <w:proofErr w:type="spellEnd"/>
            <w:r w:rsidRPr="00C26344">
              <w:rPr>
                <w:rFonts w:ascii="Times New Roman" w:eastAsia="Times New Roman" w:hAnsi="Times New Roman"/>
                <w:bCs/>
                <w:color w:val="000000" w:themeColor="text1"/>
                <w:sz w:val="20"/>
                <w:szCs w:val="20"/>
                <w:lang w:eastAsia="ru-RU"/>
              </w:rPr>
              <w:t>) независимых от вендоров программного обеспечения.</w:t>
            </w:r>
          </w:p>
        </w:tc>
      </w:tr>
      <w:tr w:rsidR="00215B0D" w:rsidRPr="00C26344" w14:paraId="3004D3DD" w14:textId="77777777" w:rsidTr="00215B0D">
        <w:tc>
          <w:tcPr>
            <w:tcW w:w="675" w:type="dxa"/>
            <w:tcBorders>
              <w:top w:val="single" w:sz="4" w:space="0" w:color="auto"/>
              <w:left w:val="single" w:sz="4" w:space="0" w:color="auto"/>
              <w:bottom w:val="single" w:sz="4" w:space="0" w:color="auto"/>
              <w:right w:val="single" w:sz="4" w:space="0" w:color="auto"/>
            </w:tcBorders>
          </w:tcPr>
          <w:p w14:paraId="2158D8D2"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6882A9C2" w14:textId="77777777" w:rsidR="00215B0D" w:rsidRPr="00C26344" w:rsidRDefault="00215B0D" w:rsidP="00B27552">
            <w:pPr>
              <w:jc w:val="center"/>
              <w:rPr>
                <w:sz w:val="20"/>
                <w:szCs w:val="20"/>
              </w:rPr>
            </w:pPr>
            <w:r w:rsidRPr="00C26344">
              <w:rPr>
                <w:sz w:val="20"/>
                <w:szCs w:val="20"/>
              </w:rPr>
              <w:t>Требования к отчетности по договору</w:t>
            </w:r>
          </w:p>
        </w:tc>
        <w:tc>
          <w:tcPr>
            <w:tcW w:w="6804" w:type="dxa"/>
            <w:tcBorders>
              <w:top w:val="single" w:sz="4" w:space="0" w:color="auto"/>
              <w:left w:val="single" w:sz="4" w:space="0" w:color="auto"/>
              <w:bottom w:val="single" w:sz="4" w:space="0" w:color="auto"/>
              <w:right w:val="single" w:sz="4" w:space="0" w:color="auto"/>
            </w:tcBorders>
            <w:hideMark/>
          </w:tcPr>
          <w:p w14:paraId="77B75D87"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Производить актуализацию прогресса выполнения графика работ на еженедельной основе. Предоставлять Заказчику отчетность об освоенном объеме работ на основании актуализации графика работ на еженедельной основе;</w:t>
            </w:r>
          </w:p>
          <w:p w14:paraId="508BED04"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Не позднее 10 рабочих дней с начала работ разработать и согласовать с Заказчиком структуру проектных совещаний, направленных на контроль выполнения работ по проекту, обсуждение открытых вопросов, проведения междисциплинарного рассмотрения технических решений. Обеспечить участие ответственных представителей Подрядчика в совещаниях;</w:t>
            </w:r>
          </w:p>
          <w:p w14:paraId="23109EBA"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Не позднее 10 рабочих дней с начала работ разработать формат и наполнение еженедельной/ежемесячной/ежеквартальной отчетности;</w:t>
            </w:r>
          </w:p>
          <w:p w14:paraId="4FA60B1A"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bCs/>
                <w:color w:val="000000" w:themeColor="text1"/>
                <w:sz w:val="20"/>
                <w:szCs w:val="20"/>
                <w:lang w:eastAsia="ru-RU"/>
              </w:rPr>
              <w:t>Предусмотреть</w:t>
            </w:r>
            <w:r w:rsidRPr="00C26344">
              <w:rPr>
                <w:rFonts w:ascii="Times New Roman" w:eastAsia="Times New Roman" w:hAnsi="Times New Roman"/>
                <w:color w:val="000000" w:themeColor="text1"/>
                <w:sz w:val="20"/>
                <w:szCs w:val="20"/>
                <w:lang w:eastAsia="ru-RU"/>
              </w:rPr>
              <w:t xml:space="preserve"> участие специалистов Подрядчика в периодических совещаниях и риск-сессиях (в т. ч. HAZID, HAZOP), проводимых Заказчиком или иным исполнителем, привлекаемым Заказчиком.</w:t>
            </w:r>
          </w:p>
        </w:tc>
      </w:tr>
      <w:tr w:rsidR="00215B0D" w:rsidRPr="00C26344" w14:paraId="7780C6E2" w14:textId="77777777" w:rsidTr="00215B0D">
        <w:tc>
          <w:tcPr>
            <w:tcW w:w="675" w:type="dxa"/>
            <w:tcBorders>
              <w:top w:val="single" w:sz="4" w:space="0" w:color="auto"/>
              <w:left w:val="single" w:sz="4" w:space="0" w:color="auto"/>
              <w:bottom w:val="single" w:sz="4" w:space="0" w:color="auto"/>
              <w:right w:val="single" w:sz="4" w:space="0" w:color="auto"/>
            </w:tcBorders>
          </w:tcPr>
          <w:p w14:paraId="4440A2F2"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7EB7F9B3" w14:textId="77777777" w:rsidR="00215B0D" w:rsidRPr="00C26344" w:rsidRDefault="00215B0D" w:rsidP="00B27552">
            <w:pPr>
              <w:jc w:val="center"/>
              <w:rPr>
                <w:sz w:val="20"/>
                <w:szCs w:val="20"/>
              </w:rPr>
            </w:pPr>
            <w:r w:rsidRPr="00C26344">
              <w:rPr>
                <w:sz w:val="20"/>
                <w:szCs w:val="20"/>
              </w:rPr>
              <w:t>Порядок сдачи Работ</w:t>
            </w:r>
          </w:p>
        </w:tc>
        <w:tc>
          <w:tcPr>
            <w:tcW w:w="6804" w:type="dxa"/>
            <w:tcBorders>
              <w:top w:val="single" w:sz="4" w:space="0" w:color="auto"/>
              <w:left w:val="single" w:sz="4" w:space="0" w:color="auto"/>
              <w:bottom w:val="single" w:sz="4" w:space="0" w:color="auto"/>
              <w:right w:val="single" w:sz="4" w:space="0" w:color="auto"/>
            </w:tcBorders>
            <w:hideMark/>
          </w:tcPr>
          <w:p w14:paraId="72F3356B"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Подрядчик, после завершения обязательств по этапам разработки документации направляет Заказчику:</w:t>
            </w:r>
          </w:p>
          <w:p w14:paraId="77555190"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2 экземпляра документации на бумажных носителях (1 на русском и 1 на английском);</w:t>
            </w:r>
          </w:p>
          <w:p w14:paraId="1F26FFB8"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4 экземпляра на цифровых носителях (2 на русском языке и 2 на английском языке).</w:t>
            </w:r>
          </w:p>
          <w:p w14:paraId="362CF9CE"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Подрядчика, а также во время проведения совещаний;</w:t>
            </w:r>
          </w:p>
          <w:p w14:paraId="76782402"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После получения положительного заключения ФАУ «</w:t>
            </w:r>
            <w:proofErr w:type="spellStart"/>
            <w:r w:rsidRPr="00C26344">
              <w:rPr>
                <w:rFonts w:ascii="Times New Roman" w:eastAsia="Times New Roman" w:hAnsi="Times New Roman"/>
                <w:color w:val="000000" w:themeColor="text1"/>
                <w:sz w:val="20"/>
                <w:szCs w:val="20"/>
                <w:lang w:eastAsia="ru-RU"/>
              </w:rPr>
              <w:t>Главгосэкспертиза</w:t>
            </w:r>
            <w:proofErr w:type="spellEnd"/>
            <w:r w:rsidRPr="00C26344">
              <w:rPr>
                <w:rFonts w:ascii="Times New Roman" w:eastAsia="Times New Roman" w:hAnsi="Times New Roman"/>
                <w:color w:val="000000" w:themeColor="text1"/>
                <w:sz w:val="20"/>
                <w:szCs w:val="20"/>
                <w:lang w:eastAsia="ru-RU"/>
              </w:rPr>
              <w:t xml:space="preserve"> России» Подрядчик предоставляет Заказчику 8 экземпляров откорректированной проект</w:t>
            </w:r>
            <w:r w:rsidRPr="00C26344">
              <w:rPr>
                <w:rFonts w:ascii="Times New Roman" w:eastAsia="Times New Roman" w:hAnsi="Times New Roman"/>
                <w:color w:val="000000" w:themeColor="text1"/>
                <w:sz w:val="20"/>
                <w:szCs w:val="20"/>
                <w:lang w:eastAsia="ru-RU"/>
              </w:rPr>
              <w:softHyphen/>
              <w:t>ной документации на бумажных носителях (4 на русском языке и 4 на английском) и 6 экземпляров на цифровых носителях (3 на русском языке и 3 на английском). Дополнительные оригиналы и копии проектной документации предоставляются Подрядчиком в соответствии с условиями Контракта (Договора);</w:t>
            </w:r>
          </w:p>
          <w:p w14:paraId="7A0A4833"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Техническая документация предоставляется Заказчику на согласование на русском языке. После согласования документации Заказчиком Техническая документация предоставляется также на английском языке.</w:t>
            </w:r>
          </w:p>
        </w:tc>
      </w:tr>
      <w:tr w:rsidR="00215B0D" w:rsidRPr="00C26344" w14:paraId="36AA0712" w14:textId="77777777" w:rsidTr="00215B0D">
        <w:tc>
          <w:tcPr>
            <w:tcW w:w="675" w:type="dxa"/>
            <w:tcBorders>
              <w:top w:val="single" w:sz="4" w:space="0" w:color="auto"/>
              <w:left w:val="single" w:sz="4" w:space="0" w:color="auto"/>
              <w:bottom w:val="single" w:sz="4" w:space="0" w:color="auto"/>
              <w:right w:val="single" w:sz="4" w:space="0" w:color="auto"/>
            </w:tcBorders>
          </w:tcPr>
          <w:p w14:paraId="225ABDC5" w14:textId="77777777" w:rsidR="00215B0D" w:rsidRPr="00C26344" w:rsidRDefault="00215B0D" w:rsidP="00B27552">
            <w:pPr>
              <w:pStyle w:val="afff0"/>
              <w:numPr>
                <w:ilvl w:val="0"/>
                <w:numId w:val="39"/>
              </w:numPr>
              <w:spacing w:after="0" w:line="240" w:lineRule="auto"/>
              <w:jc w:val="both"/>
              <w:rPr>
                <w:rFonts w:ascii="Times New Roman" w:hAnsi="Times New Roman"/>
                <w:sz w:val="20"/>
                <w:szCs w:val="20"/>
              </w:rPr>
            </w:pPr>
          </w:p>
        </w:tc>
        <w:tc>
          <w:tcPr>
            <w:tcW w:w="2722" w:type="dxa"/>
            <w:tcBorders>
              <w:top w:val="single" w:sz="4" w:space="0" w:color="auto"/>
              <w:left w:val="single" w:sz="4" w:space="0" w:color="auto"/>
              <w:bottom w:val="single" w:sz="4" w:space="0" w:color="auto"/>
              <w:right w:val="single" w:sz="4" w:space="0" w:color="auto"/>
            </w:tcBorders>
            <w:hideMark/>
          </w:tcPr>
          <w:p w14:paraId="0E2EF72D" w14:textId="77777777" w:rsidR="00215B0D" w:rsidRPr="00C26344" w:rsidRDefault="00215B0D" w:rsidP="00B27552">
            <w:pPr>
              <w:jc w:val="center"/>
              <w:rPr>
                <w:sz w:val="20"/>
                <w:szCs w:val="20"/>
              </w:rPr>
            </w:pPr>
            <w:r w:rsidRPr="00C26344">
              <w:rPr>
                <w:sz w:val="20"/>
                <w:szCs w:val="20"/>
              </w:rPr>
              <w:t>Требования к передаче материалов</w:t>
            </w:r>
          </w:p>
        </w:tc>
        <w:tc>
          <w:tcPr>
            <w:tcW w:w="6804" w:type="dxa"/>
            <w:tcBorders>
              <w:top w:val="single" w:sz="4" w:space="0" w:color="auto"/>
              <w:left w:val="single" w:sz="4" w:space="0" w:color="auto"/>
              <w:bottom w:val="single" w:sz="4" w:space="0" w:color="auto"/>
              <w:right w:val="single" w:sz="4" w:space="0" w:color="auto"/>
            </w:tcBorders>
            <w:hideMark/>
          </w:tcPr>
          <w:p w14:paraId="3ACD2D33"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Комплекты электронных копий документов должны передаваться на лазерных дисках (CD-R или DVD-R), не имеющих физических повреждений и бумажных наклеек; </w:t>
            </w:r>
          </w:p>
          <w:p w14:paraId="6C4BCBAD"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На лицевой поверхности диска должна быть нанесена печатным способом маркировка с указанием: наименования проектной  документации, </w:t>
            </w:r>
            <w:r w:rsidRPr="00C26344">
              <w:rPr>
                <w:rFonts w:ascii="Times New Roman" w:eastAsia="Times New Roman" w:hAnsi="Times New Roman"/>
                <w:color w:val="000000" w:themeColor="text1"/>
                <w:sz w:val="20"/>
                <w:szCs w:val="20"/>
                <w:lang w:eastAsia="ru-RU"/>
              </w:rPr>
              <w:lastRenderedPageBreak/>
              <w:t>Заказчика, Подрядчика,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соответствующая маркировка. Диск должен быть защищён от записи;</w:t>
            </w:r>
          </w:p>
          <w:p w14:paraId="32D196FF"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Комплект электронных копий документов должен иметь электронную опись вложения в формате MS Excel с указанием номера диска, номера документа, номера редакции документа, наименования документа, наименований файлов, соответствующих документу; </w:t>
            </w:r>
          </w:p>
          <w:p w14:paraId="2D9A84E3"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Текстовые материалы должны быть представлены в формате MS Word 2010, графические материалы (чертежи) с подписями разработчика в исходном формате «</w:t>
            </w:r>
            <w:proofErr w:type="spellStart"/>
            <w:r w:rsidRPr="00C26344">
              <w:rPr>
                <w:rFonts w:ascii="Times New Roman" w:eastAsia="Times New Roman" w:hAnsi="Times New Roman"/>
                <w:color w:val="000000" w:themeColor="text1"/>
                <w:sz w:val="20"/>
                <w:szCs w:val="20"/>
                <w:lang w:eastAsia="ru-RU"/>
              </w:rPr>
              <w:t>AutoCAD</w:t>
            </w:r>
            <w:proofErr w:type="spellEnd"/>
            <w:r w:rsidRPr="00C26344">
              <w:rPr>
                <w:rFonts w:ascii="Times New Roman" w:eastAsia="Times New Roman" w:hAnsi="Times New Roman"/>
                <w:color w:val="000000" w:themeColor="text1"/>
                <w:sz w:val="20"/>
                <w:szCs w:val="20"/>
                <w:lang w:eastAsia="ru-RU"/>
              </w:rPr>
              <w:t xml:space="preserve">» и </w:t>
            </w:r>
            <w:proofErr w:type="spellStart"/>
            <w:r w:rsidRPr="00C26344">
              <w:rPr>
                <w:rFonts w:ascii="Times New Roman" w:eastAsia="Times New Roman" w:hAnsi="Times New Roman"/>
                <w:color w:val="000000" w:themeColor="text1"/>
                <w:sz w:val="20"/>
                <w:szCs w:val="20"/>
                <w:lang w:eastAsia="ru-RU"/>
              </w:rPr>
              <w:t>AdobeReader</w:t>
            </w:r>
            <w:proofErr w:type="spellEnd"/>
            <w:r w:rsidRPr="00C26344">
              <w:rPr>
                <w:rFonts w:ascii="Times New Roman" w:eastAsia="Times New Roman" w:hAnsi="Times New Roman"/>
                <w:color w:val="000000" w:themeColor="text1"/>
                <w:sz w:val="20"/>
                <w:szCs w:val="20"/>
                <w:lang w:eastAsia="ru-RU"/>
              </w:rPr>
              <w:t xml:space="preserve"> (*</w:t>
            </w:r>
            <w:proofErr w:type="spellStart"/>
            <w:r w:rsidRPr="00C26344">
              <w:rPr>
                <w:rFonts w:ascii="Times New Roman" w:eastAsia="Times New Roman" w:hAnsi="Times New Roman"/>
                <w:color w:val="000000" w:themeColor="text1"/>
                <w:sz w:val="20"/>
                <w:szCs w:val="20"/>
                <w:lang w:eastAsia="ru-RU"/>
              </w:rPr>
              <w:t>pdf</w:t>
            </w:r>
            <w:proofErr w:type="spellEnd"/>
            <w:r w:rsidRPr="00C26344">
              <w:rPr>
                <w:rFonts w:ascii="Times New Roman" w:eastAsia="Times New Roman" w:hAnsi="Times New Roman"/>
                <w:color w:val="000000" w:themeColor="text1"/>
                <w:sz w:val="20"/>
                <w:szCs w:val="20"/>
                <w:lang w:eastAsia="ru-RU"/>
              </w:rPr>
              <w:t xml:space="preserve">); </w:t>
            </w:r>
          </w:p>
          <w:p w14:paraId="1BE8C08C"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 xml:space="preserve">Вся отчетная документация в электронном виде должна быть так же предоставлена в формате PDF едиными томами (книгами), содержащими титульные листы и </w:t>
            </w:r>
            <w:proofErr w:type="spellStart"/>
            <w:r w:rsidRPr="00C26344">
              <w:rPr>
                <w:rFonts w:ascii="Times New Roman" w:eastAsia="Times New Roman" w:hAnsi="Times New Roman"/>
                <w:color w:val="000000" w:themeColor="text1"/>
                <w:sz w:val="20"/>
                <w:szCs w:val="20"/>
                <w:lang w:eastAsia="ru-RU"/>
              </w:rPr>
              <w:t>ИУЛы</w:t>
            </w:r>
            <w:proofErr w:type="spellEnd"/>
            <w:r w:rsidRPr="00C26344">
              <w:rPr>
                <w:rFonts w:ascii="Times New Roman" w:eastAsia="Times New Roman" w:hAnsi="Times New Roman"/>
                <w:color w:val="000000" w:themeColor="text1"/>
                <w:sz w:val="20"/>
                <w:szCs w:val="20"/>
                <w:lang w:eastAsia="ru-RU"/>
              </w:rPr>
              <w:t xml:space="preserve"> с синими подписями и печатями.</w:t>
            </w:r>
          </w:p>
          <w:p w14:paraId="4B2F8AA8"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Состав и содержание диска должно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79E73A07" w14:textId="77777777" w:rsidR="00215B0D" w:rsidRPr="00C26344" w:rsidRDefault="00215B0D" w:rsidP="00B27552">
            <w:pPr>
              <w:pStyle w:val="afff0"/>
              <w:numPr>
                <w:ilvl w:val="1"/>
                <w:numId w:val="39"/>
              </w:numPr>
              <w:suppressAutoHyphens/>
              <w:spacing w:after="0" w:line="240" w:lineRule="auto"/>
              <w:ind w:left="34" w:firstLine="0"/>
              <w:jc w:val="both"/>
              <w:rPr>
                <w:rFonts w:ascii="Times New Roman" w:eastAsia="Times New Roman" w:hAnsi="Times New Roman"/>
                <w:color w:val="000000" w:themeColor="text1"/>
                <w:sz w:val="20"/>
                <w:szCs w:val="20"/>
                <w:lang w:eastAsia="ru-RU"/>
              </w:rPr>
            </w:pPr>
            <w:r w:rsidRPr="00C26344">
              <w:rPr>
                <w:rFonts w:ascii="Times New Roman" w:eastAsia="Times New Roman" w:hAnsi="Times New Roman"/>
                <w:color w:val="000000" w:themeColor="text1"/>
                <w:sz w:val="20"/>
                <w:szCs w:val="20"/>
                <w:lang w:eastAsia="ru-RU"/>
              </w:rPr>
              <w:t>Файлы должны нормально открываться в режиме просмотра средствами операционной системы Windows 2000/XP/Vista/7/10.</w:t>
            </w:r>
          </w:p>
        </w:tc>
      </w:tr>
    </w:tbl>
    <w:p w14:paraId="33DE0000" w14:textId="77777777" w:rsidR="00215B0D" w:rsidRPr="00215B0D" w:rsidRDefault="00215B0D" w:rsidP="00215B0D">
      <w:pPr>
        <w:jc w:val="both"/>
        <w:rPr>
          <w:b/>
          <w:sz w:val="20"/>
          <w:szCs w:val="20"/>
        </w:rPr>
      </w:pPr>
    </w:p>
    <w:p w14:paraId="2F55BE6E" w14:textId="0777488C" w:rsidR="002B6CD9" w:rsidRPr="00215B0D" w:rsidRDefault="002B6CD9" w:rsidP="00460D95">
      <w:pPr>
        <w:suppressAutoHyphens/>
        <w:rPr>
          <w:b/>
          <w:i/>
          <w:sz w:val="20"/>
          <w:szCs w:val="20"/>
        </w:rPr>
      </w:pPr>
    </w:p>
    <w:p w14:paraId="0B948C40" w14:textId="77777777" w:rsidR="00215B0D" w:rsidRDefault="00215B0D" w:rsidP="007B010D">
      <w:pPr>
        <w:suppressAutoHyphens/>
        <w:rPr>
          <w:b/>
          <w:i/>
          <w:sz w:val="20"/>
          <w:szCs w:val="20"/>
        </w:rPr>
        <w:sectPr w:rsidR="00215B0D" w:rsidSect="000375DC">
          <w:pgSz w:w="11906" w:h="16838"/>
          <w:pgMar w:top="425" w:right="794" w:bottom="249" w:left="794" w:header="357" w:footer="0" w:gutter="0"/>
          <w:cols w:space="708"/>
          <w:docGrid w:linePitch="360"/>
        </w:sectPr>
      </w:pPr>
    </w:p>
    <w:p w14:paraId="653821E8" w14:textId="77777777" w:rsidR="00460D95" w:rsidRDefault="00460D95" w:rsidP="007B010D">
      <w:pPr>
        <w:suppressAutoHyphens/>
        <w:rPr>
          <w:b/>
          <w:i/>
          <w:sz w:val="20"/>
          <w:szCs w:val="20"/>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7761"/>
      </w:tblGrid>
      <w:tr w:rsidR="00B27552" w14:paraId="47212480" w14:textId="77777777" w:rsidTr="00B27552">
        <w:tc>
          <w:tcPr>
            <w:tcW w:w="2547" w:type="dxa"/>
          </w:tcPr>
          <w:p w14:paraId="14659C44" w14:textId="77777777" w:rsidR="00B27552" w:rsidRDefault="00B27552" w:rsidP="00F60E38">
            <w:pPr>
              <w:suppressAutoHyphens/>
              <w:rPr>
                <w:b/>
                <w:i/>
                <w:sz w:val="20"/>
                <w:szCs w:val="20"/>
              </w:rPr>
            </w:pPr>
          </w:p>
        </w:tc>
        <w:tc>
          <w:tcPr>
            <w:tcW w:w="7761" w:type="dxa"/>
          </w:tcPr>
          <w:p w14:paraId="18BB7E9E" w14:textId="77777777" w:rsidR="00B27552" w:rsidRDefault="00B27552" w:rsidP="00B27552">
            <w:pPr>
              <w:suppressAutoHyphens/>
              <w:jc w:val="right"/>
              <w:rPr>
                <w:b/>
                <w:i/>
                <w:sz w:val="20"/>
                <w:szCs w:val="20"/>
              </w:rPr>
            </w:pPr>
            <w:r w:rsidRPr="00DF52A4">
              <w:rPr>
                <w:b/>
                <w:i/>
                <w:sz w:val="20"/>
                <w:szCs w:val="20"/>
              </w:rPr>
              <w:t xml:space="preserve">Приложение № 2 </w:t>
            </w:r>
            <w:r w:rsidRPr="005833CE">
              <w:rPr>
                <w:b/>
                <w:i/>
                <w:sz w:val="20"/>
                <w:szCs w:val="20"/>
              </w:rPr>
              <w:t>к Документации на проведение</w:t>
            </w:r>
            <w:r>
              <w:rPr>
                <w:b/>
                <w:i/>
                <w:sz w:val="20"/>
                <w:szCs w:val="20"/>
              </w:rPr>
              <w:t xml:space="preserve"> </w:t>
            </w:r>
            <w:r w:rsidRPr="005833CE">
              <w:rPr>
                <w:b/>
                <w:i/>
                <w:sz w:val="20"/>
                <w:szCs w:val="20"/>
              </w:rPr>
              <w:t>открытого запроса предложений по выбору организации</w:t>
            </w:r>
            <w:r>
              <w:rPr>
                <w:b/>
                <w:i/>
                <w:sz w:val="20"/>
                <w:szCs w:val="20"/>
              </w:rPr>
              <w:t xml:space="preserve"> </w:t>
            </w:r>
            <w:r w:rsidRPr="005833CE">
              <w:rPr>
                <w:b/>
                <w:i/>
                <w:sz w:val="20"/>
                <w:szCs w:val="20"/>
              </w:rPr>
              <w:t>на</w:t>
            </w:r>
            <w:r>
              <w:rPr>
                <w:b/>
                <w:i/>
                <w:sz w:val="20"/>
                <w:szCs w:val="20"/>
              </w:rPr>
              <w:t xml:space="preserve"> </w:t>
            </w:r>
            <w:r w:rsidRPr="005833CE">
              <w:rPr>
                <w:b/>
                <w:i/>
                <w:sz w:val="20"/>
                <w:szCs w:val="20"/>
              </w:rPr>
              <w:t>право заключения договора на предмет:</w:t>
            </w:r>
            <w:r w:rsidRPr="0050729E">
              <w:t xml:space="preserve"> </w:t>
            </w:r>
            <w:r w:rsidRPr="00124DAA">
              <w:rPr>
                <w:b/>
                <w:i/>
                <w:sz w:val="20"/>
                <w:szCs w:val="20"/>
              </w:rPr>
              <w:t xml:space="preserve">«Выполнение работ по разработке </w:t>
            </w:r>
            <w:r>
              <w:rPr>
                <w:b/>
                <w:i/>
                <w:sz w:val="20"/>
                <w:szCs w:val="20"/>
              </w:rPr>
              <w:t xml:space="preserve">разделов проектной документации «Безопасность мореплавания» и «Средства навигационного оборудования» по объекту </w:t>
            </w:r>
          </w:p>
          <w:p w14:paraId="1928A3D0" w14:textId="4B6FBD3C" w:rsidR="00B27552" w:rsidRDefault="00B27552" w:rsidP="00B27552">
            <w:pPr>
              <w:suppressAutoHyphens/>
              <w:jc w:val="right"/>
              <w:rPr>
                <w:b/>
                <w:i/>
                <w:sz w:val="20"/>
                <w:szCs w:val="20"/>
              </w:rPr>
            </w:pPr>
            <w:r>
              <w:rPr>
                <w:b/>
                <w:i/>
                <w:sz w:val="20"/>
                <w:szCs w:val="20"/>
              </w:rPr>
              <w:t>«Западный транспортно-логистический узел</w:t>
            </w:r>
            <w:r w:rsidRPr="00124DAA">
              <w:rPr>
                <w:b/>
                <w:i/>
                <w:sz w:val="20"/>
                <w:szCs w:val="20"/>
              </w:rPr>
              <w:t>»</w:t>
            </w:r>
          </w:p>
        </w:tc>
      </w:tr>
    </w:tbl>
    <w:p w14:paraId="7B3FDC57" w14:textId="192942B1" w:rsidR="00C14078" w:rsidRDefault="00C14078" w:rsidP="00F60E38">
      <w:pPr>
        <w:suppressAutoHyphens/>
        <w:rPr>
          <w:b/>
          <w:i/>
          <w:sz w:val="20"/>
          <w:szCs w:val="20"/>
        </w:rPr>
      </w:pPr>
    </w:p>
    <w:p w14:paraId="6C7F50F0" w14:textId="7C83AF07" w:rsidR="00124DAA" w:rsidRPr="00124DAA" w:rsidRDefault="00124DAA" w:rsidP="00124DAA">
      <w:pPr>
        <w:suppressAutoHyphens/>
        <w:jc w:val="right"/>
        <w:rPr>
          <w:b/>
          <w:i/>
          <w:sz w:val="20"/>
          <w:szCs w:val="20"/>
        </w:rPr>
      </w:pPr>
    </w:p>
    <w:p w14:paraId="6B50FB40" w14:textId="77777777" w:rsidR="00124DAA" w:rsidRPr="00124DAA" w:rsidRDefault="00124DAA" w:rsidP="00124DAA">
      <w:pPr>
        <w:suppressAutoHyphens/>
        <w:ind w:right="141"/>
        <w:jc w:val="center"/>
        <w:rPr>
          <w:b/>
          <w:i/>
          <w:sz w:val="20"/>
          <w:szCs w:val="20"/>
        </w:rPr>
      </w:pPr>
    </w:p>
    <w:p w14:paraId="29E43379" w14:textId="15A54D1E"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42256D11" w14:textId="3F05C27F" w:rsidR="00124DAA" w:rsidRPr="00124DAA" w:rsidRDefault="00124DAA" w:rsidP="00124DAA">
      <w:pPr>
        <w:suppressAutoHyphens/>
        <w:ind w:right="141"/>
        <w:jc w:val="center"/>
        <w:rPr>
          <w:b/>
          <w:i/>
          <w:sz w:val="20"/>
          <w:szCs w:val="20"/>
        </w:rPr>
      </w:pPr>
      <w:r w:rsidRPr="00124DAA">
        <w:rPr>
          <w:b/>
          <w:i/>
          <w:sz w:val="20"/>
          <w:szCs w:val="20"/>
        </w:rPr>
        <w:t xml:space="preserve">«Выполнение работ по разработке </w:t>
      </w:r>
      <w:r w:rsidR="00433D8A">
        <w:rPr>
          <w:b/>
          <w:i/>
          <w:sz w:val="20"/>
          <w:szCs w:val="20"/>
        </w:rPr>
        <w:t>разделов проектной документации «Безопасность мореплавания» и «Средства навигационного оборудования» по объекту «Западный транспортно-логистический узел</w:t>
      </w:r>
      <w:r w:rsidRPr="00124DAA">
        <w:rPr>
          <w:b/>
          <w:i/>
          <w:sz w:val="20"/>
          <w:szCs w:val="20"/>
        </w:rPr>
        <w:t>»</w:t>
      </w:r>
    </w:p>
    <w:p w14:paraId="61801C89" w14:textId="77777777" w:rsidR="00796992" w:rsidRDefault="00796992" w:rsidP="00DF52A4">
      <w:pPr>
        <w:suppressAutoHyphens/>
        <w:jc w:val="both"/>
        <w:rPr>
          <w:bCs/>
          <w:spacing w:val="1"/>
          <w:sz w:val="20"/>
          <w:szCs w:val="20"/>
        </w:rPr>
      </w:pPr>
    </w:p>
    <w:p w14:paraId="005EB75D" w14:textId="564CF5D7"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2734837A" w:rsidR="00DF52A4"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p w14:paraId="24A49499" w14:textId="77777777" w:rsidR="000E7B3D" w:rsidRPr="00393FEC" w:rsidRDefault="000E7B3D" w:rsidP="00D51AD6">
      <w:pPr>
        <w:shd w:val="clear" w:color="auto" w:fill="FFFFFF"/>
        <w:ind w:left="-142" w:right="-172" w:firstLine="142"/>
        <w:jc w:val="both"/>
        <w:rPr>
          <w:bCs/>
          <w:spacing w:val="1"/>
          <w:sz w:val="20"/>
          <w:szCs w:val="20"/>
        </w:rPr>
      </w:pP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24DAA">
        <w:trPr>
          <w:trHeight w:val="183"/>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8E14D4" w:rsidRDefault="00101A99" w:rsidP="00101A99">
      <w:pPr>
        <w:jc w:val="center"/>
        <w:rPr>
          <w:b/>
          <w:sz w:val="20"/>
          <w:szCs w:val="20"/>
        </w:rPr>
      </w:pPr>
      <w:r w:rsidRPr="008E14D4">
        <w:rPr>
          <w:b/>
          <w:sz w:val="20"/>
          <w:szCs w:val="20"/>
        </w:rPr>
        <w:t xml:space="preserve">ЗАЯВКА НА УЧАСТИЕ В ОТКРЫТОМ ЗАПРОСЕ ПРЕДЛОЖЕНИЙ </w:t>
      </w:r>
    </w:p>
    <w:p w14:paraId="333D953E" w14:textId="77777777" w:rsidR="00097FF7" w:rsidRPr="008E14D4" w:rsidRDefault="00101A99" w:rsidP="002B6CD9">
      <w:pPr>
        <w:suppressAutoHyphens/>
        <w:jc w:val="center"/>
        <w:rPr>
          <w:sz w:val="20"/>
          <w:szCs w:val="20"/>
        </w:rPr>
      </w:pPr>
      <w:r w:rsidRPr="008E14D4">
        <w:rPr>
          <w:sz w:val="20"/>
          <w:szCs w:val="20"/>
        </w:rPr>
        <w:t xml:space="preserve">на право заключения договора на предмет: </w:t>
      </w:r>
    </w:p>
    <w:p w14:paraId="745B0C3B" w14:textId="28AD715C" w:rsidR="00097FF7" w:rsidRPr="008E14D4" w:rsidRDefault="00124DAA" w:rsidP="00124DAA">
      <w:pPr>
        <w:suppressAutoHyphens/>
        <w:ind w:right="141"/>
        <w:jc w:val="center"/>
        <w:rPr>
          <w:b/>
          <w:i/>
          <w:sz w:val="20"/>
          <w:szCs w:val="20"/>
        </w:rPr>
      </w:pPr>
      <w:r w:rsidRPr="008E14D4">
        <w:rPr>
          <w:b/>
          <w:i/>
          <w:sz w:val="20"/>
          <w:szCs w:val="20"/>
        </w:rPr>
        <w:t xml:space="preserve">«Выполнение работ по разработке </w:t>
      </w:r>
      <w:r w:rsidR="00433D8A" w:rsidRPr="008E14D4">
        <w:rPr>
          <w:b/>
          <w:i/>
          <w:sz w:val="20"/>
          <w:szCs w:val="20"/>
        </w:rPr>
        <w:t>разделов проектной документации «Безопасность мореплавания» и «Средства навигационного оборудования» по объекту «Западный транспортно-логистический узел</w:t>
      </w:r>
      <w:r w:rsidRPr="008E14D4">
        <w:rPr>
          <w:b/>
          <w:i/>
          <w:sz w:val="20"/>
          <w:szCs w:val="20"/>
        </w:rPr>
        <w:t>»</w:t>
      </w:r>
    </w:p>
    <w:p w14:paraId="44934927" w14:textId="77777777" w:rsidR="00796992" w:rsidRPr="008E14D4" w:rsidRDefault="00796992" w:rsidP="00796992">
      <w:pPr>
        <w:spacing w:line="259" w:lineRule="auto"/>
        <w:jc w:val="center"/>
        <w:rPr>
          <w:b/>
          <w:bCs/>
          <w:sz w:val="20"/>
          <w:szCs w:val="20"/>
          <w:u w:val="single"/>
        </w:rPr>
      </w:pPr>
    </w:p>
    <w:p w14:paraId="020691CA" w14:textId="012C384D" w:rsidR="00101A99" w:rsidRPr="008E14D4" w:rsidRDefault="008B1935" w:rsidP="00860153">
      <w:pPr>
        <w:spacing w:line="259" w:lineRule="auto"/>
        <w:jc w:val="center"/>
        <w:rPr>
          <w:b/>
          <w:bCs/>
          <w:sz w:val="20"/>
          <w:szCs w:val="20"/>
          <w:u w:val="single"/>
        </w:rPr>
      </w:pPr>
      <w:r w:rsidRPr="008E14D4">
        <w:rPr>
          <w:b/>
          <w:bCs/>
          <w:sz w:val="20"/>
          <w:szCs w:val="20"/>
          <w:u w:val="single"/>
        </w:rPr>
        <w:t>(ИЗВЕЩЕНИЕ</w:t>
      </w:r>
      <w:r w:rsidR="00101A99" w:rsidRPr="008E14D4">
        <w:rPr>
          <w:b/>
          <w:bCs/>
          <w:sz w:val="20"/>
          <w:szCs w:val="20"/>
          <w:u w:val="single"/>
        </w:rPr>
        <w:t xml:space="preserve"> №           </w:t>
      </w:r>
      <w:r w:rsidR="00E01B6D" w:rsidRPr="008E14D4">
        <w:rPr>
          <w:b/>
          <w:bCs/>
          <w:sz w:val="20"/>
          <w:szCs w:val="20"/>
          <w:u w:val="single"/>
        </w:rPr>
        <w:t xml:space="preserve">               от           </w:t>
      </w:r>
      <w:r w:rsidR="00433D8A" w:rsidRPr="008E14D4">
        <w:rPr>
          <w:b/>
          <w:bCs/>
          <w:sz w:val="20"/>
          <w:szCs w:val="20"/>
          <w:u w:val="single"/>
        </w:rPr>
        <w:t>2023</w:t>
      </w:r>
      <w:r w:rsidR="00E01B6D" w:rsidRPr="008E14D4">
        <w:rPr>
          <w:b/>
          <w:bCs/>
          <w:sz w:val="20"/>
          <w:szCs w:val="20"/>
          <w:u w:val="single"/>
        </w:rPr>
        <w:t xml:space="preserve"> </w:t>
      </w:r>
      <w:r w:rsidR="00101A99" w:rsidRPr="008E14D4">
        <w:rPr>
          <w:b/>
          <w:bCs/>
          <w:sz w:val="20"/>
          <w:szCs w:val="20"/>
          <w:u w:val="single"/>
        </w:rPr>
        <w:t>год.)</w:t>
      </w:r>
    </w:p>
    <w:p w14:paraId="51139274" w14:textId="77777777" w:rsidR="00101A99" w:rsidRPr="008E14D4" w:rsidRDefault="00101A99" w:rsidP="00101A99">
      <w:pPr>
        <w:spacing w:line="259" w:lineRule="auto"/>
        <w:jc w:val="center"/>
        <w:rPr>
          <w:b/>
          <w:bCs/>
          <w:sz w:val="20"/>
          <w:szCs w:val="20"/>
          <w:u w:val="single"/>
        </w:rPr>
      </w:pPr>
    </w:p>
    <w:p w14:paraId="76E63C17" w14:textId="77777777" w:rsidR="00101A99" w:rsidRPr="008E14D4" w:rsidRDefault="00101A99" w:rsidP="00101A99">
      <w:pPr>
        <w:suppressAutoHyphens/>
        <w:jc w:val="center"/>
        <w:rPr>
          <w:spacing w:val="-1"/>
          <w:sz w:val="20"/>
          <w:szCs w:val="20"/>
        </w:rPr>
      </w:pPr>
      <w:r w:rsidRPr="008E14D4">
        <w:rPr>
          <w:spacing w:val="-1"/>
          <w:sz w:val="20"/>
          <w:szCs w:val="20"/>
        </w:rPr>
        <w:t xml:space="preserve">Изучив Документацию на право заключения </w:t>
      </w:r>
      <w:r w:rsidRPr="008E14D4">
        <w:rPr>
          <w:spacing w:val="-2"/>
          <w:sz w:val="20"/>
          <w:szCs w:val="20"/>
        </w:rPr>
        <w:t xml:space="preserve">вышеупомянутого договора, а также применимые к данному </w:t>
      </w:r>
      <w:r w:rsidRPr="008E14D4">
        <w:rPr>
          <w:sz w:val="20"/>
          <w:szCs w:val="20"/>
        </w:rPr>
        <w:t>открытому запросу предложений</w:t>
      </w:r>
      <w:r w:rsidRPr="008E14D4">
        <w:rPr>
          <w:spacing w:val="-2"/>
          <w:sz w:val="20"/>
          <w:szCs w:val="20"/>
        </w:rPr>
        <w:t xml:space="preserve"> </w:t>
      </w:r>
      <w:r w:rsidRPr="008E14D4">
        <w:rPr>
          <w:spacing w:val="-1"/>
          <w:sz w:val="20"/>
          <w:szCs w:val="20"/>
        </w:rPr>
        <w:t>законодательство и нормативно-правовые акты,</w:t>
      </w:r>
    </w:p>
    <w:p w14:paraId="799C27ED" w14:textId="77777777" w:rsidR="00101A99" w:rsidRPr="008E14D4" w:rsidRDefault="00101A99" w:rsidP="00101A99">
      <w:pPr>
        <w:shd w:val="clear" w:color="auto" w:fill="FFFFFF"/>
        <w:jc w:val="center"/>
        <w:rPr>
          <w:sz w:val="20"/>
          <w:szCs w:val="20"/>
        </w:rPr>
      </w:pPr>
      <w:r w:rsidRPr="008E14D4">
        <w:rPr>
          <w:sz w:val="20"/>
          <w:szCs w:val="20"/>
        </w:rPr>
        <w:t>_____________________________________________________________________________</w:t>
      </w:r>
    </w:p>
    <w:p w14:paraId="76B4ACC0" w14:textId="77777777" w:rsidR="00101A99" w:rsidRPr="008E14D4" w:rsidRDefault="00101A99" w:rsidP="00101A99">
      <w:pPr>
        <w:shd w:val="clear" w:color="auto" w:fill="FFFFFF"/>
        <w:jc w:val="center"/>
        <w:rPr>
          <w:sz w:val="20"/>
          <w:szCs w:val="20"/>
        </w:rPr>
      </w:pPr>
      <w:r w:rsidRPr="008E14D4">
        <w:rPr>
          <w:i/>
          <w:iCs/>
          <w:spacing w:val="4"/>
          <w:sz w:val="20"/>
          <w:szCs w:val="20"/>
        </w:rPr>
        <w:t>(наименование организации - Участника закупки)</w:t>
      </w:r>
    </w:p>
    <w:p w14:paraId="0C54331F" w14:textId="77777777" w:rsidR="00101A99" w:rsidRPr="008E14D4" w:rsidRDefault="00101A99" w:rsidP="00101A99">
      <w:pPr>
        <w:shd w:val="clear" w:color="auto" w:fill="FFFFFF"/>
        <w:rPr>
          <w:sz w:val="20"/>
          <w:szCs w:val="20"/>
        </w:rPr>
      </w:pPr>
      <w:r w:rsidRPr="008E14D4">
        <w:rPr>
          <w:spacing w:val="-6"/>
          <w:sz w:val="20"/>
          <w:szCs w:val="20"/>
        </w:rPr>
        <w:t>в лице _</w:t>
      </w:r>
      <w:r w:rsidRPr="008E14D4">
        <w:rPr>
          <w:sz w:val="20"/>
          <w:szCs w:val="20"/>
        </w:rPr>
        <w:t>___________________________________________________________________________</w:t>
      </w:r>
    </w:p>
    <w:p w14:paraId="1539D8FF" w14:textId="77777777" w:rsidR="00101A99" w:rsidRPr="008E14D4" w:rsidRDefault="00101A99" w:rsidP="00101A99">
      <w:pPr>
        <w:shd w:val="clear" w:color="auto" w:fill="FFFFFF"/>
        <w:jc w:val="center"/>
        <w:rPr>
          <w:sz w:val="20"/>
          <w:szCs w:val="20"/>
        </w:rPr>
      </w:pPr>
      <w:r w:rsidRPr="008E14D4">
        <w:rPr>
          <w:i/>
          <w:iCs/>
          <w:spacing w:val="4"/>
          <w:sz w:val="20"/>
          <w:szCs w:val="20"/>
        </w:rPr>
        <w:t>(наименование должности руководителя и его Ф.И.О)</w:t>
      </w:r>
    </w:p>
    <w:p w14:paraId="674672F8" w14:textId="77777777" w:rsidR="00101A99" w:rsidRPr="008E14D4" w:rsidRDefault="00101A99" w:rsidP="00101A99">
      <w:pPr>
        <w:shd w:val="clear" w:color="auto" w:fill="FFFFFF"/>
        <w:jc w:val="both"/>
        <w:rPr>
          <w:sz w:val="20"/>
          <w:szCs w:val="20"/>
        </w:rPr>
      </w:pPr>
      <w:r w:rsidRPr="008E14D4">
        <w:rPr>
          <w:sz w:val="20"/>
          <w:szCs w:val="20"/>
        </w:rPr>
        <w:t>сообщает о согласии участвовать в открытом запросе предложений на условиях, установлен</w:t>
      </w:r>
      <w:r w:rsidRPr="008E14D4">
        <w:rPr>
          <w:spacing w:val="-1"/>
          <w:sz w:val="20"/>
          <w:szCs w:val="20"/>
        </w:rPr>
        <w:t>ных в указанных выше документах, и направляет настоящую заявку.</w:t>
      </w:r>
    </w:p>
    <w:p w14:paraId="14B5871D" w14:textId="77777777" w:rsidR="00101A99" w:rsidRPr="008E14D4" w:rsidRDefault="00101A99" w:rsidP="00101A99">
      <w:pPr>
        <w:shd w:val="clear" w:color="auto" w:fill="FFFFFF"/>
        <w:tabs>
          <w:tab w:val="left" w:leader="underscore" w:pos="5472"/>
        </w:tabs>
        <w:suppressAutoHyphens/>
        <w:jc w:val="both"/>
        <w:rPr>
          <w:sz w:val="20"/>
          <w:szCs w:val="20"/>
          <w:lang w:eastAsia="ar-SA"/>
        </w:rPr>
      </w:pPr>
    </w:p>
    <w:p w14:paraId="130D100C" w14:textId="71187827" w:rsidR="00101A99" w:rsidRPr="008E14D4" w:rsidRDefault="00101A99" w:rsidP="00101A99">
      <w:pPr>
        <w:shd w:val="clear" w:color="auto" w:fill="FFFFFF"/>
        <w:tabs>
          <w:tab w:val="left" w:leader="underscore" w:pos="5472"/>
        </w:tabs>
        <w:suppressAutoHyphens/>
        <w:ind w:firstLine="709"/>
        <w:jc w:val="both"/>
        <w:rPr>
          <w:sz w:val="20"/>
          <w:szCs w:val="20"/>
          <w:lang w:eastAsia="ar-SA"/>
        </w:rPr>
      </w:pPr>
      <w:r w:rsidRPr="008E14D4">
        <w:rPr>
          <w:sz w:val="20"/>
          <w:szCs w:val="20"/>
          <w:lang w:eastAsia="ar-SA"/>
        </w:rPr>
        <w:t>Мы согласны выполнит</w:t>
      </w:r>
      <w:r w:rsidR="00CD5492" w:rsidRPr="008E14D4">
        <w:rPr>
          <w:sz w:val="20"/>
          <w:szCs w:val="20"/>
          <w:lang w:eastAsia="ar-SA"/>
        </w:rPr>
        <w:t>ь работы</w:t>
      </w:r>
      <w:r w:rsidRPr="008E14D4">
        <w:rPr>
          <w:sz w:val="20"/>
          <w:szCs w:val="20"/>
          <w:lang w:eastAsia="ar-SA"/>
        </w:rPr>
        <w:t xml:space="preserve">, предусмотренные открытым запросом предложений, в соответствии с требованиями </w:t>
      </w:r>
      <w:r w:rsidR="00454180" w:rsidRPr="008E14D4">
        <w:rPr>
          <w:sz w:val="20"/>
          <w:szCs w:val="20"/>
          <w:lang w:eastAsia="ar-SA"/>
        </w:rPr>
        <w:t>Д</w:t>
      </w:r>
      <w:r w:rsidRPr="008E14D4">
        <w:rPr>
          <w:sz w:val="20"/>
          <w:szCs w:val="20"/>
          <w:lang w:eastAsia="ar-SA"/>
        </w:rPr>
        <w:t>окументации и на условиях, которые мы представили в настоящем предложении, на следующих условиях:</w:t>
      </w:r>
    </w:p>
    <w:p w14:paraId="772D4BC9" w14:textId="77777777" w:rsidR="00101A99" w:rsidRPr="008E14D4"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8E14D4">
        <w:rPr>
          <w:b/>
          <w:color w:val="000000"/>
          <w:sz w:val="20"/>
          <w:szCs w:val="20"/>
        </w:rPr>
        <w:t>Принадлежность к СМП:</w:t>
      </w:r>
      <w:r w:rsidRPr="008E14D4">
        <w:rPr>
          <w:color w:val="000000"/>
          <w:sz w:val="20"/>
          <w:szCs w:val="20"/>
        </w:rPr>
        <w:t xml:space="preserve"> да/нет </w:t>
      </w:r>
      <w:r w:rsidRPr="008E14D4">
        <w:rPr>
          <w:i/>
          <w:color w:val="000000"/>
          <w:sz w:val="20"/>
          <w:szCs w:val="20"/>
        </w:rPr>
        <w:t>(нужное оставить)</w:t>
      </w:r>
    </w:p>
    <w:p w14:paraId="1FC15D66" w14:textId="4BE7D09E" w:rsidR="00101A99" w:rsidRPr="008E14D4" w:rsidRDefault="00101A99" w:rsidP="00101A99">
      <w:pPr>
        <w:shd w:val="clear" w:color="auto" w:fill="FFFFFF"/>
        <w:tabs>
          <w:tab w:val="left" w:pos="2196"/>
        </w:tabs>
        <w:ind w:firstLine="709"/>
        <w:jc w:val="both"/>
        <w:rPr>
          <w:sz w:val="20"/>
          <w:szCs w:val="20"/>
        </w:rPr>
      </w:pPr>
      <w:r w:rsidRPr="008E14D4">
        <w:rPr>
          <w:spacing w:val="3"/>
          <w:sz w:val="20"/>
          <w:szCs w:val="20"/>
        </w:rPr>
        <w:t xml:space="preserve">Мы ознакомлены с материалами </w:t>
      </w:r>
      <w:r w:rsidRPr="008E14D4">
        <w:rPr>
          <w:sz w:val="20"/>
          <w:szCs w:val="20"/>
        </w:rPr>
        <w:t>Задания на разработку</w:t>
      </w:r>
      <w:r w:rsidRPr="008E14D4">
        <w:rPr>
          <w:spacing w:val="-1"/>
          <w:sz w:val="20"/>
          <w:szCs w:val="20"/>
        </w:rPr>
        <w:t>, влияющими на стоимость выполнения работ.</w:t>
      </w:r>
      <w:r w:rsidRPr="008E14D4">
        <w:rPr>
          <w:sz w:val="20"/>
          <w:szCs w:val="20"/>
        </w:rPr>
        <w:t xml:space="preserve"> </w:t>
      </w:r>
      <w:r w:rsidRPr="008E14D4">
        <w:rPr>
          <w:spacing w:val="4"/>
          <w:sz w:val="20"/>
          <w:szCs w:val="20"/>
        </w:rPr>
        <w:t xml:space="preserve">Мы согласны с тем, </w:t>
      </w:r>
      <w:r w:rsidR="008B1935" w:rsidRPr="008E14D4">
        <w:rPr>
          <w:spacing w:val="4"/>
          <w:sz w:val="20"/>
          <w:szCs w:val="20"/>
        </w:rPr>
        <w:t>что в случае, если</w:t>
      </w:r>
      <w:r w:rsidRPr="008E14D4">
        <w:rPr>
          <w:spacing w:val="4"/>
          <w:sz w:val="20"/>
          <w:szCs w:val="20"/>
        </w:rPr>
        <w:t xml:space="preserve"> нами не были учтены ка</w:t>
      </w:r>
      <w:r w:rsidRPr="008E14D4">
        <w:rPr>
          <w:spacing w:val="7"/>
          <w:sz w:val="20"/>
          <w:szCs w:val="20"/>
        </w:rPr>
        <w:t xml:space="preserve">кие-либо </w:t>
      </w:r>
      <w:r w:rsidRPr="008E14D4">
        <w:rPr>
          <w:sz w:val="20"/>
          <w:szCs w:val="20"/>
        </w:rPr>
        <w:t xml:space="preserve">расценки на </w:t>
      </w:r>
      <w:r w:rsidR="00CD5492" w:rsidRPr="008E14D4">
        <w:rPr>
          <w:sz w:val="20"/>
          <w:szCs w:val="20"/>
        </w:rPr>
        <w:t>выполнение работ</w:t>
      </w:r>
      <w:r w:rsidRPr="008E14D4">
        <w:rPr>
          <w:sz w:val="20"/>
          <w:szCs w:val="20"/>
        </w:rPr>
        <w:t xml:space="preserve">, составляющих полный комплекс работ по предмету открытого запроса предложений, данная </w:t>
      </w:r>
      <w:r w:rsidR="00CD5492" w:rsidRPr="008E14D4">
        <w:rPr>
          <w:sz w:val="20"/>
          <w:szCs w:val="20"/>
        </w:rPr>
        <w:t>работа</w:t>
      </w:r>
      <w:r w:rsidRPr="008E14D4">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8E14D4" w:rsidRDefault="00101A99" w:rsidP="00101A99">
      <w:pPr>
        <w:shd w:val="clear" w:color="auto" w:fill="FFFFFF"/>
        <w:tabs>
          <w:tab w:val="left" w:pos="2131"/>
        </w:tabs>
        <w:ind w:firstLine="709"/>
        <w:jc w:val="both"/>
        <w:rPr>
          <w:sz w:val="20"/>
          <w:szCs w:val="20"/>
        </w:rPr>
      </w:pPr>
      <w:r w:rsidRPr="008E14D4">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DABEE1E" w:rsidR="00101A99" w:rsidRPr="008E14D4" w:rsidRDefault="00101A99" w:rsidP="00101A99">
      <w:pPr>
        <w:shd w:val="clear" w:color="auto" w:fill="FFFFFF"/>
        <w:tabs>
          <w:tab w:val="left" w:pos="2131"/>
        </w:tabs>
        <w:ind w:firstLine="709"/>
        <w:jc w:val="both"/>
        <w:rPr>
          <w:sz w:val="20"/>
          <w:szCs w:val="20"/>
        </w:rPr>
      </w:pPr>
      <w:r w:rsidRPr="008E14D4">
        <w:rPr>
          <w:sz w:val="20"/>
          <w:szCs w:val="20"/>
        </w:rPr>
        <w:t>Если наш</w:t>
      </w:r>
      <w:r w:rsidR="00713217" w:rsidRPr="008E14D4">
        <w:rPr>
          <w:sz w:val="20"/>
          <w:szCs w:val="20"/>
        </w:rPr>
        <w:t>е</w:t>
      </w:r>
      <w:r w:rsidRPr="008E14D4">
        <w:rPr>
          <w:sz w:val="20"/>
          <w:szCs w:val="20"/>
        </w:rPr>
        <w:t xml:space="preserve"> предложени</w:t>
      </w:r>
      <w:r w:rsidR="00713217" w:rsidRPr="008E14D4">
        <w:rPr>
          <w:sz w:val="20"/>
          <w:szCs w:val="20"/>
        </w:rPr>
        <w:t>е</w:t>
      </w:r>
      <w:r w:rsidRPr="008E14D4">
        <w:rPr>
          <w:sz w:val="20"/>
          <w:szCs w:val="20"/>
        </w:rPr>
        <w:t>, изложенн</w:t>
      </w:r>
      <w:r w:rsidR="00713217" w:rsidRPr="008E14D4">
        <w:rPr>
          <w:sz w:val="20"/>
          <w:szCs w:val="20"/>
        </w:rPr>
        <w:t>ое</w:t>
      </w:r>
      <w:r w:rsidRPr="008E14D4">
        <w:rPr>
          <w:sz w:val="20"/>
          <w:szCs w:val="20"/>
        </w:rPr>
        <w:t xml:space="preserve"> выше, буд</w:t>
      </w:r>
      <w:r w:rsidR="00713217" w:rsidRPr="008E14D4">
        <w:rPr>
          <w:sz w:val="20"/>
          <w:szCs w:val="20"/>
        </w:rPr>
        <w:t>е</w:t>
      </w:r>
      <w:r w:rsidRPr="008E14D4">
        <w:rPr>
          <w:sz w:val="20"/>
          <w:szCs w:val="20"/>
        </w:rPr>
        <w:t>т принят</w:t>
      </w:r>
      <w:r w:rsidR="00713217" w:rsidRPr="008E14D4">
        <w:rPr>
          <w:sz w:val="20"/>
          <w:szCs w:val="20"/>
        </w:rPr>
        <w:t>о</w:t>
      </w:r>
      <w:r w:rsidRPr="008E14D4">
        <w:rPr>
          <w:sz w:val="20"/>
          <w:szCs w:val="20"/>
        </w:rPr>
        <w:t xml:space="preserve">, мы берем на себя обязательство </w:t>
      </w:r>
      <w:r w:rsidR="00251615" w:rsidRPr="008E14D4">
        <w:rPr>
          <w:sz w:val="20"/>
          <w:szCs w:val="20"/>
        </w:rPr>
        <w:t>выполнить раб</w:t>
      </w:r>
      <w:r w:rsidR="00CD5492" w:rsidRPr="008E14D4">
        <w:rPr>
          <w:sz w:val="20"/>
          <w:szCs w:val="20"/>
        </w:rPr>
        <w:t>оты</w:t>
      </w:r>
      <w:r w:rsidRPr="008E14D4">
        <w:rPr>
          <w:sz w:val="20"/>
          <w:szCs w:val="20"/>
        </w:rPr>
        <w:t xml:space="preserve"> в соответствии с требованиями документации, Заданием на разработку и согласно </w:t>
      </w:r>
      <w:r w:rsidR="00CA196F" w:rsidRPr="008E14D4">
        <w:rPr>
          <w:sz w:val="20"/>
          <w:szCs w:val="20"/>
        </w:rPr>
        <w:t>нашему предложению</w:t>
      </w:r>
      <w:r w:rsidRPr="008E14D4">
        <w:rPr>
          <w:sz w:val="20"/>
          <w:szCs w:val="20"/>
        </w:rPr>
        <w:t>.</w:t>
      </w:r>
    </w:p>
    <w:p w14:paraId="3744287C" w14:textId="77777777" w:rsidR="00101A99" w:rsidRPr="008E14D4" w:rsidRDefault="00101A99" w:rsidP="00101A99">
      <w:pPr>
        <w:shd w:val="clear" w:color="auto" w:fill="FFFFFF"/>
        <w:tabs>
          <w:tab w:val="left" w:pos="2131"/>
        </w:tabs>
        <w:ind w:firstLine="709"/>
        <w:jc w:val="both"/>
        <w:rPr>
          <w:spacing w:val="-12"/>
          <w:sz w:val="20"/>
          <w:szCs w:val="20"/>
        </w:rPr>
      </w:pPr>
      <w:r w:rsidRPr="008E14D4">
        <w:rPr>
          <w:spacing w:val="4"/>
          <w:sz w:val="20"/>
          <w:szCs w:val="20"/>
        </w:rPr>
        <w:t>Настоящей Заявкой подтверждаем, что против</w:t>
      </w:r>
    </w:p>
    <w:p w14:paraId="2BEB2BCE" w14:textId="3A3E6C8D" w:rsidR="00101A99" w:rsidRPr="008E14D4" w:rsidRDefault="00101A99" w:rsidP="008B1935">
      <w:pPr>
        <w:shd w:val="clear" w:color="auto" w:fill="FFFFFF"/>
        <w:tabs>
          <w:tab w:val="left" w:pos="2131"/>
        </w:tabs>
        <w:ind w:firstLine="709"/>
        <w:jc w:val="both"/>
        <w:rPr>
          <w:spacing w:val="4"/>
          <w:sz w:val="20"/>
          <w:szCs w:val="20"/>
        </w:rPr>
      </w:pPr>
      <w:r w:rsidRPr="008E14D4">
        <w:rPr>
          <w:spacing w:val="4"/>
          <w:sz w:val="20"/>
          <w:szCs w:val="20"/>
        </w:rPr>
        <w:t>__________________________________________________________________________</w:t>
      </w:r>
    </w:p>
    <w:p w14:paraId="24B410EE" w14:textId="67D2C37B" w:rsidR="00101A99" w:rsidRPr="008E14D4" w:rsidRDefault="00101A99" w:rsidP="008B1935">
      <w:pPr>
        <w:shd w:val="clear" w:color="auto" w:fill="FFFFFF"/>
        <w:ind w:firstLine="709"/>
        <w:jc w:val="center"/>
        <w:rPr>
          <w:i/>
          <w:iCs/>
          <w:spacing w:val="4"/>
          <w:sz w:val="20"/>
          <w:szCs w:val="20"/>
        </w:rPr>
      </w:pPr>
      <w:r w:rsidRPr="008E14D4">
        <w:rPr>
          <w:i/>
          <w:iCs/>
          <w:spacing w:val="4"/>
          <w:sz w:val="20"/>
          <w:szCs w:val="20"/>
        </w:rPr>
        <w:t>(наименование организации - Участника закупки)</w:t>
      </w:r>
    </w:p>
    <w:p w14:paraId="2AFA3E93" w14:textId="77777777" w:rsidR="00101A99" w:rsidRPr="008E14D4" w:rsidRDefault="00101A99" w:rsidP="00101A99">
      <w:pPr>
        <w:shd w:val="clear" w:color="auto" w:fill="FFFFFF"/>
        <w:tabs>
          <w:tab w:val="left" w:leader="underscore" w:pos="4745"/>
        </w:tabs>
        <w:ind w:firstLine="709"/>
        <w:jc w:val="both"/>
        <w:rPr>
          <w:spacing w:val="3"/>
          <w:sz w:val="20"/>
          <w:szCs w:val="20"/>
        </w:rPr>
      </w:pPr>
      <w:r w:rsidRPr="008E14D4">
        <w:rPr>
          <w:spacing w:val="4"/>
          <w:sz w:val="20"/>
          <w:szCs w:val="20"/>
        </w:rPr>
        <w:t xml:space="preserve">не проводится процедура ликвидации, банкротства, деятельность не приостановлена, а также, что </w:t>
      </w:r>
      <w:r w:rsidRPr="008E14D4">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8E14D4">
        <w:rPr>
          <w:spacing w:val="3"/>
          <w:sz w:val="20"/>
          <w:szCs w:val="20"/>
        </w:rPr>
        <w:t>.</w:t>
      </w:r>
    </w:p>
    <w:p w14:paraId="5D3F4526" w14:textId="77777777" w:rsidR="00101A99" w:rsidRPr="008E14D4" w:rsidRDefault="00101A99" w:rsidP="00101A99">
      <w:pPr>
        <w:shd w:val="clear" w:color="auto" w:fill="FFFFFF"/>
        <w:tabs>
          <w:tab w:val="left" w:leader="underscore" w:pos="4745"/>
        </w:tabs>
        <w:ind w:firstLine="709"/>
        <w:jc w:val="both"/>
        <w:rPr>
          <w:sz w:val="20"/>
          <w:szCs w:val="20"/>
        </w:rPr>
      </w:pPr>
      <w:r w:rsidRPr="008E14D4">
        <w:rPr>
          <w:sz w:val="20"/>
          <w:szCs w:val="20"/>
        </w:rPr>
        <w:t xml:space="preserve">На имущество __________________________ </w:t>
      </w:r>
      <w:r w:rsidRPr="008E14D4">
        <w:rPr>
          <w:i/>
          <w:sz w:val="20"/>
          <w:szCs w:val="20"/>
        </w:rPr>
        <w:t>(указать наименование участника закупки)</w:t>
      </w:r>
      <w:r w:rsidRPr="008E14D4">
        <w:rPr>
          <w:sz w:val="20"/>
          <w:szCs w:val="20"/>
        </w:rPr>
        <w:t xml:space="preserve"> не наложен арест, экономическая деятельность участника закупки не приостановлена;</w:t>
      </w:r>
    </w:p>
    <w:p w14:paraId="5F4CA209" w14:textId="77777777" w:rsidR="00101A99" w:rsidRPr="008E14D4" w:rsidRDefault="00101A99" w:rsidP="00101A99">
      <w:pPr>
        <w:shd w:val="clear" w:color="auto" w:fill="FFFFFF"/>
        <w:tabs>
          <w:tab w:val="left" w:pos="1361"/>
        </w:tabs>
        <w:ind w:firstLine="709"/>
        <w:jc w:val="both"/>
        <w:rPr>
          <w:spacing w:val="4"/>
          <w:sz w:val="20"/>
          <w:szCs w:val="20"/>
        </w:rPr>
      </w:pPr>
      <w:r w:rsidRPr="008E14D4">
        <w:rPr>
          <w:spacing w:val="6"/>
          <w:sz w:val="20"/>
          <w:szCs w:val="20"/>
        </w:rPr>
        <w:t xml:space="preserve">Настоящим также подтверждаем отсутствие </w:t>
      </w:r>
      <w:r w:rsidRPr="008E14D4">
        <w:rPr>
          <w:sz w:val="20"/>
          <w:szCs w:val="20"/>
        </w:rPr>
        <w:t>нашей аффилированности с заказчиком</w:t>
      </w:r>
      <w:r w:rsidRPr="008E14D4">
        <w:rPr>
          <w:spacing w:val="7"/>
          <w:sz w:val="20"/>
          <w:szCs w:val="20"/>
        </w:rPr>
        <w:t xml:space="preserve">, </w:t>
      </w:r>
      <w:r w:rsidRPr="008E14D4">
        <w:rPr>
          <w:spacing w:val="4"/>
          <w:sz w:val="20"/>
          <w:szCs w:val="20"/>
        </w:rPr>
        <w:t>а также с его сотрудниками.</w:t>
      </w:r>
    </w:p>
    <w:p w14:paraId="19F12E4E" w14:textId="12A0F4C6" w:rsidR="00101A99" w:rsidRPr="008E14D4" w:rsidRDefault="00101A99" w:rsidP="00101A99">
      <w:pPr>
        <w:widowControl w:val="0"/>
        <w:ind w:firstLine="709"/>
        <w:jc w:val="both"/>
        <w:rPr>
          <w:sz w:val="20"/>
          <w:szCs w:val="20"/>
        </w:rPr>
      </w:pPr>
      <w:r w:rsidRPr="008E14D4">
        <w:rPr>
          <w:sz w:val="20"/>
          <w:szCs w:val="20"/>
        </w:rPr>
        <w:t xml:space="preserve">Сведения о __________________________ </w:t>
      </w:r>
      <w:r w:rsidRPr="008E14D4">
        <w:rPr>
          <w:rFonts w:eastAsia="Arial"/>
          <w:i/>
          <w:color w:val="000000"/>
          <w:sz w:val="20"/>
          <w:szCs w:val="20"/>
          <w:lang w:eastAsia="ar-SA"/>
        </w:rPr>
        <w:t xml:space="preserve">(указать наименование участника закупки) </w:t>
      </w:r>
      <w:r w:rsidRPr="008E14D4">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449FD8A2" w14:textId="77777777" w:rsidR="00522216" w:rsidRPr="008E14D4" w:rsidRDefault="00522216" w:rsidP="00522216">
      <w:pPr>
        <w:widowControl w:val="0"/>
        <w:ind w:firstLine="709"/>
        <w:jc w:val="both"/>
        <w:rPr>
          <w:sz w:val="20"/>
          <w:szCs w:val="20"/>
        </w:rPr>
      </w:pPr>
      <w:r w:rsidRPr="008E14D4">
        <w:rPr>
          <w:sz w:val="20"/>
          <w:szCs w:val="20"/>
        </w:rPr>
        <w:t>У ___________________ (указать наименование участника закупки) не имеется действующих решений Федеральной налоговой службы Российской Федерации о приостановке операций по счетам ___________________(указать наименование участника закупки) в банках Российской Федерации;</w:t>
      </w:r>
    </w:p>
    <w:p w14:paraId="548A238D" w14:textId="77777777" w:rsidR="00101A99" w:rsidRPr="008E14D4" w:rsidRDefault="00101A99" w:rsidP="00101A99">
      <w:pPr>
        <w:widowControl w:val="0"/>
        <w:ind w:firstLine="709"/>
        <w:jc w:val="both"/>
        <w:rPr>
          <w:sz w:val="20"/>
          <w:szCs w:val="20"/>
        </w:rPr>
      </w:pPr>
      <w:r w:rsidRPr="008E14D4">
        <w:rPr>
          <w:sz w:val="20"/>
          <w:szCs w:val="20"/>
        </w:rPr>
        <w:t xml:space="preserve">У ___________________ </w:t>
      </w:r>
      <w:r w:rsidRPr="008E14D4">
        <w:rPr>
          <w:i/>
          <w:sz w:val="20"/>
          <w:szCs w:val="20"/>
        </w:rPr>
        <w:t xml:space="preserve">(указать наименование участника закупки) </w:t>
      </w:r>
      <w:r w:rsidRPr="008E14D4">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w:t>
      </w:r>
      <w:r w:rsidRPr="008E14D4">
        <w:rPr>
          <w:sz w:val="20"/>
          <w:szCs w:val="20"/>
        </w:rPr>
        <w:lastRenderedPageBreak/>
        <w:t>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8E14D4" w:rsidRDefault="00101A99" w:rsidP="00101A99">
      <w:pPr>
        <w:autoSpaceDE w:val="0"/>
        <w:autoSpaceDN w:val="0"/>
        <w:adjustRightInd w:val="0"/>
        <w:spacing w:line="259" w:lineRule="auto"/>
        <w:ind w:firstLine="709"/>
        <w:jc w:val="both"/>
        <w:rPr>
          <w:sz w:val="20"/>
          <w:szCs w:val="20"/>
        </w:rPr>
      </w:pPr>
      <w:r w:rsidRPr="008E14D4">
        <w:rPr>
          <w:sz w:val="20"/>
          <w:szCs w:val="20"/>
        </w:rPr>
        <w:t xml:space="preserve">___________________ </w:t>
      </w:r>
      <w:r w:rsidRPr="008E14D4">
        <w:rPr>
          <w:i/>
          <w:sz w:val="20"/>
          <w:szCs w:val="20"/>
        </w:rPr>
        <w:t xml:space="preserve">(указать наименование участника закупки) </w:t>
      </w:r>
      <w:r w:rsidRPr="008E14D4">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8E14D4" w:rsidRDefault="00101A99" w:rsidP="00101A99">
      <w:pPr>
        <w:widowControl w:val="0"/>
        <w:ind w:firstLine="709"/>
        <w:jc w:val="both"/>
        <w:rPr>
          <w:sz w:val="20"/>
          <w:szCs w:val="20"/>
        </w:rPr>
      </w:pPr>
      <w:r w:rsidRPr="008E14D4">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8E14D4">
        <w:rPr>
          <w:rFonts w:eastAsia="Arial"/>
          <w:i/>
          <w:color w:val="000000"/>
          <w:sz w:val="20"/>
          <w:szCs w:val="20"/>
          <w:lang w:eastAsia="ar-SA"/>
        </w:rPr>
        <w:t>(указать наименование участника закупки</w:t>
      </w:r>
      <w:r w:rsidRPr="008E14D4">
        <w:rPr>
          <w:sz w:val="20"/>
          <w:szCs w:val="20"/>
        </w:rPr>
        <w:t>)</w:t>
      </w:r>
      <w:r w:rsidRPr="008E14D4">
        <w:rPr>
          <w:sz w:val="20"/>
          <w:szCs w:val="20"/>
          <w:u w:val="single"/>
        </w:rPr>
        <w:t xml:space="preserve"> отсутствуют</w:t>
      </w:r>
      <w:r w:rsidRPr="008E14D4">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0DB3A345" w14:textId="77777777" w:rsidR="00522216" w:rsidRPr="008E14D4" w:rsidRDefault="00522216" w:rsidP="00522216">
      <w:pPr>
        <w:widowControl w:val="0"/>
        <w:ind w:firstLine="709"/>
        <w:jc w:val="both"/>
        <w:rPr>
          <w:sz w:val="20"/>
          <w:szCs w:val="20"/>
        </w:rPr>
      </w:pPr>
      <w:r w:rsidRPr="008E14D4">
        <w:rPr>
          <w:sz w:val="20"/>
          <w:szCs w:val="20"/>
        </w:rPr>
        <w:t xml:space="preserve">Заключение договора, являющегося  предметом процедуры закупки, в соответствии с требованиями документации и условиями нашего предложения, не является для </w:t>
      </w:r>
      <w:r w:rsidRPr="008E14D4">
        <w:rPr>
          <w:sz w:val="20"/>
          <w:szCs w:val="20"/>
          <w:u w:val="single"/>
        </w:rPr>
        <w:t>_________________</w:t>
      </w:r>
      <w:r w:rsidRPr="008E14D4">
        <w:rPr>
          <w:sz w:val="20"/>
          <w:szCs w:val="20"/>
        </w:rPr>
        <w:t xml:space="preserve"> </w:t>
      </w:r>
      <w:r w:rsidRPr="008E14D4">
        <w:rPr>
          <w:rFonts w:eastAsia="Arial"/>
          <w:i/>
          <w:sz w:val="20"/>
          <w:szCs w:val="20"/>
          <w:lang w:eastAsia="ar-SA"/>
        </w:rPr>
        <w:t xml:space="preserve">(указать наименование участника закупки) </w:t>
      </w:r>
      <w:r w:rsidRPr="008E14D4">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F8B55A0" w14:textId="77777777" w:rsidR="00522216" w:rsidRPr="008E14D4" w:rsidRDefault="00522216" w:rsidP="00522216">
      <w:pPr>
        <w:widowControl w:val="0"/>
        <w:ind w:firstLine="709"/>
        <w:jc w:val="both"/>
        <w:rPr>
          <w:sz w:val="20"/>
          <w:szCs w:val="20"/>
        </w:rPr>
      </w:pPr>
      <w:r w:rsidRPr="008E14D4">
        <w:rPr>
          <w:sz w:val="20"/>
          <w:szCs w:val="20"/>
        </w:rPr>
        <w:t xml:space="preserve">Заключение договора, являющегося предметом процедуры закупки в соответствии с требованиями уведомления и условиями нашего предложения, не является для __________________________ </w:t>
      </w:r>
      <w:r w:rsidRPr="008E14D4">
        <w:rPr>
          <w:rFonts w:eastAsia="Arial"/>
          <w:i/>
          <w:color w:val="000000"/>
          <w:sz w:val="20"/>
          <w:szCs w:val="20"/>
          <w:lang w:eastAsia="ar-SA"/>
        </w:rPr>
        <w:t xml:space="preserve">(указать наименование участника закупки) </w:t>
      </w:r>
      <w:r w:rsidRPr="008E14D4">
        <w:rPr>
          <w:sz w:val="20"/>
          <w:szCs w:val="20"/>
        </w:rPr>
        <w:t>сделкой с заинтересованностью и не требует одобрения в порядке, предусмотренном действующим законодательством.</w:t>
      </w:r>
    </w:p>
    <w:p w14:paraId="5F60A082" w14:textId="77777777" w:rsidR="00522216" w:rsidRPr="008E14D4" w:rsidRDefault="00522216" w:rsidP="00522216">
      <w:pPr>
        <w:shd w:val="clear" w:color="auto" w:fill="FFFFFF"/>
        <w:tabs>
          <w:tab w:val="left" w:pos="1361"/>
        </w:tabs>
        <w:ind w:firstLine="709"/>
        <w:jc w:val="both"/>
        <w:rPr>
          <w:sz w:val="20"/>
          <w:szCs w:val="20"/>
        </w:rPr>
      </w:pPr>
      <w:r w:rsidRPr="008E14D4">
        <w:rPr>
          <w:spacing w:val="5"/>
          <w:sz w:val="20"/>
          <w:szCs w:val="20"/>
        </w:rPr>
        <w:t xml:space="preserve">Настоящим гарантируем достоверность представленной нами в заявке информации и подтверждаем право </w:t>
      </w:r>
      <w:r w:rsidRPr="008E14D4">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18FA7CB6" w14:textId="77777777" w:rsidR="00522216" w:rsidRPr="008E14D4" w:rsidRDefault="00522216" w:rsidP="00522216">
      <w:pPr>
        <w:shd w:val="clear" w:color="auto" w:fill="FFFFFF"/>
        <w:ind w:firstLine="709"/>
        <w:jc w:val="both"/>
        <w:rPr>
          <w:sz w:val="20"/>
          <w:szCs w:val="20"/>
        </w:rPr>
      </w:pPr>
      <w:r w:rsidRPr="008E14D4">
        <w:rPr>
          <w:sz w:val="20"/>
          <w:szCs w:val="20"/>
        </w:rPr>
        <w:t>В случае если наше предложение будет признано лучшим, мы берем на себя обязательство подписать договор с АО «ЛЕНМОРНИИПРОЕКТ» на выполнение работ в соответствии с требованиями документации и условиями нашего предложения.</w:t>
      </w:r>
    </w:p>
    <w:p w14:paraId="5C8F11A8" w14:textId="77777777" w:rsidR="00522216" w:rsidRPr="008E14D4" w:rsidRDefault="00522216" w:rsidP="00522216">
      <w:pPr>
        <w:shd w:val="clear" w:color="auto" w:fill="FFFFFF"/>
        <w:tabs>
          <w:tab w:val="left" w:pos="1447"/>
        </w:tabs>
        <w:ind w:firstLine="709"/>
        <w:jc w:val="both"/>
        <w:rPr>
          <w:sz w:val="20"/>
          <w:szCs w:val="20"/>
        </w:rPr>
      </w:pPr>
      <w:r w:rsidRPr="008E14D4">
        <w:rPr>
          <w:sz w:val="20"/>
          <w:szCs w:val="20"/>
        </w:rPr>
        <w:t>В том случае, если наше предложение будет лучшим после предложения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выполнение работ в соответствии с требованиями документации и условиями нашего предложения.</w:t>
      </w:r>
    </w:p>
    <w:p w14:paraId="346AE0B2" w14:textId="77777777" w:rsidR="00101A99" w:rsidRPr="008E14D4" w:rsidRDefault="00101A99" w:rsidP="00101A99">
      <w:pPr>
        <w:shd w:val="clear" w:color="auto" w:fill="FFFFFF"/>
        <w:tabs>
          <w:tab w:val="left" w:pos="2297"/>
        </w:tabs>
        <w:ind w:firstLine="709"/>
        <w:jc w:val="both"/>
        <w:rPr>
          <w:sz w:val="20"/>
          <w:szCs w:val="20"/>
        </w:rPr>
      </w:pPr>
      <w:r w:rsidRPr="008E14D4">
        <w:rPr>
          <w:sz w:val="20"/>
          <w:szCs w:val="20"/>
        </w:rPr>
        <w:t>Мы извещены о включении сведений о</w:t>
      </w:r>
    </w:p>
    <w:p w14:paraId="033ACADC" w14:textId="77777777" w:rsidR="00101A99" w:rsidRPr="008E14D4" w:rsidRDefault="00101A99" w:rsidP="00101A99">
      <w:pPr>
        <w:shd w:val="clear" w:color="auto" w:fill="FFFFFF"/>
        <w:tabs>
          <w:tab w:val="left" w:pos="2297"/>
        </w:tabs>
        <w:ind w:firstLine="709"/>
        <w:jc w:val="both"/>
        <w:rPr>
          <w:sz w:val="20"/>
          <w:szCs w:val="20"/>
        </w:rPr>
      </w:pPr>
      <w:r w:rsidRPr="008E14D4">
        <w:rPr>
          <w:sz w:val="20"/>
          <w:szCs w:val="20"/>
        </w:rPr>
        <w:t>_____________________________________________________________________________</w:t>
      </w:r>
    </w:p>
    <w:p w14:paraId="01850443" w14:textId="77777777" w:rsidR="00101A99" w:rsidRPr="008E14D4" w:rsidRDefault="00101A99" w:rsidP="00101A99">
      <w:pPr>
        <w:shd w:val="clear" w:color="auto" w:fill="FFFFFF"/>
        <w:ind w:firstLine="709"/>
        <w:jc w:val="center"/>
        <w:rPr>
          <w:sz w:val="20"/>
          <w:szCs w:val="20"/>
        </w:rPr>
      </w:pPr>
      <w:r w:rsidRPr="008E14D4">
        <w:rPr>
          <w:i/>
          <w:iCs/>
          <w:spacing w:val="5"/>
          <w:sz w:val="20"/>
          <w:szCs w:val="20"/>
        </w:rPr>
        <w:t xml:space="preserve">(наименование организации </w:t>
      </w:r>
      <w:r w:rsidRPr="008E14D4">
        <w:rPr>
          <w:spacing w:val="5"/>
          <w:sz w:val="20"/>
          <w:szCs w:val="20"/>
        </w:rPr>
        <w:t xml:space="preserve">- </w:t>
      </w:r>
      <w:r w:rsidRPr="008E14D4">
        <w:rPr>
          <w:i/>
          <w:iCs/>
          <w:spacing w:val="5"/>
          <w:sz w:val="20"/>
          <w:szCs w:val="20"/>
        </w:rPr>
        <w:t>Участника закупки)</w:t>
      </w:r>
    </w:p>
    <w:p w14:paraId="67012381" w14:textId="77777777" w:rsidR="00101A99" w:rsidRPr="008E14D4" w:rsidRDefault="00101A99" w:rsidP="00101A99">
      <w:pPr>
        <w:shd w:val="clear" w:color="auto" w:fill="FFFFFF"/>
        <w:tabs>
          <w:tab w:val="left" w:pos="1447"/>
        </w:tabs>
        <w:ind w:firstLine="709"/>
        <w:jc w:val="both"/>
        <w:rPr>
          <w:sz w:val="20"/>
          <w:szCs w:val="20"/>
        </w:rPr>
      </w:pPr>
      <w:r w:rsidRPr="008E14D4">
        <w:rPr>
          <w:spacing w:val="-2"/>
          <w:sz w:val="20"/>
          <w:szCs w:val="20"/>
        </w:rPr>
        <w:t xml:space="preserve">в Реестр недобросовестных поставщиков в случае нашего уклонения от </w:t>
      </w:r>
      <w:r w:rsidRPr="008E14D4">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8E14D4" w:rsidRDefault="00101A99" w:rsidP="00101A99">
      <w:pPr>
        <w:shd w:val="clear" w:color="auto" w:fill="FFFFFF"/>
        <w:ind w:firstLine="709"/>
        <w:jc w:val="both"/>
        <w:rPr>
          <w:spacing w:val="-6"/>
          <w:sz w:val="20"/>
          <w:szCs w:val="20"/>
        </w:rPr>
      </w:pPr>
      <w:r w:rsidRPr="008E14D4">
        <w:rPr>
          <w:spacing w:val="-7"/>
          <w:sz w:val="20"/>
          <w:szCs w:val="20"/>
        </w:rPr>
        <w:t>Сообщаем, что для оперативного уведомления нас по вопро</w:t>
      </w:r>
      <w:r w:rsidRPr="008E14D4">
        <w:rPr>
          <w:spacing w:val="-5"/>
          <w:sz w:val="20"/>
          <w:szCs w:val="20"/>
        </w:rPr>
        <w:t xml:space="preserve">сам организационного характера и взаимодействия с заказчиком </w:t>
      </w:r>
      <w:r w:rsidRPr="008E14D4">
        <w:rPr>
          <w:spacing w:val="-6"/>
          <w:sz w:val="20"/>
          <w:szCs w:val="20"/>
        </w:rPr>
        <w:t>нами уполномочен</w:t>
      </w:r>
    </w:p>
    <w:p w14:paraId="146434AF" w14:textId="77777777" w:rsidR="00101A99" w:rsidRPr="008E14D4" w:rsidRDefault="00101A99" w:rsidP="00101A99">
      <w:pPr>
        <w:shd w:val="clear" w:color="auto" w:fill="FFFFFF"/>
        <w:ind w:firstLine="709"/>
        <w:jc w:val="both"/>
        <w:rPr>
          <w:sz w:val="20"/>
          <w:szCs w:val="20"/>
        </w:rPr>
      </w:pPr>
      <w:r w:rsidRPr="008E14D4">
        <w:rPr>
          <w:spacing w:val="-6"/>
          <w:sz w:val="20"/>
          <w:szCs w:val="20"/>
        </w:rPr>
        <w:t>__________________________________________________________________________________</w:t>
      </w:r>
    </w:p>
    <w:p w14:paraId="6345E594" w14:textId="77777777" w:rsidR="00101A99" w:rsidRPr="008E14D4" w:rsidRDefault="00101A99" w:rsidP="00101A99">
      <w:pPr>
        <w:shd w:val="clear" w:color="auto" w:fill="FFFFFF"/>
        <w:ind w:firstLine="709"/>
        <w:jc w:val="center"/>
        <w:rPr>
          <w:sz w:val="20"/>
          <w:szCs w:val="20"/>
        </w:rPr>
      </w:pPr>
      <w:r w:rsidRPr="008E14D4">
        <w:rPr>
          <w:i/>
          <w:iCs/>
          <w:spacing w:val="3"/>
          <w:sz w:val="20"/>
          <w:szCs w:val="20"/>
        </w:rPr>
        <w:t>(Ф. И. О., телефон работника организации - Участника закупки)</w:t>
      </w:r>
    </w:p>
    <w:p w14:paraId="0B854DF6" w14:textId="77777777" w:rsidR="00101A99" w:rsidRPr="008E14D4" w:rsidRDefault="00101A99" w:rsidP="00101A99">
      <w:pPr>
        <w:shd w:val="clear" w:color="auto" w:fill="FFFFFF"/>
        <w:ind w:firstLine="709"/>
        <w:jc w:val="both"/>
        <w:rPr>
          <w:sz w:val="20"/>
          <w:szCs w:val="20"/>
        </w:rPr>
      </w:pPr>
      <w:r w:rsidRPr="008E14D4">
        <w:rPr>
          <w:spacing w:val="3"/>
          <w:sz w:val="20"/>
          <w:szCs w:val="20"/>
        </w:rPr>
        <w:t xml:space="preserve">Все сведения о проведении </w:t>
      </w:r>
      <w:r w:rsidRPr="008E14D4">
        <w:rPr>
          <w:sz w:val="20"/>
          <w:szCs w:val="20"/>
        </w:rPr>
        <w:t>открытого запроса предложений</w:t>
      </w:r>
      <w:r w:rsidRPr="008E14D4">
        <w:rPr>
          <w:spacing w:val="3"/>
          <w:sz w:val="20"/>
          <w:szCs w:val="20"/>
        </w:rPr>
        <w:t xml:space="preserve"> просим сообщать уполно</w:t>
      </w:r>
      <w:r w:rsidRPr="008E14D4">
        <w:rPr>
          <w:spacing w:val="2"/>
          <w:sz w:val="20"/>
          <w:szCs w:val="20"/>
        </w:rPr>
        <w:t>моченному лицу.</w:t>
      </w:r>
    </w:p>
    <w:p w14:paraId="140C9F20" w14:textId="77777777" w:rsidR="00101A99" w:rsidRPr="008E14D4" w:rsidRDefault="00101A99" w:rsidP="00101A99">
      <w:pPr>
        <w:shd w:val="clear" w:color="auto" w:fill="FFFFFF"/>
        <w:ind w:firstLine="709"/>
        <w:jc w:val="both"/>
        <w:rPr>
          <w:sz w:val="20"/>
          <w:szCs w:val="20"/>
        </w:rPr>
      </w:pPr>
      <w:r w:rsidRPr="008E14D4">
        <w:rPr>
          <w:spacing w:val="4"/>
          <w:sz w:val="20"/>
          <w:szCs w:val="20"/>
        </w:rPr>
        <w:t>Настоящая заявка действует до завершения процедуры прове</w:t>
      </w:r>
      <w:r w:rsidRPr="008E14D4">
        <w:rPr>
          <w:spacing w:val="3"/>
          <w:sz w:val="20"/>
          <w:szCs w:val="20"/>
        </w:rPr>
        <w:t xml:space="preserve">дения </w:t>
      </w:r>
      <w:r w:rsidRPr="008E14D4">
        <w:rPr>
          <w:sz w:val="20"/>
          <w:szCs w:val="20"/>
        </w:rPr>
        <w:t>открытого запроса предложений</w:t>
      </w:r>
      <w:r w:rsidRPr="008E14D4">
        <w:rPr>
          <w:spacing w:val="3"/>
          <w:sz w:val="20"/>
          <w:szCs w:val="20"/>
        </w:rPr>
        <w:t>.</w:t>
      </w:r>
    </w:p>
    <w:p w14:paraId="4341506A" w14:textId="77777777" w:rsidR="00101A99" w:rsidRPr="008E14D4" w:rsidRDefault="00101A99" w:rsidP="00101A99">
      <w:pPr>
        <w:shd w:val="clear" w:color="auto" w:fill="FFFFFF"/>
        <w:ind w:firstLine="709"/>
        <w:jc w:val="both"/>
        <w:rPr>
          <w:sz w:val="20"/>
          <w:szCs w:val="20"/>
        </w:rPr>
      </w:pPr>
      <w:r w:rsidRPr="008E14D4">
        <w:rPr>
          <w:spacing w:val="4"/>
          <w:sz w:val="20"/>
          <w:szCs w:val="20"/>
        </w:rPr>
        <w:t>Наши юридический и фактический адреса:</w:t>
      </w:r>
    </w:p>
    <w:p w14:paraId="3BB6B86B" w14:textId="77777777" w:rsidR="00101A99" w:rsidRPr="008E14D4" w:rsidRDefault="00101A99" w:rsidP="00101A99">
      <w:pPr>
        <w:shd w:val="clear" w:color="auto" w:fill="FFFFFF"/>
        <w:tabs>
          <w:tab w:val="left" w:pos="2290"/>
        </w:tabs>
        <w:ind w:firstLine="709"/>
        <w:jc w:val="both"/>
        <w:rPr>
          <w:spacing w:val="-13"/>
          <w:sz w:val="20"/>
          <w:szCs w:val="20"/>
        </w:rPr>
      </w:pPr>
      <w:r w:rsidRPr="008E14D4">
        <w:rPr>
          <w:spacing w:val="-7"/>
          <w:sz w:val="20"/>
          <w:szCs w:val="20"/>
        </w:rPr>
        <w:t>___________________________________, телефон ____________</w:t>
      </w:r>
      <w:r w:rsidRPr="008E14D4">
        <w:rPr>
          <w:spacing w:val="-8"/>
          <w:sz w:val="20"/>
          <w:szCs w:val="20"/>
        </w:rPr>
        <w:t>, факс ___________</w:t>
      </w:r>
      <w:r w:rsidRPr="008E14D4">
        <w:rPr>
          <w:spacing w:val="-5"/>
          <w:sz w:val="20"/>
          <w:szCs w:val="20"/>
        </w:rPr>
        <w:t>, банковские реквизиты: ____________________________________________.</w:t>
      </w:r>
    </w:p>
    <w:p w14:paraId="4B75ACD6" w14:textId="06F13861" w:rsidR="00101A99" w:rsidRPr="008E14D4" w:rsidRDefault="00101A99" w:rsidP="00522216">
      <w:pPr>
        <w:shd w:val="clear" w:color="auto" w:fill="FFFFFF"/>
        <w:tabs>
          <w:tab w:val="left" w:leader="underscore" w:pos="5472"/>
        </w:tabs>
        <w:jc w:val="both"/>
        <w:rPr>
          <w:sz w:val="20"/>
          <w:szCs w:val="20"/>
        </w:rPr>
      </w:pPr>
      <w:r w:rsidRPr="008E14D4">
        <w:rPr>
          <w:sz w:val="20"/>
          <w:szCs w:val="20"/>
        </w:rPr>
        <w:t>Корреспонденцию в наш адрес просим направлять по адресу:</w:t>
      </w:r>
      <w:r w:rsidR="00522216" w:rsidRPr="008E14D4">
        <w:rPr>
          <w:sz w:val="20"/>
          <w:szCs w:val="20"/>
        </w:rPr>
        <w:t xml:space="preserve"> </w:t>
      </w:r>
      <w:r w:rsidR="00522216" w:rsidRPr="008E14D4">
        <w:rPr>
          <w:spacing w:val="-6"/>
          <w:sz w:val="20"/>
          <w:szCs w:val="20"/>
        </w:rPr>
        <w:t>______________________________________________________</w:t>
      </w:r>
    </w:p>
    <w:p w14:paraId="051DC419" w14:textId="77777777" w:rsidR="00522216" w:rsidRPr="008E14D4" w:rsidRDefault="00522216" w:rsidP="00522216">
      <w:pPr>
        <w:shd w:val="clear" w:color="auto" w:fill="FFFFFF"/>
        <w:tabs>
          <w:tab w:val="left" w:leader="underscore" w:pos="5472"/>
        </w:tabs>
        <w:jc w:val="both"/>
        <w:rPr>
          <w:sz w:val="20"/>
          <w:szCs w:val="20"/>
        </w:rPr>
      </w:pPr>
    </w:p>
    <w:p w14:paraId="7C746B79" w14:textId="3F02AB7C" w:rsidR="00101A99" w:rsidRPr="008E14D4" w:rsidRDefault="00101A99" w:rsidP="00522216">
      <w:pPr>
        <w:shd w:val="clear" w:color="auto" w:fill="FFFFFF"/>
        <w:tabs>
          <w:tab w:val="left" w:pos="2290"/>
        </w:tabs>
        <w:jc w:val="both"/>
        <w:rPr>
          <w:sz w:val="20"/>
          <w:szCs w:val="20"/>
        </w:rPr>
      </w:pPr>
      <w:r w:rsidRPr="008E14D4">
        <w:rPr>
          <w:sz w:val="20"/>
          <w:szCs w:val="20"/>
        </w:rPr>
        <w:t>К настоящей заявке прилагаются документы согласно описи на ____ стр.</w:t>
      </w:r>
    </w:p>
    <w:p w14:paraId="194C0A14" w14:textId="77777777" w:rsidR="0066203C" w:rsidRPr="008E14D4" w:rsidRDefault="0066203C" w:rsidP="00522216">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8E14D4"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8E14D4" w:rsidRDefault="00101A99" w:rsidP="00101A99">
            <w:pPr>
              <w:rPr>
                <w:sz w:val="20"/>
                <w:szCs w:val="20"/>
              </w:rPr>
            </w:pPr>
          </w:p>
        </w:tc>
        <w:tc>
          <w:tcPr>
            <w:tcW w:w="295" w:type="pct"/>
          </w:tcPr>
          <w:p w14:paraId="3CB4B3CC" w14:textId="77777777" w:rsidR="00101A99" w:rsidRPr="008E14D4"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8E14D4" w:rsidRDefault="00101A99" w:rsidP="00101A99">
            <w:pPr>
              <w:rPr>
                <w:sz w:val="20"/>
                <w:szCs w:val="20"/>
              </w:rPr>
            </w:pPr>
          </w:p>
        </w:tc>
        <w:tc>
          <w:tcPr>
            <w:tcW w:w="169" w:type="pct"/>
          </w:tcPr>
          <w:p w14:paraId="08D57D7D" w14:textId="77777777" w:rsidR="00101A99" w:rsidRPr="008E14D4"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8E14D4" w:rsidRDefault="00101A99" w:rsidP="00101A99">
            <w:pPr>
              <w:rPr>
                <w:sz w:val="20"/>
                <w:szCs w:val="20"/>
              </w:rPr>
            </w:pPr>
          </w:p>
        </w:tc>
      </w:tr>
      <w:tr w:rsidR="00101A99" w:rsidRPr="008E14D4"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8E14D4" w:rsidRDefault="00101A99" w:rsidP="00101A99">
            <w:pPr>
              <w:rPr>
                <w:sz w:val="20"/>
                <w:szCs w:val="20"/>
              </w:rPr>
            </w:pPr>
            <w:r w:rsidRPr="008E14D4">
              <w:rPr>
                <w:sz w:val="20"/>
                <w:szCs w:val="20"/>
              </w:rPr>
              <w:t>(Должность подписавшего лица)</w:t>
            </w:r>
          </w:p>
        </w:tc>
        <w:tc>
          <w:tcPr>
            <w:tcW w:w="295" w:type="pct"/>
          </w:tcPr>
          <w:p w14:paraId="3F614E9D" w14:textId="77777777" w:rsidR="00101A99" w:rsidRPr="008E14D4"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8E14D4" w:rsidRDefault="00101A99" w:rsidP="002B17F6">
            <w:pPr>
              <w:jc w:val="center"/>
              <w:rPr>
                <w:sz w:val="20"/>
                <w:szCs w:val="20"/>
              </w:rPr>
            </w:pPr>
            <w:r w:rsidRPr="008E14D4">
              <w:rPr>
                <w:sz w:val="20"/>
                <w:szCs w:val="20"/>
              </w:rPr>
              <w:t>(подпись)</w:t>
            </w:r>
          </w:p>
        </w:tc>
        <w:tc>
          <w:tcPr>
            <w:tcW w:w="169" w:type="pct"/>
          </w:tcPr>
          <w:p w14:paraId="2679C564" w14:textId="77777777" w:rsidR="00101A99" w:rsidRPr="008E14D4"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8E14D4" w:rsidRDefault="002B17F6" w:rsidP="002B17F6">
            <w:pPr>
              <w:jc w:val="center"/>
              <w:rPr>
                <w:sz w:val="20"/>
                <w:szCs w:val="20"/>
              </w:rPr>
            </w:pPr>
            <w:r w:rsidRPr="008E14D4">
              <w:rPr>
                <w:sz w:val="20"/>
                <w:szCs w:val="20"/>
              </w:rPr>
              <w:t>(Фамилия И.</w:t>
            </w:r>
            <w:r w:rsidR="00101A99" w:rsidRPr="008E14D4">
              <w:rPr>
                <w:sz w:val="20"/>
                <w:szCs w:val="20"/>
              </w:rPr>
              <w:t>О.)</w:t>
            </w:r>
          </w:p>
        </w:tc>
      </w:tr>
      <w:tr w:rsidR="00101A99" w:rsidRPr="008E14D4" w14:paraId="2D2139FD" w14:textId="77777777" w:rsidTr="007427B4">
        <w:trPr>
          <w:cantSplit/>
          <w:trHeight w:val="578"/>
        </w:trPr>
        <w:tc>
          <w:tcPr>
            <w:tcW w:w="2622" w:type="pct"/>
            <w:vAlign w:val="center"/>
            <w:hideMark/>
          </w:tcPr>
          <w:p w14:paraId="57D254E2" w14:textId="67269623" w:rsidR="00101A99" w:rsidRPr="008E14D4" w:rsidRDefault="00101A99" w:rsidP="00101A99">
            <w:pPr>
              <w:rPr>
                <w:sz w:val="20"/>
                <w:szCs w:val="20"/>
              </w:rPr>
            </w:pPr>
            <w:r w:rsidRPr="008E14D4">
              <w:rPr>
                <w:sz w:val="20"/>
                <w:szCs w:val="20"/>
              </w:rPr>
              <w:t>«____» _____</w:t>
            </w:r>
            <w:r w:rsidR="008B78E9" w:rsidRPr="008E14D4">
              <w:rPr>
                <w:sz w:val="20"/>
                <w:szCs w:val="20"/>
              </w:rPr>
              <w:t xml:space="preserve">________ </w:t>
            </w:r>
            <w:r w:rsidR="00433D8A" w:rsidRPr="008E14D4">
              <w:rPr>
                <w:sz w:val="20"/>
                <w:szCs w:val="20"/>
              </w:rPr>
              <w:t>2023</w:t>
            </w:r>
            <w:r w:rsidRPr="008E14D4">
              <w:rPr>
                <w:sz w:val="20"/>
                <w:szCs w:val="20"/>
              </w:rPr>
              <w:t xml:space="preserve"> год</w:t>
            </w:r>
          </w:p>
        </w:tc>
        <w:tc>
          <w:tcPr>
            <w:tcW w:w="295" w:type="pct"/>
            <w:hideMark/>
          </w:tcPr>
          <w:p w14:paraId="3B0F51AC" w14:textId="77777777" w:rsidR="00101A99" w:rsidRPr="008E14D4" w:rsidRDefault="00101A99" w:rsidP="00101A99">
            <w:pPr>
              <w:rPr>
                <w:sz w:val="20"/>
                <w:szCs w:val="20"/>
              </w:rPr>
            </w:pPr>
            <w:r w:rsidRPr="008E14D4">
              <w:rPr>
                <w:sz w:val="20"/>
                <w:szCs w:val="20"/>
              </w:rPr>
              <w:t>М.П.</w:t>
            </w:r>
          </w:p>
        </w:tc>
        <w:tc>
          <w:tcPr>
            <w:tcW w:w="650" w:type="pct"/>
            <w:vAlign w:val="center"/>
          </w:tcPr>
          <w:p w14:paraId="55BCF8B8" w14:textId="77777777" w:rsidR="00101A99" w:rsidRPr="008E14D4" w:rsidRDefault="00101A99" w:rsidP="00101A99">
            <w:pPr>
              <w:rPr>
                <w:sz w:val="20"/>
                <w:szCs w:val="20"/>
              </w:rPr>
            </w:pPr>
          </w:p>
        </w:tc>
        <w:tc>
          <w:tcPr>
            <w:tcW w:w="169" w:type="pct"/>
          </w:tcPr>
          <w:p w14:paraId="4D9E7E63" w14:textId="77777777" w:rsidR="00101A99" w:rsidRPr="008E14D4" w:rsidRDefault="00101A99" w:rsidP="00101A99">
            <w:pPr>
              <w:rPr>
                <w:sz w:val="20"/>
                <w:szCs w:val="20"/>
              </w:rPr>
            </w:pPr>
          </w:p>
          <w:p w14:paraId="54638A1C" w14:textId="77777777" w:rsidR="00101A99" w:rsidRPr="008E14D4" w:rsidRDefault="00101A99" w:rsidP="00101A99">
            <w:pPr>
              <w:rPr>
                <w:sz w:val="20"/>
                <w:szCs w:val="20"/>
              </w:rPr>
            </w:pPr>
          </w:p>
        </w:tc>
        <w:tc>
          <w:tcPr>
            <w:tcW w:w="1264" w:type="pct"/>
          </w:tcPr>
          <w:p w14:paraId="09B62E77" w14:textId="77777777" w:rsidR="00101A99" w:rsidRPr="008E14D4" w:rsidRDefault="00101A99" w:rsidP="00101A99">
            <w:pPr>
              <w:rPr>
                <w:sz w:val="20"/>
                <w:szCs w:val="20"/>
              </w:rPr>
            </w:pPr>
          </w:p>
        </w:tc>
      </w:tr>
    </w:tbl>
    <w:p w14:paraId="6EBA5F92" w14:textId="4BB2BD4A" w:rsidR="00DF52A4" w:rsidRDefault="00DF52A4" w:rsidP="00DF52A4">
      <w:pPr>
        <w:rPr>
          <w:sz w:val="20"/>
          <w:szCs w:val="20"/>
        </w:rPr>
      </w:pPr>
    </w:p>
    <w:p w14:paraId="525E4EE2" w14:textId="77777777" w:rsidR="00522216" w:rsidRDefault="00522216" w:rsidP="00DF52A4">
      <w:pPr>
        <w:rPr>
          <w:sz w:val="20"/>
          <w:szCs w:val="20"/>
        </w:rPr>
        <w:sectPr w:rsidR="00522216" w:rsidSect="000375DC">
          <w:pgSz w:w="11906" w:h="16838"/>
          <w:pgMar w:top="425" w:right="794" w:bottom="249" w:left="794" w:header="357" w:footer="0" w:gutter="0"/>
          <w:cols w:space="708"/>
          <w:docGrid w:linePitch="360"/>
        </w:sectPr>
      </w:pPr>
    </w:p>
    <w:p w14:paraId="2314ACFB" w14:textId="6B3CDEA4" w:rsidR="008B1935" w:rsidRDefault="008B1935" w:rsidP="00DF52A4">
      <w:pPr>
        <w:rPr>
          <w:sz w:val="20"/>
          <w:szCs w:val="20"/>
        </w:rPr>
      </w:pPr>
    </w:p>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137"/>
        <w:gridCol w:w="1843"/>
        <w:gridCol w:w="1417"/>
        <w:gridCol w:w="1384"/>
      </w:tblGrid>
      <w:tr w:rsidR="00DF52A4" w:rsidRPr="00997E3E" w14:paraId="38CC85EA" w14:textId="77777777" w:rsidTr="007C00B3">
        <w:trPr>
          <w:trHeight w:val="1041"/>
        </w:trPr>
        <w:tc>
          <w:tcPr>
            <w:tcW w:w="10598" w:type="dxa"/>
            <w:gridSpan w:val="5"/>
          </w:tcPr>
          <w:p w14:paraId="2E9B2B1E" w14:textId="77777777" w:rsidR="00DF52A4" w:rsidRPr="00997E3E" w:rsidRDefault="00DF52A4" w:rsidP="0018425A">
            <w:pPr>
              <w:suppressAutoHyphens/>
              <w:rPr>
                <w:sz w:val="20"/>
                <w:szCs w:val="20"/>
              </w:rPr>
            </w:pPr>
          </w:p>
          <w:p w14:paraId="11D1F87D" w14:textId="77777777" w:rsidR="00DF52A4" w:rsidRPr="00997E3E" w:rsidRDefault="00DF52A4" w:rsidP="0018425A">
            <w:pPr>
              <w:suppressAutoHyphens/>
              <w:rPr>
                <w:i/>
                <w:sz w:val="20"/>
                <w:szCs w:val="20"/>
              </w:rPr>
            </w:pPr>
            <w:r w:rsidRPr="00997E3E">
              <w:rPr>
                <w:i/>
                <w:sz w:val="20"/>
                <w:szCs w:val="20"/>
              </w:rPr>
              <w:t>Оформить на бланке участника закупки</w:t>
            </w:r>
          </w:p>
          <w:p w14:paraId="3F369E0A" w14:textId="77777777" w:rsidR="00DF52A4" w:rsidRPr="00997E3E" w:rsidRDefault="00DF52A4" w:rsidP="0018425A">
            <w:pPr>
              <w:suppressAutoHyphens/>
              <w:rPr>
                <w:i/>
                <w:sz w:val="20"/>
                <w:szCs w:val="20"/>
              </w:rPr>
            </w:pPr>
            <w:r w:rsidRPr="00997E3E">
              <w:rPr>
                <w:i/>
                <w:sz w:val="20"/>
                <w:szCs w:val="20"/>
              </w:rPr>
              <w:t>с указанием даты и исходящего номера</w:t>
            </w:r>
          </w:p>
          <w:p w14:paraId="2D59BC2D" w14:textId="77777777" w:rsidR="00DF52A4" w:rsidRPr="00997E3E" w:rsidRDefault="00DF52A4" w:rsidP="0018425A">
            <w:pPr>
              <w:suppressAutoHyphens/>
              <w:rPr>
                <w:i/>
                <w:sz w:val="20"/>
                <w:szCs w:val="20"/>
              </w:rPr>
            </w:pPr>
          </w:p>
          <w:p w14:paraId="6694DC51" w14:textId="77777777" w:rsidR="00DF52A4" w:rsidRPr="00997E3E" w:rsidRDefault="00DF52A4" w:rsidP="0018425A">
            <w:pPr>
              <w:widowControl w:val="0"/>
              <w:jc w:val="center"/>
              <w:rPr>
                <w:b/>
                <w:sz w:val="20"/>
                <w:szCs w:val="20"/>
              </w:rPr>
            </w:pPr>
            <w:r w:rsidRPr="00997E3E">
              <w:rPr>
                <w:b/>
                <w:sz w:val="20"/>
                <w:szCs w:val="20"/>
              </w:rPr>
              <w:t>ПРЕДЛОЖЕНИЕ ОБ УСЛОВИЯХ ИСПОЛНЕНИЯ ДОГОВОРА</w:t>
            </w:r>
          </w:p>
          <w:p w14:paraId="77D504AF" w14:textId="77777777" w:rsidR="00DF52A4" w:rsidRPr="00997E3E" w:rsidRDefault="00D41FF5" w:rsidP="0018425A">
            <w:pPr>
              <w:widowControl w:val="0"/>
              <w:jc w:val="center"/>
              <w:rPr>
                <w:b/>
                <w:sz w:val="20"/>
                <w:szCs w:val="20"/>
              </w:rPr>
            </w:pPr>
            <w:r w:rsidRPr="00997E3E">
              <w:rPr>
                <w:b/>
                <w:sz w:val="20"/>
                <w:szCs w:val="20"/>
              </w:rPr>
              <w:t>на предмет:</w:t>
            </w:r>
          </w:p>
          <w:p w14:paraId="343758EC" w14:textId="3088AEEE" w:rsidR="007473A1" w:rsidRPr="00997E3E" w:rsidRDefault="007473A1" w:rsidP="007473A1">
            <w:pPr>
              <w:suppressAutoHyphens/>
              <w:ind w:right="141"/>
              <w:jc w:val="center"/>
              <w:rPr>
                <w:b/>
                <w:i/>
                <w:sz w:val="20"/>
                <w:szCs w:val="20"/>
              </w:rPr>
            </w:pPr>
            <w:r w:rsidRPr="00997E3E">
              <w:rPr>
                <w:b/>
                <w:i/>
                <w:sz w:val="20"/>
                <w:szCs w:val="20"/>
              </w:rPr>
              <w:t xml:space="preserve">«Выполнение работ по разработке </w:t>
            </w:r>
            <w:r w:rsidR="00433D8A" w:rsidRPr="00997E3E">
              <w:rPr>
                <w:b/>
                <w:i/>
                <w:sz w:val="20"/>
                <w:szCs w:val="20"/>
              </w:rPr>
              <w:t>разделов проектной документации «Безопасность мореплавания» и «Средства навигационного оборудования» по объекту «Западный транспортно-логистический узел</w:t>
            </w:r>
            <w:r w:rsidRPr="00997E3E">
              <w:rPr>
                <w:b/>
                <w:i/>
                <w:sz w:val="20"/>
                <w:szCs w:val="20"/>
              </w:rPr>
              <w:t>»</w:t>
            </w:r>
          </w:p>
          <w:p w14:paraId="6D34C9C9" w14:textId="77777777" w:rsidR="00ED5C3C" w:rsidRPr="00997E3E" w:rsidRDefault="00ED5C3C" w:rsidP="00ED5C3C">
            <w:pPr>
              <w:suppressAutoHyphens/>
              <w:ind w:right="-675"/>
              <w:jc w:val="center"/>
              <w:rPr>
                <w:sz w:val="20"/>
                <w:szCs w:val="20"/>
              </w:rPr>
            </w:pPr>
          </w:p>
          <w:p w14:paraId="2DB99424" w14:textId="785F2E6A" w:rsidR="00DF52A4" w:rsidRPr="00997E3E" w:rsidRDefault="00DF52A4" w:rsidP="0018425A">
            <w:pPr>
              <w:suppressAutoHyphens/>
              <w:ind w:right="-675"/>
              <w:jc w:val="center"/>
              <w:rPr>
                <w:sz w:val="20"/>
                <w:szCs w:val="20"/>
              </w:rPr>
            </w:pPr>
            <w:r w:rsidRPr="00997E3E">
              <w:rPr>
                <w:sz w:val="20"/>
                <w:szCs w:val="20"/>
              </w:rPr>
              <w:t>от ___________________________________________________________________________</w:t>
            </w:r>
          </w:p>
          <w:p w14:paraId="43750444" w14:textId="691689BD" w:rsidR="00DF52A4" w:rsidRPr="00997E3E" w:rsidRDefault="00DF52A4" w:rsidP="0018425A">
            <w:pPr>
              <w:suppressAutoHyphens/>
              <w:jc w:val="center"/>
              <w:rPr>
                <w:i/>
                <w:iCs/>
                <w:sz w:val="20"/>
                <w:szCs w:val="20"/>
              </w:rPr>
            </w:pPr>
            <w:r w:rsidRPr="00997E3E">
              <w:rPr>
                <w:i/>
                <w:iCs/>
                <w:sz w:val="20"/>
                <w:szCs w:val="20"/>
              </w:rPr>
              <w:t>(наименование участника закупки с указанием организационно-правовой формы, место нахождения)</w:t>
            </w:r>
          </w:p>
          <w:p w14:paraId="20AF0728" w14:textId="77777777" w:rsidR="001E76DD" w:rsidRPr="00997E3E" w:rsidRDefault="001E76DD" w:rsidP="0018425A">
            <w:pPr>
              <w:suppressAutoHyphens/>
              <w:jc w:val="center"/>
              <w:rPr>
                <w:sz w:val="20"/>
                <w:szCs w:val="20"/>
              </w:rPr>
            </w:pPr>
          </w:p>
          <w:p w14:paraId="7B3180B6" w14:textId="050B6E2A" w:rsidR="002953D2" w:rsidRPr="00997E3E" w:rsidRDefault="00DF52A4" w:rsidP="007473A1">
            <w:pPr>
              <w:suppressAutoHyphens/>
              <w:ind w:firstLine="709"/>
              <w:jc w:val="both"/>
              <w:rPr>
                <w:sz w:val="20"/>
                <w:szCs w:val="20"/>
              </w:rPr>
            </w:pPr>
            <w:r w:rsidRPr="00997E3E">
              <w:rPr>
                <w:sz w:val="20"/>
                <w:szCs w:val="20"/>
              </w:rPr>
              <w:t xml:space="preserve">1. Сообщаем о своем согласии со всеми условиями Приложения № 2 «Проект договора» и Приложения № 1 </w:t>
            </w:r>
            <w:r w:rsidR="002953D2" w:rsidRPr="00997E3E">
              <w:rPr>
                <w:sz w:val="20"/>
                <w:szCs w:val="20"/>
              </w:rPr>
              <w:t>«</w:t>
            </w:r>
            <w:r w:rsidR="000509F8" w:rsidRPr="00997E3E">
              <w:rPr>
                <w:sz w:val="20"/>
                <w:szCs w:val="20"/>
              </w:rPr>
              <w:t xml:space="preserve">Задание </w:t>
            </w:r>
            <w:r w:rsidR="006A6ACA" w:rsidRPr="00997E3E">
              <w:rPr>
                <w:sz w:val="20"/>
                <w:szCs w:val="20"/>
              </w:rPr>
              <w:t xml:space="preserve">на </w:t>
            </w:r>
            <w:r w:rsidR="007473A1" w:rsidRPr="00997E3E">
              <w:rPr>
                <w:sz w:val="20"/>
                <w:szCs w:val="20"/>
              </w:rPr>
              <w:t xml:space="preserve">разработку </w:t>
            </w:r>
            <w:r w:rsidR="00433D8A" w:rsidRPr="00997E3E">
              <w:rPr>
                <w:sz w:val="20"/>
                <w:szCs w:val="20"/>
              </w:rPr>
              <w:t>разделов проектной документации «Безопасность мореплавания» и «Средства навигационного оборудования» по объекту «Западный транспортно-логистический узел</w:t>
            </w:r>
            <w:r w:rsidR="007473A1" w:rsidRPr="00997E3E">
              <w:rPr>
                <w:sz w:val="20"/>
                <w:szCs w:val="20"/>
              </w:rPr>
              <w:t>»</w:t>
            </w:r>
            <w:r w:rsidR="00937CD9" w:rsidRPr="00997E3E">
              <w:rPr>
                <w:sz w:val="20"/>
                <w:szCs w:val="20"/>
              </w:rPr>
              <w:t>.</w:t>
            </w:r>
          </w:p>
          <w:p w14:paraId="3523C86B" w14:textId="77777777" w:rsidR="00DF52A4" w:rsidRPr="00997E3E" w:rsidRDefault="00DF52A4" w:rsidP="002953D2">
            <w:pPr>
              <w:suppressAutoHyphens/>
              <w:ind w:firstLine="709"/>
              <w:jc w:val="both"/>
              <w:rPr>
                <w:sz w:val="20"/>
                <w:szCs w:val="20"/>
              </w:rPr>
            </w:pPr>
            <w:r w:rsidRPr="00997E3E">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997E3E" w14:paraId="67C41DD2" w14:textId="77777777" w:rsidTr="00031C09">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997E3E" w:rsidRDefault="00DF52A4" w:rsidP="00A028F5">
            <w:pPr>
              <w:spacing w:line="276" w:lineRule="auto"/>
              <w:jc w:val="center"/>
              <w:rPr>
                <w:b/>
                <w:sz w:val="20"/>
                <w:szCs w:val="20"/>
              </w:rPr>
            </w:pPr>
            <w:r w:rsidRPr="00997E3E">
              <w:rPr>
                <w:b/>
                <w:sz w:val="20"/>
                <w:szCs w:val="20"/>
              </w:rPr>
              <w:t>№ Этапа</w:t>
            </w:r>
          </w:p>
        </w:tc>
        <w:tc>
          <w:tcPr>
            <w:tcW w:w="5137"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997E3E" w:rsidRDefault="00DF52A4" w:rsidP="00D76060">
            <w:pPr>
              <w:suppressAutoHyphens/>
              <w:jc w:val="center"/>
              <w:rPr>
                <w:b/>
                <w:sz w:val="20"/>
                <w:szCs w:val="20"/>
              </w:rPr>
            </w:pPr>
            <w:r w:rsidRPr="00997E3E">
              <w:rPr>
                <w:b/>
                <w:sz w:val="20"/>
                <w:szCs w:val="20"/>
              </w:rPr>
              <w:t xml:space="preserve">Наименование </w:t>
            </w:r>
            <w:r w:rsidR="00220BAB" w:rsidRPr="00997E3E">
              <w:rPr>
                <w:b/>
                <w:sz w:val="20"/>
                <w:szCs w:val="20"/>
              </w:rPr>
              <w:t>работ</w:t>
            </w:r>
            <w:r w:rsidR="00A47A91" w:rsidRPr="00997E3E">
              <w:rPr>
                <w:b/>
                <w:sz w:val="20"/>
                <w:szCs w:val="20"/>
              </w:rPr>
              <w:t>:</w:t>
            </w:r>
          </w:p>
          <w:p w14:paraId="4778142D" w14:textId="3D59C64B" w:rsidR="00DF52A4" w:rsidRPr="00997E3E" w:rsidRDefault="007473A1" w:rsidP="007473A1">
            <w:pPr>
              <w:suppressAutoHyphens/>
              <w:ind w:right="141"/>
              <w:jc w:val="center"/>
              <w:rPr>
                <w:b/>
                <w:i/>
                <w:sz w:val="20"/>
                <w:szCs w:val="20"/>
              </w:rPr>
            </w:pPr>
            <w:r w:rsidRPr="00997E3E">
              <w:rPr>
                <w:b/>
                <w:i/>
                <w:sz w:val="20"/>
                <w:szCs w:val="20"/>
              </w:rPr>
              <w:t xml:space="preserve">«Выполнение работ по разработке </w:t>
            </w:r>
            <w:r w:rsidR="00433D8A" w:rsidRPr="00997E3E">
              <w:rPr>
                <w:b/>
                <w:i/>
                <w:sz w:val="20"/>
                <w:szCs w:val="20"/>
              </w:rPr>
              <w:t>разделов проектной документации «Безопасность мореплавания» и «Средства навигационного оборудования» по объекту «Западный транспортно-логистический узел</w:t>
            </w:r>
            <w:r w:rsidRPr="00997E3E">
              <w:rPr>
                <w:b/>
                <w:i/>
                <w:sz w:val="20"/>
                <w:szCs w:val="20"/>
              </w:rPr>
              <w:t>»</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997E3E" w:rsidRDefault="00DF52A4" w:rsidP="00D76060">
            <w:pPr>
              <w:jc w:val="center"/>
              <w:rPr>
                <w:b/>
                <w:sz w:val="20"/>
                <w:szCs w:val="20"/>
              </w:rPr>
            </w:pPr>
          </w:p>
          <w:p w14:paraId="0CB94D7D" w14:textId="77777777" w:rsidR="00DF52A4" w:rsidRPr="00997E3E" w:rsidRDefault="00CC0FD5" w:rsidP="00D76060">
            <w:pPr>
              <w:jc w:val="center"/>
              <w:rPr>
                <w:b/>
                <w:sz w:val="20"/>
                <w:szCs w:val="20"/>
              </w:rPr>
            </w:pPr>
            <w:r w:rsidRPr="00997E3E">
              <w:rPr>
                <w:b/>
                <w:sz w:val="20"/>
                <w:szCs w:val="20"/>
              </w:rPr>
              <w:t>Распределение % стоимости</w:t>
            </w:r>
            <w:r w:rsidR="00DF52A4" w:rsidRPr="00997E3E">
              <w:rPr>
                <w:b/>
                <w:sz w:val="20"/>
                <w:szCs w:val="20"/>
              </w:rPr>
              <w:t xml:space="preserve"> </w:t>
            </w:r>
            <w:r w:rsidR="00A028F5" w:rsidRPr="00997E3E">
              <w:rPr>
                <w:b/>
                <w:sz w:val="20"/>
                <w:szCs w:val="20"/>
              </w:rPr>
              <w:t>работ</w:t>
            </w:r>
            <w:r w:rsidR="00DF52A4" w:rsidRPr="00997E3E">
              <w:rPr>
                <w:b/>
                <w:sz w:val="20"/>
                <w:szCs w:val="20"/>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997E3E" w:rsidRDefault="00DF52A4" w:rsidP="00D76060">
            <w:pPr>
              <w:jc w:val="center"/>
              <w:rPr>
                <w:b/>
                <w:sz w:val="20"/>
                <w:szCs w:val="20"/>
              </w:rPr>
            </w:pPr>
            <w:r w:rsidRPr="00997E3E">
              <w:rPr>
                <w:b/>
                <w:sz w:val="20"/>
                <w:szCs w:val="20"/>
              </w:rPr>
              <w:t>Стоимость</w:t>
            </w:r>
            <w:r w:rsidR="002476A8" w:rsidRPr="00997E3E">
              <w:rPr>
                <w:b/>
                <w:sz w:val="20"/>
                <w:szCs w:val="20"/>
              </w:rPr>
              <w:t xml:space="preserve"> </w:t>
            </w:r>
          </w:p>
          <w:p w14:paraId="3BDE6A22" w14:textId="0F2CB58E" w:rsidR="00DF52A4" w:rsidRPr="00997E3E" w:rsidRDefault="002476A8" w:rsidP="00D76060">
            <w:pPr>
              <w:jc w:val="center"/>
              <w:rPr>
                <w:b/>
                <w:sz w:val="20"/>
                <w:szCs w:val="20"/>
              </w:rPr>
            </w:pPr>
            <w:r w:rsidRPr="00997E3E">
              <w:rPr>
                <w:b/>
                <w:sz w:val="20"/>
                <w:szCs w:val="20"/>
              </w:rPr>
              <w:t>в</w:t>
            </w:r>
            <w:r w:rsidR="00DF52A4" w:rsidRPr="00997E3E">
              <w:rPr>
                <w:b/>
                <w:sz w:val="20"/>
                <w:szCs w:val="20"/>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997E3E" w:rsidRDefault="00DF52A4" w:rsidP="00D76060">
            <w:pPr>
              <w:jc w:val="center"/>
              <w:rPr>
                <w:b/>
                <w:sz w:val="20"/>
                <w:szCs w:val="20"/>
              </w:rPr>
            </w:pPr>
            <w:r w:rsidRPr="00997E3E">
              <w:rPr>
                <w:b/>
                <w:sz w:val="20"/>
                <w:szCs w:val="20"/>
              </w:rPr>
              <w:t xml:space="preserve">Стоимость </w:t>
            </w:r>
          </w:p>
          <w:p w14:paraId="5E9A7D41" w14:textId="4C78AF60" w:rsidR="00DF52A4" w:rsidRPr="00997E3E" w:rsidRDefault="002476A8" w:rsidP="00D76060">
            <w:pPr>
              <w:jc w:val="center"/>
              <w:rPr>
                <w:b/>
                <w:sz w:val="20"/>
                <w:szCs w:val="20"/>
              </w:rPr>
            </w:pPr>
            <w:r w:rsidRPr="00997E3E">
              <w:rPr>
                <w:b/>
                <w:sz w:val="20"/>
                <w:szCs w:val="20"/>
              </w:rPr>
              <w:t xml:space="preserve">в </w:t>
            </w:r>
            <w:r w:rsidR="00DF52A4" w:rsidRPr="00997E3E">
              <w:rPr>
                <w:b/>
                <w:sz w:val="20"/>
                <w:szCs w:val="20"/>
              </w:rPr>
              <w:t>руб.</w:t>
            </w:r>
            <w:r w:rsidR="009D65BE" w:rsidRPr="00997E3E">
              <w:rPr>
                <w:b/>
                <w:sz w:val="20"/>
                <w:szCs w:val="20"/>
              </w:rPr>
              <w:t>,</w:t>
            </w:r>
            <w:r w:rsidR="00DF52A4" w:rsidRPr="00997E3E">
              <w:rPr>
                <w:b/>
                <w:sz w:val="20"/>
                <w:szCs w:val="20"/>
              </w:rPr>
              <w:t xml:space="preserve">            </w:t>
            </w:r>
            <w:r w:rsidR="00C10029" w:rsidRPr="00997E3E">
              <w:rPr>
                <w:b/>
                <w:sz w:val="20"/>
                <w:szCs w:val="20"/>
              </w:rPr>
              <w:t xml:space="preserve">                 </w:t>
            </w:r>
            <w:r w:rsidR="00996BD2" w:rsidRPr="00997E3E">
              <w:rPr>
                <w:b/>
                <w:sz w:val="20"/>
                <w:szCs w:val="20"/>
              </w:rPr>
              <w:t xml:space="preserve">в т.ч. </w:t>
            </w:r>
            <w:r w:rsidRPr="00997E3E">
              <w:rPr>
                <w:b/>
                <w:sz w:val="20"/>
                <w:szCs w:val="20"/>
              </w:rPr>
              <w:t xml:space="preserve"> </w:t>
            </w:r>
            <w:r w:rsidR="00C10029" w:rsidRPr="00997E3E">
              <w:rPr>
                <w:b/>
                <w:sz w:val="20"/>
                <w:szCs w:val="20"/>
              </w:rPr>
              <w:t>НДС-20%</w:t>
            </w:r>
            <w:r w:rsidR="00CD5492" w:rsidRPr="00997E3E">
              <w:rPr>
                <w:b/>
                <w:sz w:val="20"/>
                <w:szCs w:val="20"/>
              </w:rPr>
              <w:t>*</w:t>
            </w:r>
          </w:p>
        </w:tc>
      </w:tr>
      <w:tr w:rsidR="007473A1" w:rsidRPr="00997E3E" w14:paraId="1728E3C9" w14:textId="77777777" w:rsidTr="00751D34">
        <w:trPr>
          <w:trHeight w:val="715"/>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7473A1" w:rsidRPr="00997E3E" w:rsidRDefault="007473A1" w:rsidP="007473A1">
            <w:pPr>
              <w:spacing w:line="276" w:lineRule="auto"/>
              <w:ind w:left="-426" w:right="-398"/>
              <w:jc w:val="center"/>
              <w:rPr>
                <w:sz w:val="20"/>
                <w:szCs w:val="20"/>
              </w:rPr>
            </w:pPr>
            <w:r w:rsidRPr="00997E3E">
              <w:rPr>
                <w:sz w:val="20"/>
                <w:szCs w:val="20"/>
              </w:rPr>
              <w:t>1</w:t>
            </w:r>
          </w:p>
        </w:tc>
        <w:tc>
          <w:tcPr>
            <w:tcW w:w="5137" w:type="dxa"/>
            <w:tcBorders>
              <w:top w:val="nil"/>
              <w:left w:val="nil"/>
              <w:bottom w:val="single" w:sz="4" w:space="0" w:color="auto"/>
              <w:right w:val="single" w:sz="4" w:space="0" w:color="auto"/>
            </w:tcBorders>
            <w:shd w:val="clear" w:color="auto" w:fill="auto"/>
            <w:vAlign w:val="center"/>
          </w:tcPr>
          <w:p w14:paraId="796CB117" w14:textId="42A9BF72" w:rsidR="007473A1" w:rsidRPr="00997E3E" w:rsidRDefault="007473A1" w:rsidP="007473A1">
            <w:pPr>
              <w:spacing w:line="276" w:lineRule="auto"/>
              <w:jc w:val="both"/>
              <w:rPr>
                <w:sz w:val="20"/>
                <w:szCs w:val="20"/>
                <w:highlight w:val="red"/>
              </w:rPr>
            </w:pPr>
            <w:r w:rsidRPr="00997E3E">
              <w:rPr>
                <w:color w:val="000000"/>
                <w:sz w:val="20"/>
                <w:szCs w:val="20"/>
              </w:rPr>
              <w:t xml:space="preserve">Разработка </w:t>
            </w:r>
            <w:r w:rsidR="00026E53" w:rsidRPr="00997E3E">
              <w:rPr>
                <w:sz w:val="20"/>
                <w:szCs w:val="20"/>
              </w:rPr>
              <w:t>разделов проектной документации «Безопасность мореплавания» и «Средства навигационного оборудования»</w:t>
            </w:r>
            <w:r w:rsidR="00997E3E" w:rsidRPr="00997E3E">
              <w:rPr>
                <w:sz w:val="20"/>
                <w:szCs w:val="20"/>
              </w:rPr>
              <w:t>.</w:t>
            </w:r>
          </w:p>
        </w:tc>
        <w:tc>
          <w:tcPr>
            <w:tcW w:w="1843" w:type="dxa"/>
            <w:tcBorders>
              <w:top w:val="single" w:sz="4" w:space="0" w:color="auto"/>
              <w:left w:val="single" w:sz="6" w:space="0" w:color="auto"/>
              <w:bottom w:val="single" w:sz="4" w:space="0" w:color="auto"/>
              <w:right w:val="single" w:sz="6" w:space="0" w:color="auto"/>
            </w:tcBorders>
            <w:vAlign w:val="center"/>
          </w:tcPr>
          <w:p w14:paraId="4BE70D00" w14:textId="698DDB15" w:rsidR="007473A1" w:rsidRPr="00997E3E" w:rsidRDefault="007473A1" w:rsidP="007473A1">
            <w:pPr>
              <w:jc w:val="center"/>
              <w:rPr>
                <w:sz w:val="20"/>
                <w:szCs w:val="20"/>
              </w:rPr>
            </w:pPr>
            <w:r w:rsidRPr="00997E3E">
              <w:rPr>
                <w:sz w:val="20"/>
                <w:szCs w:val="20"/>
              </w:rPr>
              <w:t>100%</w:t>
            </w:r>
          </w:p>
          <w:p w14:paraId="0251220D" w14:textId="1A9B1E53" w:rsidR="007473A1" w:rsidRPr="00997E3E" w:rsidRDefault="007473A1" w:rsidP="007473A1">
            <w:pPr>
              <w:jc w:val="center"/>
              <w:rPr>
                <w:sz w:val="20"/>
                <w:szCs w:val="20"/>
                <w:highlight w:val="yellow"/>
              </w:rPr>
            </w:pPr>
            <w:r w:rsidRPr="00997E3E">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7473A1" w:rsidRPr="00997E3E" w:rsidRDefault="007473A1" w:rsidP="007473A1">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7473A1" w:rsidRPr="00997E3E" w:rsidRDefault="007473A1" w:rsidP="007473A1">
            <w:pPr>
              <w:jc w:val="center"/>
              <w:outlineLvl w:val="0"/>
              <w:rPr>
                <w:sz w:val="20"/>
                <w:szCs w:val="20"/>
              </w:rPr>
            </w:pPr>
          </w:p>
        </w:tc>
      </w:tr>
      <w:tr w:rsidR="007473A1" w:rsidRPr="00997E3E" w14:paraId="40056C3D" w14:textId="77777777" w:rsidTr="00031C09">
        <w:trPr>
          <w:trHeight w:val="512"/>
        </w:trPr>
        <w:tc>
          <w:tcPr>
            <w:tcW w:w="5954"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7473A1" w:rsidRPr="00997E3E" w:rsidRDefault="007473A1" w:rsidP="007473A1">
            <w:pPr>
              <w:jc w:val="right"/>
              <w:rPr>
                <w:b/>
                <w:sz w:val="20"/>
                <w:szCs w:val="20"/>
              </w:rPr>
            </w:pPr>
            <w:r w:rsidRPr="00997E3E">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7473A1" w:rsidRPr="00997E3E" w:rsidRDefault="007473A1" w:rsidP="007473A1">
            <w:pPr>
              <w:jc w:val="center"/>
              <w:rPr>
                <w:b/>
                <w:bCs/>
                <w:sz w:val="20"/>
                <w:szCs w:val="20"/>
              </w:rPr>
            </w:pPr>
            <w:r w:rsidRPr="00997E3E">
              <w:rPr>
                <w:b/>
                <w:bCs/>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7473A1" w:rsidRPr="00997E3E" w:rsidRDefault="007473A1" w:rsidP="007473A1">
            <w:pPr>
              <w:jc w:val="center"/>
              <w:rPr>
                <w:sz w:val="20"/>
                <w:szCs w:val="20"/>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7473A1" w:rsidRPr="00997E3E" w:rsidRDefault="007473A1" w:rsidP="007473A1">
            <w:pPr>
              <w:jc w:val="center"/>
              <w:rPr>
                <w:sz w:val="20"/>
                <w:szCs w:val="20"/>
              </w:rPr>
            </w:pPr>
          </w:p>
        </w:tc>
      </w:tr>
    </w:tbl>
    <w:p w14:paraId="63D1DCA6" w14:textId="7CB23310" w:rsidR="00A459C6" w:rsidRPr="00997E3E" w:rsidRDefault="00DF52A4" w:rsidP="00DF52A4">
      <w:pPr>
        <w:jc w:val="both"/>
        <w:rPr>
          <w:i/>
          <w:sz w:val="20"/>
          <w:szCs w:val="20"/>
          <w:u w:val="single"/>
        </w:rPr>
      </w:pPr>
      <w:r w:rsidRPr="00997E3E">
        <w:rPr>
          <w:sz w:val="20"/>
          <w:szCs w:val="20"/>
        </w:rPr>
        <w:tab/>
      </w:r>
    </w:p>
    <w:p w14:paraId="78050DCF" w14:textId="77777777" w:rsidR="00B51CAB" w:rsidRPr="00997E3E" w:rsidRDefault="00B51CAB" w:rsidP="00B51CAB">
      <w:pPr>
        <w:jc w:val="both"/>
        <w:rPr>
          <w:i/>
          <w:sz w:val="20"/>
          <w:szCs w:val="20"/>
        </w:rPr>
      </w:pPr>
      <w:r w:rsidRPr="00997E3E">
        <w:rPr>
          <w:i/>
          <w:sz w:val="20"/>
          <w:szCs w:val="20"/>
        </w:rPr>
        <w:t>*В случае если в закупках принимают участие Участники,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 в т.ч. НДС-20%» не заполняется.</w:t>
      </w:r>
    </w:p>
    <w:p w14:paraId="74EFAB11" w14:textId="77777777" w:rsidR="00B51CAB" w:rsidRPr="00997E3E" w:rsidRDefault="00B51CAB" w:rsidP="00B51CAB">
      <w:pPr>
        <w:jc w:val="both"/>
        <w:rPr>
          <w:i/>
          <w:sz w:val="20"/>
          <w:szCs w:val="20"/>
        </w:rPr>
      </w:pPr>
      <w:r w:rsidRPr="00997E3E">
        <w:rPr>
          <w:i/>
          <w:sz w:val="20"/>
          <w:szCs w:val="20"/>
        </w:rPr>
        <w:t>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p w14:paraId="2982A888" w14:textId="77777777" w:rsidR="00B51CAB" w:rsidRPr="00997E3E" w:rsidRDefault="00B51CAB" w:rsidP="00B51CAB">
      <w:pPr>
        <w:jc w:val="both"/>
        <w:rPr>
          <w:i/>
          <w:sz w:val="20"/>
          <w:szCs w:val="20"/>
        </w:rPr>
      </w:pPr>
      <w:r w:rsidRPr="00997E3E">
        <w:rPr>
          <w:i/>
          <w:sz w:val="20"/>
          <w:szCs w:val="20"/>
        </w:rPr>
        <w:t xml:space="preserve">Данная таблица заполняется </w:t>
      </w:r>
      <w:r w:rsidRPr="00997E3E">
        <w:rPr>
          <w:i/>
          <w:sz w:val="20"/>
          <w:szCs w:val="20"/>
          <w:u w:val="single"/>
        </w:rPr>
        <w:t>в строгом соответствии</w:t>
      </w:r>
      <w:r w:rsidRPr="00997E3E">
        <w:rPr>
          <w:i/>
          <w:sz w:val="20"/>
          <w:szCs w:val="20"/>
        </w:rPr>
        <w:t xml:space="preserve"> с документацией.</w:t>
      </w:r>
    </w:p>
    <w:p w14:paraId="1F34CD33" w14:textId="77777777" w:rsidR="004902F1" w:rsidRPr="00997E3E" w:rsidRDefault="004902F1" w:rsidP="00DF52A4">
      <w:pPr>
        <w:jc w:val="both"/>
        <w:rPr>
          <w:i/>
          <w:sz w:val="20"/>
          <w:szCs w:val="20"/>
        </w:rPr>
      </w:pPr>
    </w:p>
    <w:p w14:paraId="47B0DC78" w14:textId="77777777" w:rsidR="00DF52A4" w:rsidRPr="00997E3E" w:rsidRDefault="00DF52A4" w:rsidP="00DF52A4">
      <w:pPr>
        <w:widowControl w:val="0"/>
        <w:adjustRightInd w:val="0"/>
        <w:jc w:val="both"/>
        <w:textAlignment w:val="baseline"/>
        <w:rPr>
          <w:sz w:val="20"/>
          <w:szCs w:val="20"/>
          <w:highlight w:val="red"/>
        </w:rPr>
      </w:pPr>
      <w:r w:rsidRPr="00997E3E">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997E3E"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997E3E" w:rsidRDefault="00DF52A4" w:rsidP="0018425A">
            <w:pPr>
              <w:rPr>
                <w:sz w:val="20"/>
                <w:szCs w:val="20"/>
              </w:rPr>
            </w:pPr>
            <w:r w:rsidRPr="00997E3E">
              <w:rPr>
                <w:sz w:val="20"/>
                <w:szCs w:val="20"/>
              </w:rPr>
              <w:t>(Должность подписавшего лица)</w:t>
            </w:r>
          </w:p>
        </w:tc>
        <w:tc>
          <w:tcPr>
            <w:tcW w:w="295" w:type="pct"/>
          </w:tcPr>
          <w:p w14:paraId="06CAACEF" w14:textId="77777777" w:rsidR="00DF52A4" w:rsidRPr="00997E3E"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997E3E" w:rsidRDefault="00DF52A4" w:rsidP="00522C25">
            <w:pPr>
              <w:jc w:val="center"/>
              <w:rPr>
                <w:sz w:val="20"/>
                <w:szCs w:val="20"/>
              </w:rPr>
            </w:pPr>
            <w:r w:rsidRPr="00997E3E">
              <w:rPr>
                <w:sz w:val="20"/>
                <w:szCs w:val="20"/>
              </w:rPr>
              <w:t>(подпись)</w:t>
            </w:r>
          </w:p>
        </w:tc>
        <w:tc>
          <w:tcPr>
            <w:tcW w:w="169" w:type="pct"/>
          </w:tcPr>
          <w:p w14:paraId="7A870EF8" w14:textId="77777777" w:rsidR="00DF52A4" w:rsidRPr="00997E3E"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997E3E" w:rsidRDefault="00522C25" w:rsidP="00522C25">
            <w:pPr>
              <w:jc w:val="center"/>
              <w:rPr>
                <w:sz w:val="20"/>
                <w:szCs w:val="20"/>
              </w:rPr>
            </w:pPr>
            <w:r w:rsidRPr="00997E3E">
              <w:rPr>
                <w:sz w:val="20"/>
                <w:szCs w:val="20"/>
              </w:rPr>
              <w:t>(Фамилия И.</w:t>
            </w:r>
            <w:r w:rsidR="00DF52A4" w:rsidRPr="00997E3E">
              <w:rPr>
                <w:sz w:val="20"/>
                <w:szCs w:val="20"/>
              </w:rPr>
              <w:t>О.)</w:t>
            </w:r>
          </w:p>
        </w:tc>
      </w:tr>
      <w:tr w:rsidR="00DF52A4" w:rsidRPr="00997E3E" w14:paraId="69DD4104" w14:textId="77777777" w:rsidTr="0018425A">
        <w:trPr>
          <w:cantSplit/>
          <w:trHeight w:val="578"/>
        </w:trPr>
        <w:tc>
          <w:tcPr>
            <w:tcW w:w="2622" w:type="pct"/>
            <w:vAlign w:val="center"/>
            <w:hideMark/>
          </w:tcPr>
          <w:p w14:paraId="51D1DA98" w14:textId="04D72128" w:rsidR="00DF52A4" w:rsidRPr="00997E3E" w:rsidRDefault="008B78E9" w:rsidP="0018425A">
            <w:pPr>
              <w:rPr>
                <w:sz w:val="20"/>
                <w:szCs w:val="20"/>
              </w:rPr>
            </w:pPr>
            <w:r w:rsidRPr="00997E3E">
              <w:rPr>
                <w:sz w:val="20"/>
                <w:szCs w:val="20"/>
              </w:rPr>
              <w:t xml:space="preserve">«____» _____________ </w:t>
            </w:r>
            <w:r w:rsidR="00433D8A" w:rsidRPr="00997E3E">
              <w:rPr>
                <w:sz w:val="20"/>
                <w:szCs w:val="20"/>
              </w:rPr>
              <w:t>2023</w:t>
            </w:r>
            <w:r w:rsidR="00DF52A4" w:rsidRPr="00997E3E">
              <w:rPr>
                <w:sz w:val="20"/>
                <w:szCs w:val="20"/>
              </w:rPr>
              <w:t xml:space="preserve"> год</w:t>
            </w:r>
          </w:p>
        </w:tc>
        <w:tc>
          <w:tcPr>
            <w:tcW w:w="295" w:type="pct"/>
            <w:hideMark/>
          </w:tcPr>
          <w:p w14:paraId="7ABBCF02" w14:textId="77777777" w:rsidR="00DF52A4" w:rsidRPr="00997E3E" w:rsidRDefault="00DF52A4" w:rsidP="0018425A">
            <w:pPr>
              <w:rPr>
                <w:sz w:val="20"/>
                <w:szCs w:val="20"/>
              </w:rPr>
            </w:pPr>
            <w:r w:rsidRPr="00997E3E">
              <w:rPr>
                <w:sz w:val="20"/>
                <w:szCs w:val="20"/>
              </w:rPr>
              <w:t>М.П.</w:t>
            </w:r>
          </w:p>
        </w:tc>
        <w:tc>
          <w:tcPr>
            <w:tcW w:w="650" w:type="pct"/>
            <w:vAlign w:val="center"/>
          </w:tcPr>
          <w:p w14:paraId="12017F1C" w14:textId="77777777" w:rsidR="00DF52A4" w:rsidRPr="00997E3E" w:rsidRDefault="00DF52A4" w:rsidP="0018425A">
            <w:pPr>
              <w:rPr>
                <w:sz w:val="20"/>
                <w:szCs w:val="20"/>
              </w:rPr>
            </w:pPr>
          </w:p>
        </w:tc>
        <w:tc>
          <w:tcPr>
            <w:tcW w:w="169" w:type="pct"/>
          </w:tcPr>
          <w:p w14:paraId="5E76008E" w14:textId="77777777" w:rsidR="00DF52A4" w:rsidRPr="00997E3E" w:rsidRDefault="00DF52A4" w:rsidP="0018425A">
            <w:pPr>
              <w:rPr>
                <w:sz w:val="20"/>
                <w:szCs w:val="20"/>
              </w:rPr>
            </w:pPr>
          </w:p>
          <w:p w14:paraId="700027F1" w14:textId="77777777" w:rsidR="00DF52A4" w:rsidRPr="00997E3E" w:rsidRDefault="00DF52A4" w:rsidP="0018425A">
            <w:pPr>
              <w:rPr>
                <w:sz w:val="20"/>
                <w:szCs w:val="20"/>
              </w:rPr>
            </w:pPr>
          </w:p>
        </w:tc>
        <w:tc>
          <w:tcPr>
            <w:tcW w:w="1264" w:type="pct"/>
          </w:tcPr>
          <w:p w14:paraId="51093904" w14:textId="77777777" w:rsidR="00DF52A4" w:rsidRPr="00997E3E"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49D280BD" w14:textId="32E4EEAA" w:rsidR="007473A1" w:rsidRPr="007473A1" w:rsidRDefault="007473A1" w:rsidP="007473A1">
      <w:pPr>
        <w:suppressAutoHyphens/>
        <w:ind w:right="141"/>
        <w:jc w:val="center"/>
        <w:rPr>
          <w:b/>
          <w:i/>
          <w:sz w:val="20"/>
          <w:szCs w:val="20"/>
        </w:rPr>
      </w:pPr>
      <w:bookmarkStart w:id="14" w:name="_Hlk97107749"/>
      <w:r w:rsidRPr="007473A1">
        <w:rPr>
          <w:b/>
          <w:i/>
          <w:sz w:val="20"/>
          <w:szCs w:val="20"/>
        </w:rPr>
        <w:t xml:space="preserve">«Выполнение работ по разработке </w:t>
      </w:r>
      <w:r w:rsidR="00433D8A">
        <w:rPr>
          <w:b/>
          <w:i/>
          <w:sz w:val="20"/>
          <w:szCs w:val="20"/>
        </w:rPr>
        <w:t>разделов проектной документации «Безопасность мореплавания» и «Средства навигационного оборудования» по объекту «Западный транспортно-логистический узел</w:t>
      </w:r>
      <w:r w:rsidRPr="007473A1">
        <w:rPr>
          <w:b/>
          <w:i/>
          <w:sz w:val="20"/>
          <w:szCs w:val="20"/>
        </w:rPr>
        <w:t>»</w:t>
      </w:r>
    </w:p>
    <w:p w14:paraId="2BA1B724" w14:textId="77777777" w:rsidR="007473A1" w:rsidRPr="007473A1" w:rsidRDefault="007473A1" w:rsidP="007473A1">
      <w:pPr>
        <w:suppressAutoHyphens/>
        <w:ind w:right="141"/>
        <w:jc w:val="center"/>
        <w:rPr>
          <w:b/>
          <w:i/>
          <w:sz w:val="20"/>
          <w:szCs w:val="20"/>
        </w:rPr>
      </w:pPr>
    </w:p>
    <w:p w14:paraId="60A29436" w14:textId="581CD30D" w:rsidR="004E5220" w:rsidRDefault="004E5220" w:rsidP="004E5220">
      <w:pPr>
        <w:suppressAutoHyphens/>
        <w:jc w:val="center"/>
        <w:rPr>
          <w:b/>
          <w:i/>
          <w:sz w:val="20"/>
          <w:szCs w:val="20"/>
        </w:rPr>
      </w:pPr>
    </w:p>
    <w:p w14:paraId="64D98817" w14:textId="77777777" w:rsidR="004E5220" w:rsidRPr="00FC4189" w:rsidRDefault="004E5220" w:rsidP="004E5220">
      <w:pPr>
        <w:suppressAutoHyphens/>
        <w:jc w:val="center"/>
        <w:rPr>
          <w:b/>
          <w:i/>
          <w:sz w:val="20"/>
          <w:szCs w:val="20"/>
        </w:rPr>
      </w:pPr>
    </w:p>
    <w:p w14:paraId="7433FFA3" w14:textId="5FB5703C" w:rsidR="00DC7CEB" w:rsidRDefault="00A66CF4" w:rsidP="00B47820">
      <w:pPr>
        <w:pStyle w:val="af1"/>
        <w:tabs>
          <w:tab w:val="left" w:pos="690"/>
        </w:tabs>
        <w:ind w:right="68"/>
        <w:jc w:val="both"/>
        <w:rPr>
          <w:b/>
          <w:sz w:val="20"/>
          <w:szCs w:val="20"/>
        </w:rPr>
      </w:pPr>
      <w:r w:rsidRPr="00A66CF4">
        <w:rPr>
          <w:b/>
          <w:sz w:val="20"/>
          <w:szCs w:val="20"/>
        </w:rPr>
        <w:t xml:space="preserve">Наличие у участников опыта </w:t>
      </w:r>
      <w:r w:rsidR="00560950" w:rsidRPr="00560950">
        <w:rPr>
          <w:b/>
          <w:sz w:val="20"/>
          <w:szCs w:val="20"/>
        </w:rPr>
        <w:t>по разработке</w:t>
      </w:r>
      <w:r w:rsidR="007473A1">
        <w:rPr>
          <w:b/>
          <w:sz w:val="20"/>
          <w:szCs w:val="20"/>
        </w:rPr>
        <w:t xml:space="preserve"> </w:t>
      </w:r>
      <w:r w:rsidR="001E76DD" w:rsidRPr="001E76DD">
        <w:rPr>
          <w:b/>
          <w:sz w:val="20"/>
          <w:szCs w:val="20"/>
        </w:rPr>
        <w:t xml:space="preserve">разделов проектной документации «Безопасность мореплавания» и «Средства навигационного оборудования» за последние 2 года до момента вскрытия конвертов с Заявками, стоимостью не менее </w:t>
      </w:r>
      <w:r w:rsidR="00514821">
        <w:rPr>
          <w:b/>
          <w:sz w:val="20"/>
          <w:szCs w:val="20"/>
        </w:rPr>
        <w:t>1 480 000,00 руб. каждый договор</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B47820">
      <w:pPr>
        <w:pStyle w:val="af1"/>
        <w:tabs>
          <w:tab w:val="left" w:pos="690"/>
        </w:tabs>
        <w:ind w:right="68"/>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03AFE2B0" w:rsidR="00DC7CEB" w:rsidRPr="001E76DD" w:rsidRDefault="00DC7CEB" w:rsidP="00DC7CEB">
      <w:pPr>
        <w:widowControl w:val="0"/>
        <w:autoSpaceDE w:val="0"/>
        <w:autoSpaceDN w:val="0"/>
        <w:adjustRightInd w:val="0"/>
        <w:ind w:right="-30"/>
        <w:jc w:val="both"/>
        <w:rPr>
          <w:i/>
          <w:sz w:val="20"/>
          <w:szCs w:val="20"/>
        </w:rPr>
      </w:pPr>
      <w:r w:rsidRPr="001E76DD">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1E76DD">
        <w:rPr>
          <w:i/>
          <w:sz w:val="20"/>
          <w:szCs w:val="20"/>
        </w:rPr>
        <w:t xml:space="preserve">договоров/контрактов </w:t>
      </w:r>
      <w:r w:rsidRPr="001E76DD">
        <w:rPr>
          <w:i/>
          <w:sz w:val="20"/>
          <w:szCs w:val="20"/>
        </w:rPr>
        <w:t xml:space="preserve">на выполнение аналогичных работ за последние </w:t>
      </w:r>
      <w:r w:rsidR="001E76DD" w:rsidRPr="001E76DD">
        <w:rPr>
          <w:i/>
          <w:sz w:val="20"/>
          <w:szCs w:val="20"/>
        </w:rPr>
        <w:t>2</w:t>
      </w:r>
      <w:r w:rsidR="008E21EF" w:rsidRPr="001E76DD">
        <w:rPr>
          <w:i/>
          <w:sz w:val="20"/>
          <w:szCs w:val="20"/>
        </w:rPr>
        <w:t xml:space="preserve"> года</w:t>
      </w:r>
      <w:r w:rsidRPr="001E76DD">
        <w:rPr>
          <w:i/>
          <w:sz w:val="20"/>
          <w:szCs w:val="20"/>
        </w:rPr>
        <w:t xml:space="preserve"> </w:t>
      </w:r>
      <w:bookmarkStart w:id="15" w:name="_Hlk97126582"/>
      <w:r w:rsidRPr="001E76DD">
        <w:rPr>
          <w:i/>
          <w:sz w:val="20"/>
          <w:szCs w:val="20"/>
        </w:rPr>
        <w:t>до момента вскрытия конвертов с Заявками</w:t>
      </w:r>
      <w:bookmarkEnd w:id="15"/>
      <w:r w:rsidRPr="001E76DD">
        <w:rPr>
          <w:i/>
          <w:sz w:val="20"/>
          <w:szCs w:val="20"/>
        </w:rPr>
        <w:t xml:space="preserve">, стоимостью не менее </w:t>
      </w:r>
      <w:r w:rsidR="001E76DD" w:rsidRPr="001E76DD">
        <w:rPr>
          <w:i/>
          <w:sz w:val="20"/>
          <w:szCs w:val="20"/>
        </w:rPr>
        <w:t xml:space="preserve">1 480 000,00 </w:t>
      </w:r>
      <w:r w:rsidRPr="001E76DD">
        <w:rPr>
          <w:i/>
          <w:sz w:val="20"/>
          <w:szCs w:val="20"/>
        </w:rPr>
        <w:t xml:space="preserve"> руб. каждый</w:t>
      </w:r>
      <w:r w:rsidR="00E628F0">
        <w:rPr>
          <w:i/>
          <w:sz w:val="20"/>
          <w:szCs w:val="20"/>
        </w:rPr>
        <w:t xml:space="preserve"> договор</w:t>
      </w:r>
      <w:r w:rsidRPr="001E76DD">
        <w:rPr>
          <w:i/>
          <w:sz w:val="20"/>
          <w:szCs w:val="20"/>
        </w:rPr>
        <w:t>, которые подтверждаются копиями нижеперечисленных документов:</w:t>
      </w:r>
    </w:p>
    <w:p w14:paraId="271C6698" w14:textId="143C8EE1" w:rsidR="00DC7CEB" w:rsidRPr="001E76DD" w:rsidRDefault="00DC7CEB" w:rsidP="00DC7CEB">
      <w:pPr>
        <w:widowControl w:val="0"/>
        <w:autoSpaceDE w:val="0"/>
        <w:autoSpaceDN w:val="0"/>
        <w:adjustRightInd w:val="0"/>
        <w:ind w:right="-30"/>
        <w:jc w:val="both"/>
        <w:rPr>
          <w:i/>
          <w:sz w:val="20"/>
          <w:szCs w:val="20"/>
        </w:rPr>
      </w:pPr>
      <w:r w:rsidRPr="001E76DD">
        <w:rPr>
          <w:i/>
          <w:sz w:val="20"/>
          <w:szCs w:val="20"/>
        </w:rPr>
        <w:t>- акт</w:t>
      </w:r>
      <w:r w:rsidR="008E21EF" w:rsidRPr="001E76DD">
        <w:rPr>
          <w:i/>
          <w:sz w:val="20"/>
          <w:szCs w:val="20"/>
        </w:rPr>
        <w:t>ов</w:t>
      </w:r>
      <w:r w:rsidRPr="001E76DD">
        <w:rPr>
          <w:i/>
          <w:sz w:val="20"/>
          <w:szCs w:val="20"/>
        </w:rPr>
        <w:t xml:space="preserve"> выполненных работ;</w:t>
      </w:r>
    </w:p>
    <w:p w14:paraId="65953AA7" w14:textId="614FCF83" w:rsidR="00DC7CEB" w:rsidRPr="001E76DD" w:rsidRDefault="00DC7CEB" w:rsidP="00ED4487">
      <w:pPr>
        <w:widowControl w:val="0"/>
        <w:autoSpaceDE w:val="0"/>
        <w:autoSpaceDN w:val="0"/>
        <w:adjustRightInd w:val="0"/>
        <w:ind w:right="-30"/>
        <w:jc w:val="both"/>
        <w:rPr>
          <w:i/>
          <w:sz w:val="20"/>
          <w:szCs w:val="20"/>
        </w:rPr>
      </w:pPr>
      <w:r w:rsidRPr="001E76DD">
        <w:rPr>
          <w:i/>
          <w:sz w:val="20"/>
          <w:szCs w:val="20"/>
        </w:rPr>
        <w:t>- значимы</w:t>
      </w:r>
      <w:r w:rsidR="008E21EF" w:rsidRPr="001E76DD">
        <w:rPr>
          <w:i/>
          <w:sz w:val="20"/>
          <w:szCs w:val="20"/>
        </w:rPr>
        <w:t>х</w:t>
      </w:r>
      <w:r w:rsidRPr="001E76DD">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Pr="001E76DD" w:rsidRDefault="00D76706" w:rsidP="004B2AD8">
      <w:pPr>
        <w:tabs>
          <w:tab w:val="left" w:pos="690"/>
        </w:tabs>
        <w:autoSpaceDE w:val="0"/>
        <w:autoSpaceDN w:val="0"/>
        <w:adjustRightInd w:val="0"/>
        <w:ind w:right="-30"/>
        <w:jc w:val="both"/>
        <w:rPr>
          <w:i/>
          <w:color w:val="000000"/>
          <w:sz w:val="20"/>
          <w:szCs w:val="20"/>
        </w:rPr>
      </w:pPr>
    </w:p>
    <w:p w14:paraId="490D7E23" w14:textId="7585BA0D" w:rsidR="004B2AD8" w:rsidRPr="001E76DD" w:rsidRDefault="00DC7CEB" w:rsidP="004B2AD8">
      <w:pPr>
        <w:tabs>
          <w:tab w:val="left" w:pos="690"/>
        </w:tabs>
        <w:autoSpaceDE w:val="0"/>
        <w:autoSpaceDN w:val="0"/>
        <w:adjustRightInd w:val="0"/>
        <w:ind w:right="-30"/>
        <w:jc w:val="both"/>
        <w:rPr>
          <w:i/>
          <w:color w:val="000000"/>
          <w:sz w:val="20"/>
          <w:szCs w:val="20"/>
        </w:rPr>
      </w:pPr>
      <w:r w:rsidRPr="00E628F0">
        <w:rPr>
          <w:b/>
          <w:bCs/>
          <w:i/>
          <w:color w:val="000000"/>
          <w:sz w:val="20"/>
          <w:szCs w:val="20"/>
        </w:rPr>
        <w:t>Примечание:</w:t>
      </w:r>
      <w:r w:rsidRPr="001E76DD">
        <w:rPr>
          <w:i/>
          <w:color w:val="000000"/>
          <w:sz w:val="20"/>
          <w:szCs w:val="20"/>
        </w:rPr>
        <w:t xml:space="preserve"> </w:t>
      </w:r>
      <w:r w:rsidR="00A66CF4" w:rsidRPr="001E76DD">
        <w:rPr>
          <w:i/>
          <w:color w:val="000000"/>
          <w:sz w:val="20"/>
          <w:szCs w:val="20"/>
        </w:rPr>
        <w:t>Аналогичными считаются работы</w:t>
      </w:r>
      <w:r w:rsidR="0057583D" w:rsidRPr="001E76DD">
        <w:rPr>
          <w:i/>
          <w:color w:val="000000"/>
          <w:sz w:val="20"/>
          <w:szCs w:val="20"/>
        </w:rPr>
        <w:t xml:space="preserve"> по</w:t>
      </w:r>
      <w:r w:rsidR="00A66CF4" w:rsidRPr="001E76DD">
        <w:rPr>
          <w:i/>
          <w:color w:val="000000"/>
          <w:sz w:val="20"/>
          <w:szCs w:val="20"/>
        </w:rPr>
        <w:t xml:space="preserve"> </w:t>
      </w:r>
      <w:r w:rsidR="001E76DD" w:rsidRPr="001E76DD">
        <w:rPr>
          <w:i/>
          <w:color w:val="000000"/>
          <w:sz w:val="20"/>
          <w:szCs w:val="20"/>
        </w:rPr>
        <w:t>разработке разделов проектной документации «Безопасность мореплавания» и «Средства навигационного оборудования»</w:t>
      </w:r>
      <w:r w:rsidR="007473A1" w:rsidRPr="001E76DD">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3F79FFDF"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1E76DD">
        <w:rPr>
          <w:i/>
          <w:color w:val="000000"/>
          <w:sz w:val="20"/>
          <w:szCs w:val="20"/>
        </w:rPr>
        <w:t>2</w:t>
      </w:r>
      <w:r w:rsidR="008E21EF">
        <w:rPr>
          <w:i/>
          <w:color w:val="000000"/>
          <w:sz w:val="20"/>
          <w:szCs w:val="20"/>
        </w:rPr>
        <w:t xml:space="preserve">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1E76DD" w:rsidRPr="001E76DD">
        <w:rPr>
          <w:i/>
          <w:sz w:val="20"/>
          <w:szCs w:val="20"/>
        </w:rPr>
        <w:t xml:space="preserve">1 480 000,00  </w:t>
      </w:r>
      <w:r w:rsidRPr="004B2AD8">
        <w:rPr>
          <w:i/>
          <w:color w:val="000000"/>
          <w:sz w:val="20"/>
          <w:szCs w:val="20"/>
        </w:rPr>
        <w:t>руб. каждый</w:t>
      </w:r>
      <w:r w:rsidR="004942FE">
        <w:rPr>
          <w:i/>
          <w:color w:val="000000"/>
          <w:sz w:val="20"/>
          <w:szCs w:val="20"/>
        </w:rPr>
        <w:t xml:space="preserve"> договор</w:t>
      </w:r>
      <w:r w:rsidRPr="004B2AD8">
        <w:rPr>
          <w:i/>
          <w:color w:val="000000"/>
          <w:sz w:val="20"/>
          <w:szCs w:val="20"/>
        </w:rPr>
        <w:t xml:space="preserve">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66E888E3" w14:textId="082C7735" w:rsidR="000950E3" w:rsidRPr="00501F99" w:rsidRDefault="000950E3" w:rsidP="000950E3">
      <w:pPr>
        <w:tabs>
          <w:tab w:val="left" w:pos="0"/>
        </w:tabs>
        <w:jc w:val="both"/>
        <w:rPr>
          <w:i/>
          <w:sz w:val="20"/>
          <w:szCs w:val="20"/>
        </w:rPr>
      </w:pPr>
      <w:r>
        <w:rPr>
          <w:i/>
          <w:sz w:val="20"/>
          <w:szCs w:val="20"/>
        </w:rPr>
        <w:t xml:space="preserve">В случае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4"/>
    </w:p>
    <w:p w14:paraId="3EAEA0AF" w14:textId="77777777" w:rsidR="00A70E80" w:rsidRDefault="00A70E80" w:rsidP="007473A1">
      <w:pPr>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66732F3"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 xml:space="preserve">«____» _____________ </w:t>
                  </w:r>
                  <w:r w:rsidR="00433D8A">
                    <w:rPr>
                      <w:i/>
                      <w:sz w:val="20"/>
                      <w:szCs w:val="20"/>
                    </w:rPr>
                    <w:t>2023</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0F2851DF" w14:textId="295EAB96" w:rsidR="00C93CD8" w:rsidRDefault="00C93CD8" w:rsidP="00B11458">
      <w:pPr>
        <w:pStyle w:val="af1"/>
        <w:tabs>
          <w:tab w:val="left" w:pos="690"/>
          <w:tab w:val="left" w:pos="5970"/>
        </w:tabs>
        <w:ind w:right="68"/>
        <w:rPr>
          <w:b/>
          <w:color w:val="auto"/>
          <w:sz w:val="20"/>
          <w:szCs w:val="20"/>
        </w:rPr>
      </w:pPr>
    </w:p>
    <w:p w14:paraId="2FE97488" w14:textId="77777777" w:rsidR="009347B8" w:rsidRDefault="009347B8" w:rsidP="00B11458">
      <w:pPr>
        <w:pStyle w:val="af1"/>
        <w:tabs>
          <w:tab w:val="left" w:pos="690"/>
          <w:tab w:val="left" w:pos="5970"/>
        </w:tabs>
        <w:ind w:right="68"/>
        <w:rPr>
          <w:b/>
          <w:color w:val="auto"/>
          <w:sz w:val="20"/>
          <w:szCs w:val="20"/>
        </w:rPr>
      </w:pPr>
    </w:p>
    <w:p w14:paraId="0D98312A" w14:textId="77777777" w:rsidR="00E628F0" w:rsidRDefault="00E628F0" w:rsidP="00B11458">
      <w:pPr>
        <w:pStyle w:val="af1"/>
        <w:tabs>
          <w:tab w:val="left" w:pos="690"/>
          <w:tab w:val="left" w:pos="5970"/>
        </w:tabs>
        <w:ind w:right="68"/>
        <w:rPr>
          <w:b/>
          <w:color w:val="auto"/>
          <w:sz w:val="20"/>
          <w:szCs w:val="20"/>
        </w:rPr>
        <w:sectPr w:rsidR="00E628F0" w:rsidSect="000375DC">
          <w:pgSz w:w="11906" w:h="16838"/>
          <w:pgMar w:top="425" w:right="794" w:bottom="249" w:left="794" w:header="357" w:footer="0" w:gutter="0"/>
          <w:cols w:space="708"/>
          <w:docGrid w:linePitch="360"/>
        </w:sectPr>
      </w:pPr>
    </w:p>
    <w:p w14:paraId="25595491" w14:textId="77777777" w:rsidR="007473A1" w:rsidRDefault="007473A1" w:rsidP="00B11458">
      <w:pPr>
        <w:pStyle w:val="af1"/>
        <w:tabs>
          <w:tab w:val="left" w:pos="690"/>
          <w:tab w:val="left" w:pos="5970"/>
        </w:tabs>
        <w:ind w:right="68"/>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42977448" w:rsidR="00DF52A4" w:rsidRPr="00393FEC" w:rsidRDefault="008B78E9" w:rsidP="0018425A">
            <w:pPr>
              <w:spacing w:line="276" w:lineRule="auto"/>
              <w:rPr>
                <w:sz w:val="20"/>
                <w:szCs w:val="20"/>
              </w:rPr>
            </w:pPr>
            <w:r>
              <w:rPr>
                <w:sz w:val="20"/>
                <w:szCs w:val="20"/>
              </w:rPr>
              <w:t xml:space="preserve">«____» _____________ </w:t>
            </w:r>
            <w:r w:rsidR="00433D8A">
              <w:rPr>
                <w:sz w:val="20"/>
                <w:szCs w:val="20"/>
              </w:rPr>
              <w:t>2023</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1A1098BE" w:rsidR="00DF52A4" w:rsidRPr="00393FEC" w:rsidRDefault="008B78E9" w:rsidP="0018425A">
            <w:pPr>
              <w:rPr>
                <w:sz w:val="20"/>
                <w:szCs w:val="20"/>
              </w:rPr>
            </w:pPr>
            <w:r>
              <w:rPr>
                <w:sz w:val="20"/>
                <w:szCs w:val="20"/>
              </w:rPr>
              <w:t xml:space="preserve">«____» _____________ </w:t>
            </w:r>
            <w:r w:rsidR="00433D8A">
              <w:rPr>
                <w:sz w:val="20"/>
                <w:szCs w:val="20"/>
              </w:rPr>
              <w:t>2023</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на предмет</w:t>
      </w:r>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10"/>
    <w:bookmarkEnd w:id="11"/>
    <w:bookmarkEnd w:id="12"/>
    <w:p w14:paraId="063CF52B" w14:textId="77777777" w:rsidR="005D1B5F" w:rsidRPr="00DF52A4" w:rsidRDefault="005D1B5F" w:rsidP="005D1B5F">
      <w:pPr>
        <w:ind w:firstLine="708"/>
        <w:rPr>
          <w:vanish/>
          <w:sz w:val="20"/>
          <w:szCs w:val="20"/>
        </w:rPr>
      </w:pPr>
    </w:p>
    <w:sectPr w:rsidR="005D1B5F" w:rsidRPr="00DF52A4" w:rsidSect="000375DC">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2FC5" w14:textId="77777777" w:rsidR="000C0D4B" w:rsidRDefault="000C0D4B">
      <w:r>
        <w:separator/>
      </w:r>
    </w:p>
  </w:endnote>
  <w:endnote w:type="continuationSeparator" w:id="0">
    <w:p w14:paraId="540FF3C8" w14:textId="77777777" w:rsidR="000C0D4B" w:rsidRDefault="000C0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CF6C2" w14:textId="77777777" w:rsidR="000C0D4B" w:rsidRDefault="000C0D4B">
      <w:r>
        <w:separator/>
      </w:r>
    </w:p>
  </w:footnote>
  <w:footnote w:type="continuationSeparator" w:id="0">
    <w:p w14:paraId="284CD90E" w14:textId="77777777" w:rsidR="000C0D4B" w:rsidRDefault="000C0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7613DD7"/>
    <w:multiLevelType w:val="hybridMultilevel"/>
    <w:tmpl w:val="676E6C20"/>
    <w:lvl w:ilvl="0" w:tplc="6344C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09566505"/>
    <w:multiLevelType w:val="multilevel"/>
    <w:tmpl w:val="8376B15A"/>
    <w:lvl w:ilvl="0">
      <w:start w:val="11"/>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7"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0C3F7153"/>
    <w:multiLevelType w:val="multilevel"/>
    <w:tmpl w:val="8ECE1810"/>
    <w:lvl w:ilvl="0">
      <w:start w:val="13"/>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2"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12F85CA9"/>
    <w:multiLevelType w:val="hybridMultilevel"/>
    <w:tmpl w:val="E97262A8"/>
    <w:lvl w:ilvl="0" w:tplc="529ECD2E">
      <w:start w:val="1"/>
      <w:numFmt w:val="bullet"/>
      <w:lvlText w:val="–"/>
      <w:lvlJc w:val="left"/>
      <w:pPr>
        <w:ind w:left="1560" w:hanging="360"/>
      </w:pPr>
      <w:rPr>
        <w:rFonts w:ascii="Times New Roman" w:hAnsi="Times New Roman" w:cs="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45" w15:restartNumberingAfterBreak="0">
    <w:nsid w:val="13706B40"/>
    <w:multiLevelType w:val="multilevel"/>
    <w:tmpl w:val="0672C7F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sz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14BC2916"/>
    <w:multiLevelType w:val="hybridMultilevel"/>
    <w:tmpl w:val="5900B6C6"/>
    <w:lvl w:ilvl="0" w:tplc="8AE61A5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9"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50" w15:restartNumberingAfterBreak="0">
    <w:nsid w:val="1AFD010A"/>
    <w:multiLevelType w:val="hybridMultilevel"/>
    <w:tmpl w:val="F9C0CBDA"/>
    <w:lvl w:ilvl="0" w:tplc="6344C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1B2C2A6D"/>
    <w:multiLevelType w:val="hybridMultilevel"/>
    <w:tmpl w:val="BD02767A"/>
    <w:lvl w:ilvl="0" w:tplc="C4520A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1B721295"/>
    <w:multiLevelType w:val="hybridMultilevel"/>
    <w:tmpl w:val="113A1F7A"/>
    <w:lvl w:ilvl="0" w:tplc="01D20C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1E7762C1"/>
    <w:multiLevelType w:val="hybridMultilevel"/>
    <w:tmpl w:val="CC0C82D2"/>
    <w:lvl w:ilvl="0" w:tplc="9FDAFD44">
      <w:start w:val="1"/>
      <w:numFmt w:val="decimal"/>
      <w:lvlText w:val="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1FF66B2A"/>
    <w:multiLevelType w:val="hybridMultilevel"/>
    <w:tmpl w:val="F63CF98C"/>
    <w:lvl w:ilvl="0" w:tplc="C4520A6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7"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8" w15:restartNumberingAfterBreak="0">
    <w:nsid w:val="24CE2DA6"/>
    <w:multiLevelType w:val="hybridMultilevel"/>
    <w:tmpl w:val="02BEA2CE"/>
    <w:lvl w:ilvl="0" w:tplc="529ECD2E">
      <w:start w:val="1"/>
      <w:numFmt w:val="bullet"/>
      <w:lvlText w:val="–"/>
      <w:lvlJc w:val="left"/>
      <w:pPr>
        <w:ind w:left="754"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9"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28DC3094"/>
    <w:multiLevelType w:val="multilevel"/>
    <w:tmpl w:val="BFAA72EE"/>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2"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4" w15:restartNumberingAfterBreak="0">
    <w:nsid w:val="33B01BEE"/>
    <w:multiLevelType w:val="hybridMultilevel"/>
    <w:tmpl w:val="213092F6"/>
    <w:lvl w:ilvl="0" w:tplc="529ECD2E">
      <w:start w:val="1"/>
      <w:numFmt w:val="bullet"/>
      <w:lvlText w:val="–"/>
      <w:lvlJc w:val="left"/>
      <w:pPr>
        <w:ind w:left="1320" w:hanging="360"/>
      </w:pPr>
      <w:rPr>
        <w:rFonts w:ascii="Times New Roman" w:hAnsi="Times New Roman" w:cs="Times New Roman"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65"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6"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7" w15:restartNumberingAfterBreak="0">
    <w:nsid w:val="37976457"/>
    <w:multiLevelType w:val="hybridMultilevel"/>
    <w:tmpl w:val="47005812"/>
    <w:lvl w:ilvl="0" w:tplc="6344C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9"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0C5198E"/>
    <w:multiLevelType w:val="hybridMultilevel"/>
    <w:tmpl w:val="1F10F1E4"/>
    <w:lvl w:ilvl="0" w:tplc="CAC8F2E0">
      <w:start w:val="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72"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73"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4"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5"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6" w15:restartNumberingAfterBreak="0">
    <w:nsid w:val="543700B4"/>
    <w:multiLevelType w:val="hybridMultilevel"/>
    <w:tmpl w:val="0900B11A"/>
    <w:lvl w:ilvl="0" w:tplc="529ECD2E">
      <w:start w:val="1"/>
      <w:numFmt w:val="bullet"/>
      <w:lvlText w:val="–"/>
      <w:lvlJc w:val="left"/>
      <w:pPr>
        <w:ind w:left="1320" w:hanging="360"/>
      </w:pPr>
      <w:rPr>
        <w:rFonts w:ascii="Times New Roman" w:hAnsi="Times New Roman" w:cs="Times New Roman"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7"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9" w15:restartNumberingAfterBreak="0">
    <w:nsid w:val="5CC66325"/>
    <w:multiLevelType w:val="hybridMultilevel"/>
    <w:tmpl w:val="ABF8B2E4"/>
    <w:lvl w:ilvl="0" w:tplc="529ECD2E">
      <w:start w:val="1"/>
      <w:numFmt w:val="bullet"/>
      <w:lvlText w:val="–"/>
      <w:lvlJc w:val="left"/>
      <w:pPr>
        <w:ind w:left="1560" w:hanging="360"/>
      </w:pPr>
      <w:rPr>
        <w:rFonts w:ascii="Times New Roman" w:hAnsi="Times New Roman" w:cs="Times New Roman"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80" w15:restartNumberingAfterBreak="0">
    <w:nsid w:val="5D9F650E"/>
    <w:multiLevelType w:val="multilevel"/>
    <w:tmpl w:val="4380F7AA"/>
    <w:lvl w:ilvl="0">
      <w:start w:val="12"/>
      <w:numFmt w:val="decimal"/>
      <w:lvlText w:val="%1."/>
      <w:lvlJc w:val="left"/>
      <w:pPr>
        <w:ind w:left="480" w:hanging="480"/>
      </w:pPr>
      <w:rPr>
        <w:rFonts w:hint="default"/>
      </w:rPr>
    </w:lvl>
    <w:lvl w:ilvl="1">
      <w:start w:val="4"/>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81"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2" w15:restartNumberingAfterBreak="0">
    <w:nsid w:val="6A41167C"/>
    <w:multiLevelType w:val="hybridMultilevel"/>
    <w:tmpl w:val="9F88CA2E"/>
    <w:lvl w:ilvl="0" w:tplc="C4520A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4" w15:restartNumberingAfterBreak="0">
    <w:nsid w:val="76173079"/>
    <w:multiLevelType w:val="multilevel"/>
    <w:tmpl w:val="860607A6"/>
    <w:lvl w:ilvl="0">
      <w:start w:val="10"/>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85" w15:restartNumberingAfterBreak="0">
    <w:nsid w:val="764C077B"/>
    <w:multiLevelType w:val="multilevel"/>
    <w:tmpl w:val="748CB9BA"/>
    <w:lvl w:ilvl="0">
      <w:start w:val="12"/>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86" w15:restartNumberingAfterBreak="0">
    <w:nsid w:val="765443E2"/>
    <w:multiLevelType w:val="hybridMultilevel"/>
    <w:tmpl w:val="12FCD1FE"/>
    <w:lvl w:ilvl="0" w:tplc="529ECD2E">
      <w:start w:val="1"/>
      <w:numFmt w:val="bullet"/>
      <w:lvlText w:val="–"/>
      <w:lvlJc w:val="left"/>
      <w:pPr>
        <w:ind w:left="1320" w:hanging="360"/>
      </w:pPr>
      <w:rPr>
        <w:rFonts w:ascii="Times New Roman" w:hAnsi="Times New Roman" w:cs="Times New Roman"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87" w15:restartNumberingAfterBreak="0">
    <w:nsid w:val="79917AB7"/>
    <w:multiLevelType w:val="multilevel"/>
    <w:tmpl w:val="43A477A4"/>
    <w:lvl w:ilvl="0">
      <w:start w:val="1"/>
      <w:numFmt w:val="decimal"/>
      <w:lvlText w:val="%1."/>
      <w:lvlJc w:val="left"/>
      <w:pPr>
        <w:ind w:left="360" w:hanging="360"/>
      </w:pPr>
      <w:rPr>
        <w:rFonts w:hint="default"/>
      </w:rPr>
    </w:lvl>
    <w:lvl w:ilvl="1">
      <w:start w:val="12"/>
      <w:numFmt w:val="decimal"/>
      <w:lvlText w:val="%1.%2."/>
      <w:lvlJc w:val="left"/>
      <w:pPr>
        <w:ind w:left="540" w:hanging="3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68"/>
  </w:num>
  <w:num w:numId="2">
    <w:abstractNumId w:val="32"/>
  </w:num>
  <w:num w:numId="3">
    <w:abstractNumId w:val="78"/>
  </w:num>
  <w:num w:numId="4">
    <w:abstractNumId w:val="42"/>
  </w:num>
  <w:num w:numId="5">
    <w:abstractNumId w:val="81"/>
  </w:num>
  <w:num w:numId="6">
    <w:abstractNumId w:val="0"/>
  </w:num>
  <w:num w:numId="7">
    <w:abstractNumId w:val="43"/>
  </w:num>
  <w:num w:numId="8">
    <w:abstractNumId w:val="83"/>
  </w:num>
  <w:num w:numId="9">
    <w:abstractNumId w:val="57"/>
  </w:num>
  <w:num w:numId="10">
    <w:abstractNumId w:val="49"/>
  </w:num>
  <w:num w:numId="11">
    <w:abstractNumId w:val="33"/>
  </w:num>
  <w:num w:numId="12">
    <w:abstractNumId w:val="34"/>
  </w:num>
  <w:num w:numId="13">
    <w:abstractNumId w:val="66"/>
  </w:num>
  <w:num w:numId="14">
    <w:abstractNumId w:val="56"/>
  </w:num>
  <w:num w:numId="15">
    <w:abstractNumId w:val="77"/>
  </w:num>
  <w:num w:numId="16">
    <w:abstractNumId w:val="74"/>
  </w:num>
  <w:num w:numId="17">
    <w:abstractNumId w:val="63"/>
  </w:num>
  <w:num w:numId="18">
    <w:abstractNumId w:val="75"/>
    <w:lvlOverride w:ilvl="0"/>
    <w:lvlOverride w:ilvl="1">
      <w:startOverride w:val="1"/>
    </w:lvlOverride>
    <w:lvlOverride w:ilvl="2"/>
    <w:lvlOverride w:ilvl="3"/>
    <w:lvlOverride w:ilvl="4"/>
    <w:lvlOverride w:ilvl="5"/>
    <w:lvlOverride w:ilvl="6"/>
    <w:lvlOverride w:ilvl="7"/>
    <w:lvlOverride w:ilvl="8"/>
  </w:num>
  <w:num w:numId="19">
    <w:abstractNumId w:val="47"/>
  </w:num>
  <w:num w:numId="20">
    <w:abstractNumId w:val="72"/>
  </w:num>
  <w:num w:numId="21">
    <w:abstractNumId w:val="48"/>
  </w:num>
  <w:num w:numId="22">
    <w:abstractNumId w:val="38"/>
  </w:num>
  <w:num w:numId="23">
    <w:abstractNumId w:val="71"/>
  </w:num>
  <w:num w:numId="24">
    <w:abstractNumId w:val="82"/>
  </w:num>
  <w:num w:numId="25">
    <w:abstractNumId w:val="51"/>
  </w:num>
  <w:num w:numId="26">
    <w:abstractNumId w:val="55"/>
  </w:num>
  <w:num w:numId="27">
    <w:abstractNumId w:val="84"/>
  </w:num>
  <w:num w:numId="28">
    <w:abstractNumId w:val="36"/>
  </w:num>
  <w:num w:numId="29">
    <w:abstractNumId w:val="85"/>
  </w:num>
  <w:num w:numId="30">
    <w:abstractNumId w:val="80"/>
  </w:num>
  <w:num w:numId="31">
    <w:abstractNumId w:val="41"/>
  </w:num>
  <w:num w:numId="32">
    <w:abstractNumId w:val="67"/>
  </w:num>
  <w:num w:numId="33">
    <w:abstractNumId w:val="46"/>
  </w:num>
  <w:num w:numId="34">
    <w:abstractNumId w:val="54"/>
  </w:num>
  <w:num w:numId="35">
    <w:abstractNumId w:val="35"/>
  </w:num>
  <w:num w:numId="36">
    <w:abstractNumId w:val="50"/>
  </w:num>
  <w:num w:numId="37">
    <w:abstractNumId w:val="52"/>
  </w:num>
  <w:num w:numId="38">
    <w:abstractNumId w:val="87"/>
  </w:num>
  <w:num w:numId="39">
    <w:abstractNumId w:val="4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9"/>
  </w:num>
  <w:num w:numId="42">
    <w:abstractNumId w:val="86"/>
  </w:num>
  <w:num w:numId="43">
    <w:abstractNumId w:val="76"/>
  </w:num>
  <w:num w:numId="44">
    <w:abstractNumId w:val="64"/>
  </w:num>
  <w:num w:numId="45">
    <w:abstractNumId w:val="44"/>
  </w:num>
  <w:num w:numId="46">
    <w:abstractNumId w:val="5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62"/>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6E53"/>
    <w:rsid w:val="00027230"/>
    <w:rsid w:val="00027720"/>
    <w:rsid w:val="00027A08"/>
    <w:rsid w:val="00027AD5"/>
    <w:rsid w:val="00027BD4"/>
    <w:rsid w:val="0003020B"/>
    <w:rsid w:val="000309CE"/>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63FD"/>
    <w:rsid w:val="0003708C"/>
    <w:rsid w:val="00037391"/>
    <w:rsid w:val="00037487"/>
    <w:rsid w:val="0003751D"/>
    <w:rsid w:val="000375DC"/>
    <w:rsid w:val="00037683"/>
    <w:rsid w:val="000376B9"/>
    <w:rsid w:val="00037AA1"/>
    <w:rsid w:val="00037E5A"/>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2E3A"/>
    <w:rsid w:val="0007318A"/>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0E3"/>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0D4B"/>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E7B3D"/>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720"/>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24C"/>
    <w:rsid w:val="00116341"/>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DAA"/>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C86"/>
    <w:rsid w:val="00187D90"/>
    <w:rsid w:val="00190125"/>
    <w:rsid w:val="00190586"/>
    <w:rsid w:val="00190652"/>
    <w:rsid w:val="00190675"/>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6B"/>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6DD"/>
    <w:rsid w:val="001E78B0"/>
    <w:rsid w:val="001E79A7"/>
    <w:rsid w:val="001F08B1"/>
    <w:rsid w:val="001F0E1E"/>
    <w:rsid w:val="001F11A9"/>
    <w:rsid w:val="001F1438"/>
    <w:rsid w:val="001F1BC7"/>
    <w:rsid w:val="001F1DA7"/>
    <w:rsid w:val="001F214D"/>
    <w:rsid w:val="001F25F1"/>
    <w:rsid w:val="001F2B2B"/>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B0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881"/>
    <w:rsid w:val="00250902"/>
    <w:rsid w:val="00250F47"/>
    <w:rsid w:val="00251097"/>
    <w:rsid w:val="0025116E"/>
    <w:rsid w:val="00251513"/>
    <w:rsid w:val="00251573"/>
    <w:rsid w:val="00251615"/>
    <w:rsid w:val="00251DD9"/>
    <w:rsid w:val="0025231F"/>
    <w:rsid w:val="00252AB5"/>
    <w:rsid w:val="002531FF"/>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4BF"/>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58"/>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02"/>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7A1"/>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21"/>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87F"/>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171"/>
    <w:rsid w:val="00410588"/>
    <w:rsid w:val="00410779"/>
    <w:rsid w:val="00410F76"/>
    <w:rsid w:val="00412176"/>
    <w:rsid w:val="00412633"/>
    <w:rsid w:val="00412815"/>
    <w:rsid w:val="00412AEB"/>
    <w:rsid w:val="00413442"/>
    <w:rsid w:val="00413A87"/>
    <w:rsid w:val="00413B78"/>
    <w:rsid w:val="00413F2B"/>
    <w:rsid w:val="0041400F"/>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D8A"/>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8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91C"/>
    <w:rsid w:val="00460CA7"/>
    <w:rsid w:val="00460D95"/>
    <w:rsid w:val="004611B0"/>
    <w:rsid w:val="0046144B"/>
    <w:rsid w:val="00461AFB"/>
    <w:rsid w:val="00461C14"/>
    <w:rsid w:val="00462538"/>
    <w:rsid w:val="004625E9"/>
    <w:rsid w:val="00462ADF"/>
    <w:rsid w:val="00462BA6"/>
    <w:rsid w:val="00462E5B"/>
    <w:rsid w:val="0046395E"/>
    <w:rsid w:val="00463E43"/>
    <w:rsid w:val="00464291"/>
    <w:rsid w:val="0046438B"/>
    <w:rsid w:val="0046445E"/>
    <w:rsid w:val="0046488B"/>
    <w:rsid w:val="00464B2B"/>
    <w:rsid w:val="00464ECC"/>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6C9"/>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063"/>
    <w:rsid w:val="0049140A"/>
    <w:rsid w:val="004915BA"/>
    <w:rsid w:val="00491B76"/>
    <w:rsid w:val="00491BF1"/>
    <w:rsid w:val="004920B0"/>
    <w:rsid w:val="004923CF"/>
    <w:rsid w:val="00492F7C"/>
    <w:rsid w:val="004938D0"/>
    <w:rsid w:val="00493C00"/>
    <w:rsid w:val="00493C78"/>
    <w:rsid w:val="00493D8C"/>
    <w:rsid w:val="00494040"/>
    <w:rsid w:val="004942FE"/>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220"/>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821"/>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216"/>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D4B"/>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495"/>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950"/>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583D"/>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876E0"/>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644E"/>
    <w:rsid w:val="005971BD"/>
    <w:rsid w:val="00597251"/>
    <w:rsid w:val="005979D7"/>
    <w:rsid w:val="005A04F8"/>
    <w:rsid w:val="005A0581"/>
    <w:rsid w:val="005A08D7"/>
    <w:rsid w:val="005A0D0D"/>
    <w:rsid w:val="005A0DCE"/>
    <w:rsid w:val="005A10E3"/>
    <w:rsid w:val="005A140B"/>
    <w:rsid w:val="005A1AB7"/>
    <w:rsid w:val="005A1F55"/>
    <w:rsid w:val="005A2030"/>
    <w:rsid w:val="005A245A"/>
    <w:rsid w:val="005A2956"/>
    <w:rsid w:val="005A299D"/>
    <w:rsid w:val="005A2C30"/>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541"/>
    <w:rsid w:val="005B0970"/>
    <w:rsid w:val="005B1398"/>
    <w:rsid w:val="005B16C9"/>
    <w:rsid w:val="005B1A34"/>
    <w:rsid w:val="005B1EE0"/>
    <w:rsid w:val="005B1FB1"/>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49C"/>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2AC"/>
    <w:rsid w:val="005D77F0"/>
    <w:rsid w:val="005D7DFE"/>
    <w:rsid w:val="005E0BB9"/>
    <w:rsid w:val="005E0EFE"/>
    <w:rsid w:val="005E12A6"/>
    <w:rsid w:val="005E13EF"/>
    <w:rsid w:val="005E14B1"/>
    <w:rsid w:val="005E18C0"/>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5F7C24"/>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6F53"/>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1690"/>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6DB"/>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45E"/>
    <w:rsid w:val="00651845"/>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047"/>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6ACA"/>
    <w:rsid w:val="006A7536"/>
    <w:rsid w:val="006A7AEF"/>
    <w:rsid w:val="006A7CD5"/>
    <w:rsid w:val="006B01D2"/>
    <w:rsid w:val="006B0267"/>
    <w:rsid w:val="006B027C"/>
    <w:rsid w:val="006B086C"/>
    <w:rsid w:val="006B1476"/>
    <w:rsid w:val="006B1B36"/>
    <w:rsid w:val="006B1F1E"/>
    <w:rsid w:val="006B21C2"/>
    <w:rsid w:val="006B2E5E"/>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514"/>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6EA"/>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3A1"/>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4BE8"/>
    <w:rsid w:val="0075519B"/>
    <w:rsid w:val="00755363"/>
    <w:rsid w:val="00755BBD"/>
    <w:rsid w:val="00755C01"/>
    <w:rsid w:val="00756503"/>
    <w:rsid w:val="007565C2"/>
    <w:rsid w:val="00756935"/>
    <w:rsid w:val="007571C0"/>
    <w:rsid w:val="00760231"/>
    <w:rsid w:val="00760354"/>
    <w:rsid w:val="0076044C"/>
    <w:rsid w:val="00760751"/>
    <w:rsid w:val="00760903"/>
    <w:rsid w:val="00760A96"/>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992"/>
    <w:rsid w:val="00796B11"/>
    <w:rsid w:val="00796CC6"/>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1F0"/>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9AF"/>
    <w:rsid w:val="00800A9C"/>
    <w:rsid w:val="00800B17"/>
    <w:rsid w:val="00800CEF"/>
    <w:rsid w:val="00800F78"/>
    <w:rsid w:val="00801FF8"/>
    <w:rsid w:val="00802707"/>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37B"/>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1C96"/>
    <w:rsid w:val="00842054"/>
    <w:rsid w:val="00842718"/>
    <w:rsid w:val="008427B9"/>
    <w:rsid w:val="0084291A"/>
    <w:rsid w:val="00842945"/>
    <w:rsid w:val="00842EFD"/>
    <w:rsid w:val="00843385"/>
    <w:rsid w:val="0084348C"/>
    <w:rsid w:val="008434D1"/>
    <w:rsid w:val="008439B6"/>
    <w:rsid w:val="00843B40"/>
    <w:rsid w:val="00843BDF"/>
    <w:rsid w:val="0084459D"/>
    <w:rsid w:val="00844A58"/>
    <w:rsid w:val="00844ECA"/>
    <w:rsid w:val="00845A13"/>
    <w:rsid w:val="0084616E"/>
    <w:rsid w:val="00846201"/>
    <w:rsid w:val="0084691A"/>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09F"/>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6EB"/>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CF3"/>
    <w:rsid w:val="008D1D81"/>
    <w:rsid w:val="008D26BC"/>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4D4"/>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B8"/>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4B4"/>
    <w:rsid w:val="00952C3A"/>
    <w:rsid w:val="00952F35"/>
    <w:rsid w:val="00953A35"/>
    <w:rsid w:val="00953AA8"/>
    <w:rsid w:val="0095439E"/>
    <w:rsid w:val="0095454C"/>
    <w:rsid w:val="00954E20"/>
    <w:rsid w:val="009553BC"/>
    <w:rsid w:val="009560A7"/>
    <w:rsid w:val="009563B1"/>
    <w:rsid w:val="00956DB4"/>
    <w:rsid w:val="00957865"/>
    <w:rsid w:val="00957BE1"/>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659B"/>
    <w:rsid w:val="00976EB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E3E"/>
    <w:rsid w:val="00997FEF"/>
    <w:rsid w:val="009A01CD"/>
    <w:rsid w:val="009A02C4"/>
    <w:rsid w:val="009A0340"/>
    <w:rsid w:val="009A075E"/>
    <w:rsid w:val="009A09B3"/>
    <w:rsid w:val="009A196E"/>
    <w:rsid w:val="009A1B04"/>
    <w:rsid w:val="009A2A90"/>
    <w:rsid w:val="009A2BE1"/>
    <w:rsid w:val="009A2D05"/>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3EB4"/>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1E0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02D"/>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605"/>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3C"/>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3E2"/>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20E9"/>
    <w:rsid w:val="00AF21C2"/>
    <w:rsid w:val="00AF246E"/>
    <w:rsid w:val="00AF263D"/>
    <w:rsid w:val="00AF2645"/>
    <w:rsid w:val="00AF2F72"/>
    <w:rsid w:val="00AF3087"/>
    <w:rsid w:val="00AF3FB6"/>
    <w:rsid w:val="00AF43D3"/>
    <w:rsid w:val="00AF4E64"/>
    <w:rsid w:val="00AF4EBF"/>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458"/>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27552"/>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DD2"/>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AA5"/>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1CAB"/>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01"/>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562"/>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300"/>
    <w:rsid w:val="00B93EF2"/>
    <w:rsid w:val="00B94602"/>
    <w:rsid w:val="00B95645"/>
    <w:rsid w:val="00B95BFB"/>
    <w:rsid w:val="00B95F69"/>
    <w:rsid w:val="00B96130"/>
    <w:rsid w:val="00B9682F"/>
    <w:rsid w:val="00B968B0"/>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AEC"/>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C01"/>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6344"/>
    <w:rsid w:val="00C27007"/>
    <w:rsid w:val="00C27AC8"/>
    <w:rsid w:val="00C27FAE"/>
    <w:rsid w:val="00C30B98"/>
    <w:rsid w:val="00C30EED"/>
    <w:rsid w:val="00C32AED"/>
    <w:rsid w:val="00C32B16"/>
    <w:rsid w:val="00C32DE0"/>
    <w:rsid w:val="00C32FEC"/>
    <w:rsid w:val="00C3325F"/>
    <w:rsid w:val="00C33FCA"/>
    <w:rsid w:val="00C34705"/>
    <w:rsid w:val="00C349D9"/>
    <w:rsid w:val="00C350E5"/>
    <w:rsid w:val="00C35411"/>
    <w:rsid w:val="00C3551B"/>
    <w:rsid w:val="00C3554E"/>
    <w:rsid w:val="00C355C0"/>
    <w:rsid w:val="00C35671"/>
    <w:rsid w:val="00C35774"/>
    <w:rsid w:val="00C36837"/>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45BC"/>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9E3"/>
    <w:rsid w:val="00C83A4D"/>
    <w:rsid w:val="00C83F54"/>
    <w:rsid w:val="00C84345"/>
    <w:rsid w:val="00C84EBD"/>
    <w:rsid w:val="00C854DE"/>
    <w:rsid w:val="00C85DC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59C"/>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1EA"/>
    <w:rsid w:val="00CB15B1"/>
    <w:rsid w:val="00CB202B"/>
    <w:rsid w:val="00CB23FD"/>
    <w:rsid w:val="00CB2C49"/>
    <w:rsid w:val="00CB2DBB"/>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D69"/>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78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2D7"/>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6C65"/>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6CE0"/>
    <w:rsid w:val="00D471C3"/>
    <w:rsid w:val="00D47A40"/>
    <w:rsid w:val="00D47AFD"/>
    <w:rsid w:val="00D47C48"/>
    <w:rsid w:val="00D50629"/>
    <w:rsid w:val="00D50983"/>
    <w:rsid w:val="00D50BA7"/>
    <w:rsid w:val="00D50EAC"/>
    <w:rsid w:val="00D51261"/>
    <w:rsid w:val="00D5156D"/>
    <w:rsid w:val="00D51AD6"/>
    <w:rsid w:val="00D52B18"/>
    <w:rsid w:val="00D5304E"/>
    <w:rsid w:val="00D53742"/>
    <w:rsid w:val="00D53863"/>
    <w:rsid w:val="00D544B8"/>
    <w:rsid w:val="00D54598"/>
    <w:rsid w:val="00D54B86"/>
    <w:rsid w:val="00D54C18"/>
    <w:rsid w:val="00D5529D"/>
    <w:rsid w:val="00D55357"/>
    <w:rsid w:val="00D555C1"/>
    <w:rsid w:val="00D555EA"/>
    <w:rsid w:val="00D55846"/>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B66"/>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17F"/>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4E3F"/>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4F4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07F6"/>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6B57"/>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27FF9"/>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3AB"/>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28F0"/>
    <w:rsid w:val="00E6320B"/>
    <w:rsid w:val="00E63E61"/>
    <w:rsid w:val="00E647A1"/>
    <w:rsid w:val="00E64A5A"/>
    <w:rsid w:val="00E64CEE"/>
    <w:rsid w:val="00E65335"/>
    <w:rsid w:val="00E6543C"/>
    <w:rsid w:val="00E65524"/>
    <w:rsid w:val="00E65A2D"/>
    <w:rsid w:val="00E65A48"/>
    <w:rsid w:val="00E6603C"/>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5C3C"/>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CAA"/>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AF7"/>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99D"/>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5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42</Pages>
  <Words>22970</Words>
  <Characters>130935</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153598</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74</cp:revision>
  <cp:lastPrinted>2023-02-16T14:14:00Z</cp:lastPrinted>
  <dcterms:created xsi:type="dcterms:W3CDTF">2022-07-18T12:27:00Z</dcterms:created>
  <dcterms:modified xsi:type="dcterms:W3CDTF">2023-02-22T08:49:00Z</dcterms:modified>
</cp:coreProperties>
</file>